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520AD" w:rsidRDefault="005520AD" w:rsidP="005520AD">
      <w:pPr>
        <w:jc w:val="center"/>
        <w:rPr>
          <w:rFonts w:ascii="Arial" w:hAnsi="Arial" w:cs="Arial"/>
          <w:sz w:val="32"/>
          <w:szCs w:val="32"/>
        </w:rPr>
      </w:pPr>
    </w:p>
    <w:p w:rsidR="0012216F" w:rsidRPr="0012216F" w:rsidRDefault="0012216F" w:rsidP="005520AD">
      <w:pPr>
        <w:jc w:val="center"/>
        <w:rPr>
          <w:rFonts w:ascii="Arial" w:hAnsi="Arial" w:cs="Arial"/>
          <w:sz w:val="32"/>
          <w:szCs w:val="32"/>
        </w:rPr>
      </w:pPr>
    </w:p>
    <w:p w:rsidR="005520AD" w:rsidRPr="00926144" w:rsidRDefault="005520AD" w:rsidP="005520AD">
      <w:pPr>
        <w:rPr>
          <w:rFonts w:ascii="Arial" w:hAnsi="Arial" w:cs="Arial"/>
          <w:i/>
          <w:iCs/>
        </w:rPr>
      </w:pPr>
    </w:p>
    <w:p w:rsidR="005520AD" w:rsidRPr="00926144" w:rsidRDefault="0012216F" w:rsidP="005520AD">
      <w:pPr>
        <w:jc w:val="center"/>
        <w:rPr>
          <w:rFonts w:ascii="Arial" w:hAnsi="Arial" w:cs="Arial"/>
          <w:i/>
          <w:iCs/>
        </w:rPr>
      </w:pPr>
      <w:r w:rsidRPr="0012216F">
        <w:rPr>
          <w:rFonts w:ascii="Arial" w:hAnsi="Arial" w:cs="Arial"/>
          <w:i/>
          <w:iCs/>
          <w:noProof/>
          <w:lang w:eastAsia="en-US"/>
        </w:rPr>
        <w:drawing>
          <wp:anchor distT="0" distB="0" distL="114300" distR="114300" simplePos="0" relativeHeight="251659264" behindDoc="1" locked="0" layoutInCell="1" allowOverlap="1">
            <wp:simplePos x="0" y="0"/>
            <wp:positionH relativeFrom="column">
              <wp:posOffset>1794687</wp:posOffset>
            </wp:positionH>
            <wp:positionV relativeFrom="paragraph">
              <wp:posOffset>-381059</wp:posOffset>
            </wp:positionV>
            <wp:extent cx="1958606" cy="1669312"/>
            <wp:effectExtent l="19050" t="0" r="0" b="0"/>
            <wp:wrapNone/>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962150" cy="1666875"/>
                    </a:xfrm>
                    <a:prstGeom prst="rect">
                      <a:avLst/>
                    </a:prstGeom>
                    <a:solidFill>
                      <a:srgbClr val="FFFFFF"/>
                    </a:solidFill>
                    <a:ln w="9525">
                      <a:noFill/>
                      <a:miter lim="800000"/>
                      <a:headEnd/>
                      <a:tailEnd/>
                    </a:ln>
                  </pic:spPr>
                </pic:pic>
              </a:graphicData>
            </a:graphic>
          </wp:anchor>
        </w:drawing>
      </w:r>
    </w:p>
    <w:p w:rsidR="00DE5348" w:rsidRPr="00926144" w:rsidRDefault="00DE5348" w:rsidP="005520AD">
      <w:pPr>
        <w:jc w:val="both"/>
        <w:rPr>
          <w:rFonts w:ascii="Arial" w:hAnsi="Arial" w:cs="Arial"/>
          <w:lang w:val="sr-Cyrl-CS"/>
        </w:rPr>
      </w:pPr>
    </w:p>
    <w:p w:rsidR="00DE5348" w:rsidRPr="00926144" w:rsidRDefault="00DE5348" w:rsidP="005520AD">
      <w:pPr>
        <w:jc w:val="both"/>
        <w:rPr>
          <w:rFonts w:ascii="Arial" w:hAnsi="Arial" w:cs="Arial"/>
          <w:lang w:val="sr-Cyrl-CS"/>
        </w:rPr>
      </w:pPr>
    </w:p>
    <w:p w:rsidR="00DE5348" w:rsidRPr="00926144" w:rsidRDefault="00DE5348" w:rsidP="005520AD">
      <w:pPr>
        <w:jc w:val="both"/>
        <w:rPr>
          <w:rFonts w:ascii="Arial" w:hAnsi="Arial" w:cs="Arial"/>
          <w:lang w:val="sr-Cyrl-CS"/>
        </w:rPr>
      </w:pPr>
    </w:p>
    <w:p w:rsidR="0012216F" w:rsidRDefault="0012216F" w:rsidP="00DE5348">
      <w:pPr>
        <w:jc w:val="center"/>
        <w:rPr>
          <w:rFonts w:ascii="Arial" w:hAnsi="Arial" w:cs="Arial"/>
          <w:b/>
          <w:sz w:val="32"/>
          <w:szCs w:val="32"/>
        </w:rPr>
      </w:pPr>
    </w:p>
    <w:p w:rsidR="0012216F" w:rsidRDefault="0012216F" w:rsidP="00DE5348">
      <w:pPr>
        <w:jc w:val="center"/>
        <w:rPr>
          <w:rFonts w:ascii="Arial" w:hAnsi="Arial" w:cs="Arial"/>
          <w:b/>
          <w:sz w:val="32"/>
          <w:szCs w:val="32"/>
        </w:rPr>
      </w:pPr>
    </w:p>
    <w:p w:rsidR="0012216F" w:rsidRDefault="0012216F" w:rsidP="00DE5348">
      <w:pPr>
        <w:jc w:val="center"/>
        <w:rPr>
          <w:rFonts w:ascii="Arial" w:hAnsi="Arial" w:cs="Arial"/>
          <w:b/>
          <w:sz w:val="32"/>
          <w:szCs w:val="32"/>
        </w:rPr>
      </w:pPr>
    </w:p>
    <w:p w:rsidR="00DE5348" w:rsidRPr="00926144" w:rsidRDefault="00DE5348" w:rsidP="00DE5348">
      <w:pPr>
        <w:jc w:val="center"/>
        <w:rPr>
          <w:rFonts w:ascii="Arial" w:hAnsi="Arial" w:cs="Arial"/>
          <w:b/>
          <w:sz w:val="32"/>
          <w:szCs w:val="32"/>
          <w:lang w:val="sr-Cyrl-CS"/>
        </w:rPr>
      </w:pPr>
      <w:r w:rsidRPr="00926144">
        <w:rPr>
          <w:rFonts w:ascii="Arial" w:hAnsi="Arial" w:cs="Arial"/>
          <w:b/>
          <w:sz w:val="32"/>
          <w:szCs w:val="32"/>
          <w:lang w:val="sr-Cyrl-CS"/>
        </w:rPr>
        <w:t>РЕПУБЛИКА СРБИЈА</w:t>
      </w:r>
    </w:p>
    <w:p w:rsidR="00DE5348" w:rsidRPr="00926144" w:rsidRDefault="00DE5348" w:rsidP="00DE5348">
      <w:pPr>
        <w:jc w:val="center"/>
        <w:rPr>
          <w:rFonts w:ascii="Arial" w:hAnsi="Arial" w:cs="Arial"/>
          <w:b/>
          <w:sz w:val="32"/>
          <w:szCs w:val="32"/>
          <w:lang w:val="sr-Cyrl-CS"/>
        </w:rPr>
      </w:pPr>
      <w:r w:rsidRPr="00926144">
        <w:rPr>
          <w:rFonts w:ascii="Arial" w:hAnsi="Arial" w:cs="Arial"/>
          <w:b/>
          <w:sz w:val="32"/>
          <w:szCs w:val="32"/>
          <w:lang w:val="sr-Cyrl-CS"/>
        </w:rPr>
        <w:t>ОПШТИНА БАТОЧИНА</w:t>
      </w:r>
    </w:p>
    <w:p w:rsidR="00DE5348" w:rsidRDefault="00DE5348" w:rsidP="00DE5348">
      <w:pPr>
        <w:pStyle w:val="Default"/>
        <w:jc w:val="center"/>
        <w:rPr>
          <w:b/>
          <w:bCs/>
          <w:sz w:val="32"/>
          <w:szCs w:val="32"/>
          <w:lang w:val="sr-Cyrl-CS"/>
        </w:rPr>
      </w:pPr>
    </w:p>
    <w:p w:rsidR="005E398C" w:rsidRPr="00926144" w:rsidRDefault="005E398C" w:rsidP="00DE5348">
      <w:pPr>
        <w:pStyle w:val="Default"/>
        <w:jc w:val="center"/>
        <w:rPr>
          <w:b/>
          <w:bCs/>
          <w:sz w:val="32"/>
          <w:szCs w:val="32"/>
          <w:lang w:val="sr-Cyrl-CS"/>
        </w:rPr>
      </w:pPr>
    </w:p>
    <w:p w:rsidR="00DE5348" w:rsidRPr="00926144" w:rsidRDefault="00DE5348" w:rsidP="00DE5348">
      <w:pPr>
        <w:rPr>
          <w:rFonts w:ascii="Arial" w:hAnsi="Arial" w:cs="Arial"/>
          <w:lang w:val="sr-Cyrl-CS"/>
        </w:rPr>
      </w:pPr>
    </w:p>
    <w:p w:rsidR="00DE5348" w:rsidRPr="00926144" w:rsidRDefault="00DE5348" w:rsidP="00DE5348">
      <w:pPr>
        <w:jc w:val="center"/>
        <w:rPr>
          <w:rFonts w:ascii="Arial" w:hAnsi="Arial" w:cs="Arial"/>
          <w:b/>
          <w:sz w:val="32"/>
          <w:szCs w:val="32"/>
          <w:lang w:val="sr-Cyrl-CS"/>
        </w:rPr>
      </w:pPr>
      <w:r w:rsidRPr="00926144">
        <w:rPr>
          <w:rFonts w:ascii="Arial" w:hAnsi="Arial" w:cs="Arial"/>
          <w:b/>
          <w:sz w:val="32"/>
          <w:szCs w:val="32"/>
          <w:lang w:val="sr-Cyrl-CS"/>
        </w:rPr>
        <w:t>КОНКУРСНА ДОКУМЕНТАЦИЈА</w:t>
      </w:r>
    </w:p>
    <w:p w:rsidR="00DE5348" w:rsidRPr="00926144" w:rsidRDefault="00F129A1" w:rsidP="00DE5348">
      <w:pPr>
        <w:jc w:val="center"/>
        <w:rPr>
          <w:rFonts w:ascii="Arial" w:hAnsi="Arial" w:cs="Arial"/>
          <w:b/>
          <w:sz w:val="32"/>
          <w:szCs w:val="32"/>
          <w:lang w:val="sr-Cyrl-CS"/>
        </w:rPr>
      </w:pPr>
      <w:r w:rsidRPr="00926144">
        <w:rPr>
          <w:rFonts w:ascii="Arial" w:hAnsi="Arial" w:cs="Arial"/>
          <w:b/>
          <w:sz w:val="32"/>
          <w:szCs w:val="32"/>
          <w:lang w:val="sr-Cyrl-CS"/>
        </w:rPr>
        <w:t xml:space="preserve">БРОЈ </w:t>
      </w:r>
      <w:r w:rsidR="00B2556E" w:rsidRPr="00926144">
        <w:rPr>
          <w:rFonts w:ascii="Arial" w:hAnsi="Arial" w:cs="Arial"/>
          <w:b/>
          <w:sz w:val="32"/>
          <w:szCs w:val="32"/>
        </w:rPr>
        <w:t>404-</w:t>
      </w:r>
      <w:r w:rsidR="00B60C06" w:rsidRPr="00B60C06">
        <w:rPr>
          <w:rFonts w:ascii="Arial" w:hAnsi="Arial" w:cs="Arial"/>
          <w:b/>
          <w:sz w:val="32"/>
          <w:szCs w:val="32"/>
          <w:lang w:val="sr-Cyrl-CS"/>
        </w:rPr>
        <w:t>290</w:t>
      </w:r>
      <w:r w:rsidR="00B2556E" w:rsidRPr="00B60C06">
        <w:rPr>
          <w:rFonts w:ascii="Arial" w:hAnsi="Arial" w:cs="Arial"/>
          <w:b/>
          <w:sz w:val="32"/>
          <w:szCs w:val="32"/>
        </w:rPr>
        <w:t>/</w:t>
      </w:r>
      <w:r w:rsidR="00B2556E" w:rsidRPr="00926144">
        <w:rPr>
          <w:rFonts w:ascii="Arial" w:hAnsi="Arial" w:cs="Arial"/>
          <w:b/>
          <w:sz w:val="32"/>
          <w:szCs w:val="32"/>
        </w:rPr>
        <w:t>1</w:t>
      </w:r>
      <w:r w:rsidR="00CC0C7A">
        <w:rPr>
          <w:rFonts w:ascii="Arial" w:hAnsi="Arial" w:cs="Arial"/>
          <w:b/>
          <w:sz w:val="32"/>
          <w:szCs w:val="32"/>
        </w:rPr>
        <w:t>9</w:t>
      </w:r>
      <w:r w:rsidR="00B2556E" w:rsidRPr="00926144">
        <w:rPr>
          <w:rFonts w:ascii="Arial" w:hAnsi="Arial" w:cs="Arial"/>
          <w:b/>
          <w:sz w:val="32"/>
          <w:szCs w:val="32"/>
        </w:rPr>
        <w:t>-01</w:t>
      </w:r>
      <w:r w:rsidRPr="00926144">
        <w:rPr>
          <w:rFonts w:ascii="Arial" w:hAnsi="Arial" w:cs="Arial"/>
          <w:b/>
          <w:sz w:val="32"/>
          <w:szCs w:val="32"/>
          <w:lang w:val="sr-Cyrl-CS"/>
        </w:rPr>
        <w:t xml:space="preserve"> од </w:t>
      </w:r>
      <w:r w:rsidR="00B60C06">
        <w:rPr>
          <w:rFonts w:ascii="Arial" w:hAnsi="Arial" w:cs="Arial"/>
          <w:b/>
          <w:sz w:val="32"/>
          <w:szCs w:val="32"/>
          <w:lang w:val="sr-Cyrl-CS"/>
        </w:rPr>
        <w:t>09</w:t>
      </w:r>
      <w:r w:rsidR="00B2556E" w:rsidRPr="00BA36F2">
        <w:rPr>
          <w:rFonts w:ascii="Arial" w:hAnsi="Arial" w:cs="Arial"/>
          <w:b/>
          <w:sz w:val="32"/>
          <w:szCs w:val="32"/>
          <w:lang w:val="sr-Cyrl-CS"/>
        </w:rPr>
        <w:t>.</w:t>
      </w:r>
      <w:r w:rsidR="00DF30A6">
        <w:rPr>
          <w:rFonts w:ascii="Arial" w:hAnsi="Arial" w:cs="Arial"/>
          <w:b/>
          <w:sz w:val="32"/>
          <w:szCs w:val="32"/>
          <w:lang w:val="sr-Cyrl-CS"/>
        </w:rPr>
        <w:t>10</w:t>
      </w:r>
      <w:r w:rsidR="00B2556E" w:rsidRPr="00BA36F2">
        <w:rPr>
          <w:rFonts w:ascii="Arial" w:hAnsi="Arial" w:cs="Arial"/>
          <w:b/>
          <w:sz w:val="32"/>
          <w:szCs w:val="32"/>
          <w:lang w:val="sr-Cyrl-CS"/>
        </w:rPr>
        <w:t>.</w:t>
      </w:r>
      <w:r w:rsidR="00B2556E" w:rsidRPr="00926144">
        <w:rPr>
          <w:rFonts w:ascii="Arial" w:hAnsi="Arial" w:cs="Arial"/>
          <w:b/>
          <w:sz w:val="32"/>
          <w:szCs w:val="32"/>
          <w:lang w:val="sr-Cyrl-CS"/>
        </w:rPr>
        <w:t>201</w:t>
      </w:r>
      <w:r w:rsidR="00CC0C7A">
        <w:rPr>
          <w:rFonts w:ascii="Arial" w:hAnsi="Arial" w:cs="Arial"/>
          <w:b/>
          <w:sz w:val="32"/>
          <w:szCs w:val="32"/>
        </w:rPr>
        <w:t>9</w:t>
      </w:r>
      <w:r w:rsidR="00DE5348" w:rsidRPr="00926144">
        <w:rPr>
          <w:rFonts w:ascii="Arial" w:hAnsi="Arial" w:cs="Arial"/>
          <w:b/>
          <w:sz w:val="32"/>
          <w:szCs w:val="32"/>
          <w:lang w:val="sr-Cyrl-CS"/>
        </w:rPr>
        <w:t>.године</w:t>
      </w:r>
    </w:p>
    <w:p w:rsidR="00DE5348" w:rsidRPr="00926144" w:rsidRDefault="00423D8E" w:rsidP="00DE5348">
      <w:pPr>
        <w:jc w:val="center"/>
        <w:rPr>
          <w:rFonts w:ascii="Arial" w:hAnsi="Arial" w:cs="Arial"/>
          <w:b/>
          <w:sz w:val="32"/>
          <w:szCs w:val="32"/>
          <w:lang w:val="sr-Latn-CS"/>
        </w:rPr>
      </w:pPr>
      <w:r w:rsidRPr="00926144">
        <w:rPr>
          <w:rFonts w:ascii="Arial" w:hAnsi="Arial" w:cs="Arial"/>
          <w:b/>
          <w:sz w:val="32"/>
          <w:szCs w:val="32"/>
          <w:lang w:val="sr-Cyrl-CS"/>
        </w:rPr>
        <w:t xml:space="preserve">ОТВОРЕНИ ПОСТУПАК </w:t>
      </w:r>
    </w:p>
    <w:p w:rsidR="00DE5348" w:rsidRPr="00CC0C7A" w:rsidRDefault="00DE5348" w:rsidP="00DE5348">
      <w:pPr>
        <w:jc w:val="center"/>
        <w:rPr>
          <w:rFonts w:ascii="Arial" w:hAnsi="Arial" w:cs="Arial"/>
          <w:b/>
          <w:sz w:val="32"/>
          <w:szCs w:val="32"/>
          <w:lang w:val="sr-Cyrl-CS"/>
        </w:rPr>
      </w:pPr>
      <w:r w:rsidRPr="00CC0C7A">
        <w:rPr>
          <w:rFonts w:ascii="Arial" w:hAnsi="Arial" w:cs="Arial"/>
          <w:b/>
          <w:sz w:val="32"/>
          <w:szCs w:val="32"/>
          <w:lang w:val="sr-Cyrl-CS"/>
        </w:rPr>
        <w:t xml:space="preserve">Услуге стручног надзора </w:t>
      </w:r>
      <w:r w:rsidR="00CC0C7A" w:rsidRPr="00CC0C7A">
        <w:rPr>
          <w:rFonts w:ascii="Arial" w:hAnsi="Arial" w:cs="Arial"/>
          <w:b/>
          <w:sz w:val="32"/>
          <w:szCs w:val="32"/>
          <w:lang w:val="sr-Cyrl-CS"/>
        </w:rPr>
        <w:t xml:space="preserve">над извођењем радова на </w:t>
      </w:r>
      <w:r w:rsidR="00DF30A6">
        <w:rPr>
          <w:rFonts w:ascii="Arial" w:hAnsi="Arial" w:cs="Arial"/>
          <w:b/>
          <w:sz w:val="32"/>
          <w:szCs w:val="32"/>
          <w:lang w:val="sr-Cyrl-CS"/>
        </w:rPr>
        <w:t>реконструкцији и изградњи спортских терена у Баточини, насеље Стара Лозница</w:t>
      </w:r>
    </w:p>
    <w:p w:rsidR="00DE5348" w:rsidRPr="00926144" w:rsidRDefault="00DE5348" w:rsidP="00DE5348">
      <w:pPr>
        <w:rPr>
          <w:rFonts w:ascii="Arial" w:hAnsi="Arial" w:cs="Arial"/>
          <w:b/>
          <w:sz w:val="32"/>
          <w:szCs w:val="32"/>
          <w:lang w:val="sr-Cyrl-CS"/>
        </w:rPr>
      </w:pPr>
    </w:p>
    <w:p w:rsidR="00DE5348" w:rsidRPr="00926144" w:rsidRDefault="00DE5348" w:rsidP="00DE5348">
      <w:pPr>
        <w:rPr>
          <w:rFonts w:ascii="Arial" w:hAnsi="Arial" w:cs="Arial"/>
          <w:b/>
          <w:sz w:val="32"/>
          <w:szCs w:val="32"/>
          <w:lang w:val="sr-Cyrl-CS"/>
        </w:rPr>
      </w:pPr>
    </w:p>
    <w:p w:rsidR="00DE5348" w:rsidRPr="00926144" w:rsidRDefault="00DE5348" w:rsidP="00CA2D2E">
      <w:pPr>
        <w:numPr>
          <w:ilvl w:val="0"/>
          <w:numId w:val="6"/>
        </w:numPr>
        <w:suppressAutoHyphens w:val="0"/>
        <w:spacing w:line="240" w:lineRule="auto"/>
        <w:jc w:val="center"/>
        <w:rPr>
          <w:rFonts w:ascii="Arial" w:hAnsi="Arial" w:cs="Arial"/>
          <w:b/>
          <w:sz w:val="32"/>
          <w:szCs w:val="32"/>
          <w:lang w:val="sr-Cyrl-CS"/>
        </w:rPr>
      </w:pPr>
      <w:r w:rsidRPr="00926144">
        <w:rPr>
          <w:rFonts w:ascii="Arial" w:hAnsi="Arial" w:cs="Arial"/>
          <w:b/>
          <w:sz w:val="32"/>
          <w:szCs w:val="32"/>
          <w:lang w:val="sr-Cyrl-CS"/>
        </w:rPr>
        <w:t xml:space="preserve">ИНТЕРНИ </w:t>
      </w:r>
      <w:r w:rsidRPr="000C0011">
        <w:rPr>
          <w:rFonts w:ascii="Arial" w:hAnsi="Arial" w:cs="Arial"/>
          <w:b/>
          <w:sz w:val="32"/>
          <w:szCs w:val="32"/>
          <w:lang w:val="sr-Cyrl-CS"/>
        </w:rPr>
        <w:t xml:space="preserve">БРОЈ </w:t>
      </w:r>
      <w:r w:rsidR="00DF30A6" w:rsidRPr="000C0011">
        <w:rPr>
          <w:rFonts w:ascii="Arial" w:hAnsi="Arial" w:cs="Arial"/>
          <w:b/>
          <w:sz w:val="32"/>
          <w:szCs w:val="32"/>
          <w:lang w:val="sr-Cyrl-CS"/>
        </w:rPr>
        <w:t>19</w:t>
      </w:r>
      <w:r w:rsidR="00423D8E" w:rsidRPr="000C0011">
        <w:rPr>
          <w:rFonts w:ascii="Arial" w:hAnsi="Arial" w:cs="Arial"/>
          <w:b/>
          <w:sz w:val="32"/>
          <w:szCs w:val="32"/>
          <w:lang w:val="sr-Cyrl-CS"/>
        </w:rPr>
        <w:t>/</w:t>
      </w:r>
      <w:r w:rsidR="00423D8E" w:rsidRPr="00926144">
        <w:rPr>
          <w:rFonts w:ascii="Arial" w:hAnsi="Arial" w:cs="Arial"/>
          <w:b/>
          <w:sz w:val="32"/>
          <w:szCs w:val="32"/>
          <w:lang w:val="sr-Cyrl-CS"/>
        </w:rPr>
        <w:t>201</w:t>
      </w:r>
      <w:r w:rsidR="00CC0C7A">
        <w:rPr>
          <w:rFonts w:ascii="Arial" w:hAnsi="Arial" w:cs="Arial"/>
          <w:b/>
          <w:sz w:val="32"/>
          <w:szCs w:val="32"/>
        </w:rPr>
        <w:t>9</w:t>
      </w:r>
      <w:r w:rsidRPr="00926144">
        <w:rPr>
          <w:rFonts w:ascii="Arial" w:hAnsi="Arial" w:cs="Arial"/>
          <w:b/>
          <w:sz w:val="32"/>
          <w:szCs w:val="32"/>
          <w:lang w:val="sr-Cyrl-CS"/>
        </w:rPr>
        <w:t xml:space="preserve">  -</w:t>
      </w:r>
    </w:p>
    <w:p w:rsidR="00DE5348" w:rsidRPr="00926144" w:rsidRDefault="00DE5348" w:rsidP="00CA2D2E">
      <w:pPr>
        <w:numPr>
          <w:ilvl w:val="0"/>
          <w:numId w:val="6"/>
        </w:numPr>
        <w:suppressAutoHyphens w:val="0"/>
        <w:spacing w:line="240" w:lineRule="auto"/>
        <w:jc w:val="center"/>
        <w:rPr>
          <w:rFonts w:ascii="Arial" w:hAnsi="Arial" w:cs="Arial"/>
          <w:b/>
          <w:sz w:val="32"/>
          <w:szCs w:val="32"/>
          <w:lang w:val="sr-Cyrl-CS"/>
        </w:rPr>
      </w:pPr>
      <w:r w:rsidRPr="00926144">
        <w:rPr>
          <w:rFonts w:ascii="Arial" w:hAnsi="Arial" w:cs="Arial"/>
          <w:b/>
          <w:sz w:val="32"/>
          <w:szCs w:val="32"/>
          <w:lang w:val="sr-Cyrl-CS"/>
        </w:rPr>
        <w:t xml:space="preserve">БРОЈ НАБАВКЕ У ПЛАНУ ЈАВНИХ НАБАВКИ </w:t>
      </w:r>
      <w:r w:rsidR="00423D8E" w:rsidRPr="00926144">
        <w:rPr>
          <w:rFonts w:ascii="Arial" w:hAnsi="Arial" w:cs="Arial"/>
          <w:b/>
          <w:sz w:val="32"/>
          <w:szCs w:val="32"/>
          <w:lang w:val="sr-Cyrl-CS"/>
        </w:rPr>
        <w:t>1.2.</w:t>
      </w:r>
      <w:r w:rsidR="00DF30A6">
        <w:rPr>
          <w:rFonts w:ascii="Arial" w:hAnsi="Arial" w:cs="Arial"/>
          <w:b/>
          <w:sz w:val="32"/>
          <w:szCs w:val="32"/>
          <w:lang w:val="sr-Cyrl-CS"/>
        </w:rPr>
        <w:t>7</w:t>
      </w:r>
      <w:r w:rsidR="00423D8E" w:rsidRPr="00926144">
        <w:rPr>
          <w:rFonts w:ascii="Arial" w:hAnsi="Arial" w:cs="Arial"/>
          <w:b/>
          <w:sz w:val="32"/>
          <w:szCs w:val="32"/>
          <w:lang w:val="sr-Cyrl-CS"/>
        </w:rPr>
        <w:t>/1</w:t>
      </w:r>
      <w:r w:rsidR="00CC0C7A">
        <w:rPr>
          <w:rFonts w:ascii="Arial" w:hAnsi="Arial" w:cs="Arial"/>
          <w:b/>
          <w:sz w:val="32"/>
          <w:szCs w:val="32"/>
        </w:rPr>
        <w:t>9</w:t>
      </w:r>
    </w:p>
    <w:p w:rsidR="00DE5348" w:rsidRPr="00926144" w:rsidRDefault="00DE5348" w:rsidP="00DE5348">
      <w:pPr>
        <w:suppressAutoHyphens w:val="0"/>
        <w:autoSpaceDE w:val="0"/>
        <w:autoSpaceDN w:val="0"/>
        <w:adjustRightInd w:val="0"/>
        <w:spacing w:line="240" w:lineRule="auto"/>
        <w:rPr>
          <w:rFonts w:ascii="Arial" w:eastAsiaTheme="minorHAnsi" w:hAnsi="Arial" w:cs="Arial"/>
          <w:kern w:val="0"/>
          <w:lang w:val="sr-Cyrl-CS" w:eastAsia="en-US"/>
        </w:rPr>
      </w:pPr>
    </w:p>
    <w:p w:rsidR="008E5B31" w:rsidRPr="00926144" w:rsidRDefault="008E5B31" w:rsidP="00DE5348">
      <w:pPr>
        <w:suppressAutoHyphens w:val="0"/>
        <w:autoSpaceDE w:val="0"/>
        <w:autoSpaceDN w:val="0"/>
        <w:adjustRightInd w:val="0"/>
        <w:spacing w:line="240" w:lineRule="auto"/>
        <w:rPr>
          <w:rFonts w:ascii="Arial" w:eastAsiaTheme="minorHAnsi" w:hAnsi="Arial" w:cs="Arial"/>
          <w:kern w:val="0"/>
          <w:lang w:val="sr-Cyrl-CS" w:eastAsia="en-US"/>
        </w:rPr>
      </w:pPr>
    </w:p>
    <w:p w:rsidR="00DE5348" w:rsidRPr="00926144" w:rsidRDefault="00DE5348" w:rsidP="00DE5348">
      <w:pPr>
        <w:suppressAutoHyphens w:val="0"/>
        <w:autoSpaceDE w:val="0"/>
        <w:autoSpaceDN w:val="0"/>
        <w:adjustRightInd w:val="0"/>
        <w:spacing w:line="240" w:lineRule="auto"/>
        <w:rPr>
          <w:rFonts w:ascii="Arial" w:eastAsiaTheme="minorHAnsi" w:hAnsi="Arial" w:cs="Arial"/>
          <w:kern w:val="0"/>
          <w:lang w:val="sr-Cyrl-CS"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039"/>
        <w:gridCol w:w="3203"/>
      </w:tblGrid>
      <w:tr w:rsidR="00DE5348" w:rsidRPr="00926144" w:rsidTr="00DE5348">
        <w:trPr>
          <w:trHeight w:val="240"/>
          <w:jc w:val="center"/>
        </w:trPr>
        <w:tc>
          <w:tcPr>
            <w:tcW w:w="4188" w:type="dxa"/>
          </w:tcPr>
          <w:p w:rsidR="00DE5348" w:rsidRPr="00926144" w:rsidRDefault="00DE5348" w:rsidP="00DE5348">
            <w:pPr>
              <w:suppressAutoHyphens w:val="0"/>
              <w:autoSpaceDE w:val="0"/>
              <w:autoSpaceDN w:val="0"/>
              <w:adjustRightInd w:val="0"/>
              <w:spacing w:line="240" w:lineRule="auto"/>
              <w:rPr>
                <w:rFonts w:ascii="Arial" w:eastAsiaTheme="minorHAnsi" w:hAnsi="Arial" w:cs="Arial"/>
                <w:kern w:val="0"/>
                <w:lang w:eastAsia="en-US"/>
              </w:rPr>
            </w:pPr>
          </w:p>
        </w:tc>
        <w:tc>
          <w:tcPr>
            <w:tcW w:w="4376" w:type="dxa"/>
          </w:tcPr>
          <w:p w:rsidR="00DE5348" w:rsidRPr="00926144" w:rsidRDefault="00DE5348" w:rsidP="00DE5348">
            <w:pPr>
              <w:suppressAutoHyphens w:val="0"/>
              <w:autoSpaceDE w:val="0"/>
              <w:autoSpaceDN w:val="0"/>
              <w:adjustRightInd w:val="0"/>
              <w:spacing w:line="240" w:lineRule="auto"/>
              <w:rPr>
                <w:rFonts w:ascii="Arial" w:eastAsiaTheme="minorHAnsi" w:hAnsi="Arial" w:cs="Arial"/>
                <w:kern w:val="0"/>
                <w:lang w:eastAsia="en-US"/>
              </w:rPr>
            </w:pPr>
            <w:r w:rsidRPr="00926144">
              <w:rPr>
                <w:rFonts w:ascii="Arial" w:eastAsiaTheme="minorHAnsi" w:hAnsi="Arial" w:cs="Arial"/>
                <w:kern w:val="0"/>
                <w:lang w:eastAsia="en-US"/>
              </w:rPr>
              <w:t>Датум и време:</w:t>
            </w:r>
          </w:p>
        </w:tc>
      </w:tr>
      <w:tr w:rsidR="00DE5348" w:rsidRPr="00926144" w:rsidTr="00DE5348">
        <w:trPr>
          <w:trHeight w:val="557"/>
          <w:jc w:val="center"/>
        </w:trPr>
        <w:tc>
          <w:tcPr>
            <w:tcW w:w="0" w:type="auto"/>
          </w:tcPr>
          <w:p w:rsidR="00DE5348" w:rsidRPr="00926144" w:rsidRDefault="00DE5348" w:rsidP="00DE5348">
            <w:pPr>
              <w:autoSpaceDE w:val="0"/>
              <w:autoSpaceDN w:val="0"/>
              <w:adjustRightInd w:val="0"/>
              <w:spacing w:line="240" w:lineRule="auto"/>
              <w:rPr>
                <w:rFonts w:ascii="Arial" w:hAnsi="Arial" w:cs="Arial"/>
                <w:spacing w:val="1"/>
                <w:lang w:val="ru-RU"/>
              </w:rPr>
            </w:pPr>
            <w:r w:rsidRPr="00926144">
              <w:rPr>
                <w:rFonts w:ascii="Arial" w:hAnsi="Arial" w:cs="Arial"/>
                <w:spacing w:val="1"/>
                <w:lang w:val="ru-RU"/>
              </w:rPr>
              <w:t xml:space="preserve">Датум објављивања на Порталу јавних набавки и интернет страници </w:t>
            </w:r>
            <w:hyperlink r:id="rId9" w:history="1">
              <w:r w:rsidRPr="00926144">
                <w:rPr>
                  <w:rStyle w:val="Hyperlink"/>
                  <w:rFonts w:ascii="Arial" w:hAnsi="Arial" w:cs="Arial"/>
                  <w:lang w:val="sr-Latn-CS"/>
                </w:rPr>
                <w:t>www.sobatocina.org.rs</w:t>
              </w:r>
            </w:hyperlink>
          </w:p>
        </w:tc>
        <w:tc>
          <w:tcPr>
            <w:tcW w:w="0" w:type="auto"/>
          </w:tcPr>
          <w:p w:rsidR="00DE5348" w:rsidRPr="00926144" w:rsidRDefault="00DE5348" w:rsidP="00DE5348">
            <w:pPr>
              <w:autoSpaceDE w:val="0"/>
              <w:autoSpaceDN w:val="0"/>
              <w:adjustRightInd w:val="0"/>
              <w:spacing w:line="240" w:lineRule="auto"/>
              <w:rPr>
                <w:rFonts w:ascii="Arial" w:hAnsi="Arial" w:cs="Arial"/>
                <w:b/>
              </w:rPr>
            </w:pPr>
          </w:p>
          <w:p w:rsidR="00DE5348" w:rsidRPr="00926144" w:rsidRDefault="00996191" w:rsidP="00DF30A6">
            <w:pPr>
              <w:autoSpaceDE w:val="0"/>
              <w:autoSpaceDN w:val="0"/>
              <w:adjustRightInd w:val="0"/>
              <w:spacing w:line="240" w:lineRule="auto"/>
              <w:rPr>
                <w:rFonts w:ascii="Arial" w:hAnsi="Arial" w:cs="Arial"/>
                <w:b/>
              </w:rPr>
            </w:pPr>
            <w:r>
              <w:rPr>
                <w:rFonts w:ascii="Arial" w:hAnsi="Arial" w:cs="Arial"/>
                <w:b/>
                <w:lang w:val="sr-Cyrl-CS"/>
              </w:rPr>
              <w:t>0</w:t>
            </w:r>
            <w:r w:rsidRPr="00996191">
              <w:rPr>
                <w:rFonts w:ascii="Arial" w:hAnsi="Arial" w:cs="Arial"/>
                <w:b/>
                <w:lang w:val="sr-Cyrl-CS"/>
              </w:rPr>
              <w:t>9</w:t>
            </w:r>
            <w:r w:rsidR="00DE5348" w:rsidRPr="00996191">
              <w:rPr>
                <w:rFonts w:ascii="Arial" w:hAnsi="Arial" w:cs="Arial"/>
                <w:b/>
              </w:rPr>
              <w:t>.</w:t>
            </w:r>
            <w:r w:rsidR="00DF30A6" w:rsidRPr="00996191">
              <w:rPr>
                <w:rFonts w:ascii="Arial" w:hAnsi="Arial" w:cs="Arial"/>
                <w:b/>
                <w:lang w:val="sr-Cyrl-CS"/>
              </w:rPr>
              <w:t>10</w:t>
            </w:r>
            <w:r w:rsidR="00BA36F2" w:rsidRPr="00BA36F2">
              <w:rPr>
                <w:rFonts w:ascii="Arial" w:hAnsi="Arial" w:cs="Arial"/>
                <w:b/>
              </w:rPr>
              <w:t>.</w:t>
            </w:r>
            <w:r w:rsidR="00BA36F2">
              <w:rPr>
                <w:rFonts w:ascii="Arial" w:hAnsi="Arial" w:cs="Arial"/>
                <w:b/>
              </w:rPr>
              <w:t>2019</w:t>
            </w:r>
            <w:r w:rsidR="00DE5348" w:rsidRPr="00926144">
              <w:rPr>
                <w:rFonts w:ascii="Arial" w:hAnsi="Arial" w:cs="Arial"/>
                <w:b/>
              </w:rPr>
              <w:t>.године</w:t>
            </w:r>
          </w:p>
        </w:tc>
      </w:tr>
      <w:tr w:rsidR="00DE5348" w:rsidRPr="00926144" w:rsidTr="00DE5348">
        <w:trPr>
          <w:trHeight w:val="240"/>
          <w:jc w:val="center"/>
        </w:trPr>
        <w:tc>
          <w:tcPr>
            <w:tcW w:w="0" w:type="auto"/>
          </w:tcPr>
          <w:p w:rsidR="00DE5348" w:rsidRPr="00926144" w:rsidRDefault="00DE5348" w:rsidP="00DE5348">
            <w:pPr>
              <w:suppressAutoHyphens w:val="0"/>
              <w:autoSpaceDE w:val="0"/>
              <w:autoSpaceDN w:val="0"/>
              <w:adjustRightInd w:val="0"/>
              <w:spacing w:line="240" w:lineRule="auto"/>
              <w:rPr>
                <w:rFonts w:ascii="Arial" w:eastAsiaTheme="minorHAnsi" w:hAnsi="Arial" w:cs="Arial"/>
                <w:kern w:val="0"/>
                <w:lang w:eastAsia="en-US"/>
              </w:rPr>
            </w:pPr>
            <w:r w:rsidRPr="00926144">
              <w:rPr>
                <w:rFonts w:ascii="Arial" w:eastAsiaTheme="minorHAnsi" w:hAnsi="Arial" w:cs="Arial"/>
                <w:kern w:val="0"/>
                <w:lang w:eastAsia="en-US"/>
              </w:rPr>
              <w:t xml:space="preserve">Крајњи рок за достављање понуда: </w:t>
            </w:r>
          </w:p>
        </w:tc>
        <w:tc>
          <w:tcPr>
            <w:tcW w:w="0" w:type="auto"/>
          </w:tcPr>
          <w:p w:rsidR="00DE5348" w:rsidRPr="00926144" w:rsidRDefault="00996191" w:rsidP="00DF30A6">
            <w:pPr>
              <w:suppressAutoHyphens w:val="0"/>
              <w:autoSpaceDE w:val="0"/>
              <w:autoSpaceDN w:val="0"/>
              <w:adjustRightInd w:val="0"/>
              <w:spacing w:line="240" w:lineRule="auto"/>
              <w:rPr>
                <w:rFonts w:ascii="Arial" w:eastAsiaTheme="minorHAnsi" w:hAnsi="Arial" w:cs="Arial"/>
                <w:kern w:val="0"/>
                <w:lang w:eastAsia="en-US"/>
              </w:rPr>
            </w:pPr>
            <w:r>
              <w:rPr>
                <w:rFonts w:ascii="Arial" w:eastAsiaTheme="minorHAnsi" w:hAnsi="Arial" w:cs="Arial"/>
                <w:b/>
                <w:bCs/>
                <w:kern w:val="0"/>
                <w:lang w:val="sr-Cyrl-CS" w:eastAsia="en-US"/>
              </w:rPr>
              <w:t>08</w:t>
            </w:r>
            <w:r w:rsidR="00DE5348" w:rsidRPr="00BA36F2">
              <w:rPr>
                <w:rFonts w:ascii="Arial" w:eastAsiaTheme="minorHAnsi" w:hAnsi="Arial" w:cs="Arial"/>
                <w:b/>
                <w:bCs/>
                <w:kern w:val="0"/>
                <w:lang w:val="sr-Cyrl-CS" w:eastAsia="en-US"/>
              </w:rPr>
              <w:t>.</w:t>
            </w:r>
            <w:r w:rsidR="00BA36F2">
              <w:rPr>
                <w:rFonts w:ascii="Arial" w:eastAsiaTheme="minorHAnsi" w:hAnsi="Arial" w:cs="Arial"/>
                <w:b/>
                <w:bCs/>
                <w:kern w:val="0"/>
                <w:lang w:eastAsia="en-US"/>
              </w:rPr>
              <w:t>1</w:t>
            </w:r>
            <w:r w:rsidR="00DF30A6">
              <w:rPr>
                <w:rFonts w:ascii="Arial" w:eastAsiaTheme="minorHAnsi" w:hAnsi="Arial" w:cs="Arial"/>
                <w:b/>
                <w:bCs/>
                <w:kern w:val="0"/>
                <w:lang w:val="sr-Cyrl-CS" w:eastAsia="en-US"/>
              </w:rPr>
              <w:t>1</w:t>
            </w:r>
            <w:r w:rsidR="00BA36F2">
              <w:rPr>
                <w:rFonts w:ascii="Arial" w:eastAsiaTheme="minorHAnsi" w:hAnsi="Arial" w:cs="Arial"/>
                <w:b/>
                <w:bCs/>
                <w:kern w:val="0"/>
                <w:lang w:eastAsia="en-US"/>
              </w:rPr>
              <w:t>.2019</w:t>
            </w:r>
            <w:r w:rsidR="00DE5348" w:rsidRPr="00926144">
              <w:rPr>
                <w:rFonts w:ascii="Arial" w:eastAsiaTheme="minorHAnsi" w:hAnsi="Arial" w:cs="Arial"/>
                <w:b/>
                <w:bCs/>
                <w:kern w:val="0"/>
                <w:lang w:eastAsia="en-US"/>
              </w:rPr>
              <w:t>. године до 1</w:t>
            </w:r>
            <w:r w:rsidR="009273D7">
              <w:rPr>
                <w:rFonts w:ascii="Arial" w:eastAsiaTheme="minorHAnsi" w:hAnsi="Arial" w:cs="Arial"/>
                <w:b/>
                <w:bCs/>
                <w:kern w:val="0"/>
                <w:lang w:val="sr-Cyrl-CS" w:eastAsia="en-US"/>
              </w:rPr>
              <w:t>0</w:t>
            </w:r>
            <w:r w:rsidR="00DE5348" w:rsidRPr="00926144">
              <w:rPr>
                <w:rFonts w:ascii="Arial" w:eastAsiaTheme="minorHAnsi" w:hAnsi="Arial" w:cs="Arial"/>
                <w:b/>
                <w:bCs/>
                <w:kern w:val="0"/>
                <w:lang w:eastAsia="en-US"/>
              </w:rPr>
              <w:t xml:space="preserve">,00 часова </w:t>
            </w:r>
          </w:p>
        </w:tc>
      </w:tr>
      <w:tr w:rsidR="00DE5348" w:rsidRPr="00926144" w:rsidTr="00DE5348">
        <w:trPr>
          <w:trHeight w:val="240"/>
          <w:jc w:val="center"/>
        </w:trPr>
        <w:tc>
          <w:tcPr>
            <w:tcW w:w="0" w:type="auto"/>
          </w:tcPr>
          <w:p w:rsidR="00DE5348" w:rsidRPr="00926144" w:rsidRDefault="00DE5348" w:rsidP="00DE5348">
            <w:pPr>
              <w:suppressAutoHyphens w:val="0"/>
              <w:autoSpaceDE w:val="0"/>
              <w:autoSpaceDN w:val="0"/>
              <w:adjustRightInd w:val="0"/>
              <w:spacing w:line="240" w:lineRule="auto"/>
              <w:rPr>
                <w:rFonts w:ascii="Arial" w:eastAsiaTheme="minorHAnsi" w:hAnsi="Arial" w:cs="Arial"/>
                <w:kern w:val="0"/>
                <w:lang w:eastAsia="en-US"/>
              </w:rPr>
            </w:pPr>
            <w:r w:rsidRPr="00926144">
              <w:rPr>
                <w:rFonts w:ascii="Arial" w:eastAsiaTheme="minorHAnsi" w:hAnsi="Arial" w:cs="Arial"/>
                <w:kern w:val="0"/>
                <w:lang w:eastAsia="en-US"/>
              </w:rPr>
              <w:t xml:space="preserve">Јавно отварање: </w:t>
            </w:r>
          </w:p>
        </w:tc>
        <w:tc>
          <w:tcPr>
            <w:tcW w:w="0" w:type="auto"/>
          </w:tcPr>
          <w:p w:rsidR="00DE5348" w:rsidRPr="00926144" w:rsidRDefault="00996191" w:rsidP="00DF30A6">
            <w:pPr>
              <w:suppressAutoHyphens w:val="0"/>
              <w:autoSpaceDE w:val="0"/>
              <w:autoSpaceDN w:val="0"/>
              <w:adjustRightInd w:val="0"/>
              <w:spacing w:line="240" w:lineRule="auto"/>
              <w:rPr>
                <w:rFonts w:ascii="Arial" w:eastAsiaTheme="minorHAnsi" w:hAnsi="Arial" w:cs="Arial"/>
                <w:kern w:val="0"/>
                <w:lang w:eastAsia="en-US"/>
              </w:rPr>
            </w:pPr>
            <w:r w:rsidRPr="00996191">
              <w:rPr>
                <w:rFonts w:ascii="Arial" w:eastAsiaTheme="minorHAnsi" w:hAnsi="Arial" w:cs="Arial"/>
                <w:b/>
                <w:bCs/>
                <w:kern w:val="0"/>
                <w:lang w:val="sr-Cyrl-CS" w:eastAsia="en-US"/>
              </w:rPr>
              <w:t>08</w:t>
            </w:r>
            <w:r w:rsidR="00DE5348" w:rsidRPr="00996191">
              <w:rPr>
                <w:rFonts w:ascii="Arial" w:eastAsiaTheme="minorHAnsi" w:hAnsi="Arial" w:cs="Arial"/>
                <w:b/>
                <w:bCs/>
                <w:kern w:val="0"/>
                <w:lang w:val="sr-Cyrl-CS" w:eastAsia="en-US"/>
              </w:rPr>
              <w:t>.</w:t>
            </w:r>
            <w:r w:rsidR="00BA36F2">
              <w:rPr>
                <w:rFonts w:ascii="Arial" w:eastAsiaTheme="minorHAnsi" w:hAnsi="Arial" w:cs="Arial"/>
                <w:b/>
                <w:bCs/>
                <w:kern w:val="0"/>
                <w:lang w:eastAsia="en-US"/>
              </w:rPr>
              <w:t>1</w:t>
            </w:r>
            <w:r w:rsidR="00DF30A6">
              <w:rPr>
                <w:rFonts w:ascii="Arial" w:eastAsiaTheme="minorHAnsi" w:hAnsi="Arial" w:cs="Arial"/>
                <w:b/>
                <w:bCs/>
                <w:kern w:val="0"/>
                <w:lang w:val="sr-Cyrl-CS" w:eastAsia="en-US"/>
              </w:rPr>
              <w:t>1</w:t>
            </w:r>
            <w:r w:rsidR="00BA36F2">
              <w:rPr>
                <w:rFonts w:ascii="Arial" w:eastAsiaTheme="minorHAnsi" w:hAnsi="Arial" w:cs="Arial"/>
                <w:b/>
                <w:bCs/>
                <w:kern w:val="0"/>
                <w:lang w:eastAsia="en-US"/>
              </w:rPr>
              <w:t>.2019</w:t>
            </w:r>
            <w:r w:rsidR="00DE5348" w:rsidRPr="00926144">
              <w:rPr>
                <w:rFonts w:ascii="Arial" w:eastAsiaTheme="minorHAnsi" w:hAnsi="Arial" w:cs="Arial"/>
                <w:b/>
                <w:bCs/>
                <w:kern w:val="0"/>
                <w:lang w:eastAsia="en-US"/>
              </w:rPr>
              <w:t>. године у 1</w:t>
            </w:r>
            <w:r w:rsidR="009273D7">
              <w:rPr>
                <w:rFonts w:ascii="Arial" w:eastAsiaTheme="minorHAnsi" w:hAnsi="Arial" w:cs="Arial"/>
                <w:b/>
                <w:bCs/>
                <w:kern w:val="0"/>
                <w:lang w:val="sr-Cyrl-CS" w:eastAsia="en-US"/>
              </w:rPr>
              <w:t>0</w:t>
            </w:r>
            <w:r w:rsidR="00DE5348" w:rsidRPr="00926144">
              <w:rPr>
                <w:rFonts w:ascii="Arial" w:eastAsiaTheme="minorHAnsi" w:hAnsi="Arial" w:cs="Arial"/>
                <w:b/>
                <w:bCs/>
                <w:kern w:val="0"/>
                <w:lang w:eastAsia="en-US"/>
              </w:rPr>
              <w:t xml:space="preserve">,30 часова </w:t>
            </w:r>
          </w:p>
        </w:tc>
      </w:tr>
    </w:tbl>
    <w:p w:rsidR="00DE5348" w:rsidRPr="00926144" w:rsidRDefault="00DE5348" w:rsidP="00DE5348">
      <w:pPr>
        <w:suppressAutoHyphens w:val="0"/>
        <w:autoSpaceDE w:val="0"/>
        <w:autoSpaceDN w:val="0"/>
        <w:adjustRightInd w:val="0"/>
        <w:spacing w:line="240" w:lineRule="auto"/>
        <w:rPr>
          <w:rFonts w:ascii="Arial" w:eastAsiaTheme="minorHAnsi" w:hAnsi="Arial" w:cs="Arial"/>
          <w:color w:val="auto"/>
          <w:kern w:val="0"/>
          <w:lang w:eastAsia="en-US"/>
        </w:rPr>
      </w:pPr>
    </w:p>
    <w:p w:rsidR="00DE5348" w:rsidRPr="00926144" w:rsidRDefault="00DE5348" w:rsidP="00DE5348">
      <w:pPr>
        <w:suppressAutoHyphens w:val="0"/>
        <w:autoSpaceDE w:val="0"/>
        <w:autoSpaceDN w:val="0"/>
        <w:adjustRightInd w:val="0"/>
        <w:spacing w:line="240" w:lineRule="auto"/>
        <w:rPr>
          <w:rFonts w:ascii="Arial" w:eastAsiaTheme="minorHAnsi" w:hAnsi="Arial" w:cs="Arial"/>
          <w:color w:val="auto"/>
          <w:kern w:val="0"/>
          <w:lang w:val="sr-Cyrl-CS" w:eastAsia="en-US"/>
        </w:rPr>
      </w:pPr>
    </w:p>
    <w:p w:rsidR="00DE5348" w:rsidRPr="00926144" w:rsidRDefault="00DE5348" w:rsidP="00DE5348">
      <w:pPr>
        <w:suppressAutoHyphens w:val="0"/>
        <w:autoSpaceDE w:val="0"/>
        <w:autoSpaceDN w:val="0"/>
        <w:adjustRightInd w:val="0"/>
        <w:spacing w:line="240" w:lineRule="auto"/>
        <w:rPr>
          <w:rFonts w:ascii="Arial" w:eastAsiaTheme="minorHAnsi" w:hAnsi="Arial" w:cs="Arial"/>
          <w:color w:val="auto"/>
          <w:kern w:val="0"/>
          <w:lang w:val="sr-Cyrl-CS" w:eastAsia="en-US"/>
        </w:rPr>
      </w:pPr>
    </w:p>
    <w:p w:rsidR="00DE5348" w:rsidRPr="00926144" w:rsidRDefault="00DE5348" w:rsidP="00DE5348">
      <w:pPr>
        <w:jc w:val="center"/>
        <w:rPr>
          <w:rFonts w:ascii="Arial" w:hAnsi="Arial" w:cs="Arial"/>
          <w:b/>
          <w:iCs/>
          <w:lang w:val="sr-Cyrl-CS"/>
        </w:rPr>
      </w:pPr>
      <w:r w:rsidRPr="00926144">
        <w:rPr>
          <w:rFonts w:ascii="Arial" w:hAnsi="Arial" w:cs="Arial"/>
          <w:b/>
          <w:iCs/>
        </w:rPr>
        <w:t>Укупан број страна конкурсне документације:</w:t>
      </w:r>
      <w:r w:rsidR="00B00E88" w:rsidRPr="00926144">
        <w:rPr>
          <w:rFonts w:ascii="Arial" w:hAnsi="Arial" w:cs="Arial"/>
          <w:b/>
          <w:iCs/>
          <w:lang w:val="sr-Cyrl-CS"/>
        </w:rPr>
        <w:t xml:space="preserve"> </w:t>
      </w:r>
      <w:r w:rsidR="005A7986">
        <w:rPr>
          <w:rFonts w:ascii="Arial" w:hAnsi="Arial" w:cs="Arial"/>
          <w:b/>
          <w:iCs/>
        </w:rPr>
        <w:t>4</w:t>
      </w:r>
      <w:r w:rsidR="002E6A88">
        <w:rPr>
          <w:rFonts w:ascii="Arial" w:hAnsi="Arial" w:cs="Arial"/>
          <w:b/>
          <w:iCs/>
        </w:rPr>
        <w:t>2</w:t>
      </w:r>
      <w:r w:rsidRPr="00926144">
        <w:rPr>
          <w:rFonts w:ascii="Arial" w:hAnsi="Arial" w:cs="Arial"/>
          <w:b/>
          <w:iCs/>
        </w:rPr>
        <w:t xml:space="preserve"> </w:t>
      </w:r>
    </w:p>
    <w:p w:rsidR="008E5B31" w:rsidRPr="00926144" w:rsidRDefault="008E5B31" w:rsidP="008E5B31">
      <w:pPr>
        <w:pStyle w:val="BodyText"/>
      </w:pPr>
    </w:p>
    <w:p w:rsidR="00DE5348" w:rsidRDefault="00DE5348" w:rsidP="00DE5348">
      <w:pPr>
        <w:pStyle w:val="Heading4"/>
        <w:rPr>
          <w:rFonts w:ascii="Arial" w:hAnsi="Arial" w:cs="Arial"/>
          <w:sz w:val="24"/>
          <w:lang w:val="sr-Cyrl-CS"/>
        </w:rPr>
      </w:pPr>
      <w:r w:rsidRPr="00926144">
        <w:rPr>
          <w:rFonts w:ascii="Arial" w:hAnsi="Arial" w:cs="Arial"/>
          <w:sz w:val="24"/>
          <w:lang w:val="sr-Cyrl-CS"/>
        </w:rPr>
        <w:t>Баточина,</w:t>
      </w:r>
      <w:r w:rsidR="00CC0C7A">
        <w:rPr>
          <w:rFonts w:ascii="Arial" w:hAnsi="Arial" w:cs="Arial"/>
          <w:sz w:val="24"/>
          <w:lang w:val="sr-Cyrl-CS"/>
        </w:rPr>
        <w:t xml:space="preserve"> </w:t>
      </w:r>
      <w:r w:rsidR="00DF30A6">
        <w:rPr>
          <w:rFonts w:ascii="Arial" w:hAnsi="Arial" w:cs="Arial"/>
          <w:sz w:val="24"/>
          <w:lang w:val="sr-Cyrl-CS"/>
        </w:rPr>
        <w:t>октобар</w:t>
      </w:r>
      <w:r w:rsidR="00CC0C7A">
        <w:rPr>
          <w:rFonts w:ascii="Arial" w:hAnsi="Arial" w:cs="Arial"/>
          <w:sz w:val="24"/>
          <w:lang w:val="sr-Cyrl-CS"/>
        </w:rPr>
        <w:t>, 2019</w:t>
      </w:r>
      <w:r w:rsidRPr="00926144">
        <w:rPr>
          <w:rFonts w:ascii="Arial" w:hAnsi="Arial" w:cs="Arial"/>
          <w:sz w:val="24"/>
          <w:lang w:val="sr-Cyrl-CS"/>
        </w:rPr>
        <w:t xml:space="preserve">. </w:t>
      </w:r>
      <w:r w:rsidR="00DF30A6">
        <w:rPr>
          <w:rFonts w:ascii="Arial" w:hAnsi="Arial" w:cs="Arial"/>
          <w:sz w:val="24"/>
          <w:lang w:val="sr-Cyrl-CS"/>
        </w:rPr>
        <w:t>г</w:t>
      </w:r>
      <w:r w:rsidRPr="00926144">
        <w:rPr>
          <w:rFonts w:ascii="Arial" w:hAnsi="Arial" w:cs="Arial"/>
          <w:sz w:val="24"/>
          <w:lang w:val="sr-Cyrl-CS"/>
        </w:rPr>
        <w:t>одине</w:t>
      </w:r>
    </w:p>
    <w:p w:rsidR="00DF30A6" w:rsidRPr="00DF30A6" w:rsidRDefault="00DF30A6" w:rsidP="00DF30A6">
      <w:pPr>
        <w:pStyle w:val="BodyText"/>
        <w:rPr>
          <w:lang w:val="sr-Cyrl-CS"/>
        </w:rPr>
      </w:pPr>
    </w:p>
    <w:p w:rsidR="00DE5348" w:rsidRPr="00926144" w:rsidRDefault="00DE5348" w:rsidP="005520AD">
      <w:pPr>
        <w:jc w:val="both"/>
        <w:rPr>
          <w:rFonts w:ascii="Arial" w:hAnsi="Arial" w:cs="Arial"/>
          <w:lang w:val="sr-Cyrl-CS"/>
        </w:rPr>
      </w:pPr>
    </w:p>
    <w:p w:rsidR="005520AD" w:rsidRPr="00956E05" w:rsidRDefault="00AD24A0" w:rsidP="00956E05">
      <w:pPr>
        <w:pStyle w:val="Heading4"/>
        <w:ind w:left="0" w:firstLine="0"/>
        <w:jc w:val="both"/>
        <w:rPr>
          <w:rFonts w:ascii="Arial" w:hAnsi="Arial" w:cs="Arial"/>
          <w:b w:val="0"/>
          <w:sz w:val="24"/>
          <w:u w:val="none"/>
        </w:rPr>
      </w:pPr>
      <w:r w:rsidRPr="00926144">
        <w:rPr>
          <w:rFonts w:ascii="Arial" w:eastAsia="TimesNewRomanPSMT" w:hAnsi="Arial" w:cs="Arial"/>
          <w:b w:val="0"/>
          <w:sz w:val="24"/>
          <w:u w:val="none"/>
          <w:lang w:val="ru-RU"/>
        </w:rPr>
        <w:lastRenderedPageBreak/>
        <w:t>На основу чл. 3</w:t>
      </w:r>
      <w:r w:rsidR="00815C13" w:rsidRPr="00926144">
        <w:rPr>
          <w:rFonts w:ascii="Arial" w:eastAsia="TimesNewRomanPSMT" w:hAnsi="Arial" w:cs="Arial"/>
          <w:b w:val="0"/>
          <w:sz w:val="24"/>
          <w:u w:val="none"/>
          <w:lang w:val="ru-RU"/>
        </w:rPr>
        <w:t>2</w:t>
      </w:r>
      <w:r w:rsidRPr="00926144">
        <w:rPr>
          <w:rFonts w:ascii="Arial" w:eastAsia="TimesNewRomanPSMT" w:hAnsi="Arial" w:cs="Arial"/>
          <w:b w:val="0"/>
          <w:sz w:val="24"/>
          <w:u w:val="none"/>
          <w:lang w:val="ru-RU"/>
        </w:rPr>
        <w:t>. и 61. Закона о јавним набавкама („Сл. гласник РС” бр. 124/2012,</w:t>
      </w:r>
      <w:r w:rsidRPr="00926144">
        <w:rPr>
          <w:rFonts w:ascii="Arial" w:hAnsi="Arial" w:cs="Arial"/>
          <w:b w:val="0"/>
          <w:noProof/>
          <w:sz w:val="24"/>
          <w:u w:val="none"/>
          <w:lang w:val="sr-Cyrl-CS"/>
        </w:rPr>
        <w:t xml:space="preserve"> 14/2015 и 68/2015</w:t>
      </w:r>
      <w:r w:rsidRPr="00926144">
        <w:rPr>
          <w:rFonts w:ascii="Arial" w:eastAsia="TimesNewRomanPSMT" w:hAnsi="Arial" w:cs="Arial"/>
          <w:b w:val="0"/>
          <w:sz w:val="24"/>
          <w:u w:val="none"/>
          <w:lang w:val="ru-RU"/>
        </w:rPr>
        <w:t xml:space="preserve"> у даљем тексту: Закон), чл. </w:t>
      </w:r>
      <w:r w:rsidRPr="00926144">
        <w:rPr>
          <w:rFonts w:ascii="Arial" w:eastAsia="TimesNewRomanPSMT" w:hAnsi="Arial" w:cs="Arial"/>
          <w:b w:val="0"/>
          <w:sz w:val="24"/>
          <w:u w:val="none"/>
          <w:lang w:val="sr-Cyrl-CS"/>
        </w:rPr>
        <w:t>6</w:t>
      </w:r>
      <w:r w:rsidRPr="00926144">
        <w:rPr>
          <w:rFonts w:ascii="Arial" w:eastAsia="TimesNewRomanPSMT" w:hAnsi="Arial" w:cs="Arial"/>
          <w:b w:val="0"/>
          <w:sz w:val="24"/>
          <w:u w:val="none"/>
          <w:lang w:val="ru-RU"/>
        </w:rPr>
        <w:t xml:space="preserve">. Правилника о обавезним елементима конкурсне документације у поступцима јавних набавки и начину доказивања испуњености услова („Сл. гласник РС” бр. </w:t>
      </w:r>
      <w:r w:rsidRPr="00926144">
        <w:rPr>
          <w:rFonts w:ascii="Arial" w:hAnsi="Arial" w:cs="Arial"/>
          <w:b w:val="0"/>
          <w:noProof/>
          <w:sz w:val="24"/>
          <w:u w:val="none"/>
          <w:lang w:val="sr-Cyrl-CS"/>
        </w:rPr>
        <w:t>86/2015</w:t>
      </w:r>
      <w:r w:rsidRPr="00926144">
        <w:rPr>
          <w:rFonts w:ascii="Arial" w:eastAsia="TimesNewRomanPSMT" w:hAnsi="Arial" w:cs="Arial"/>
          <w:b w:val="0"/>
          <w:sz w:val="24"/>
          <w:u w:val="none"/>
          <w:lang w:val="ru-RU"/>
        </w:rPr>
        <w:t>),</w:t>
      </w:r>
      <w:r w:rsidR="00956E05" w:rsidRPr="00956E05">
        <w:rPr>
          <w:rFonts w:ascii="Arial" w:eastAsia="TimesNewRomanPSMT" w:hAnsi="Arial" w:cs="Arial"/>
          <w:b w:val="0"/>
          <w:sz w:val="24"/>
          <w:u w:val="none"/>
          <w:lang w:val="ru-RU"/>
        </w:rPr>
        <w:t xml:space="preserve"> </w:t>
      </w:r>
      <w:r w:rsidR="00956E05">
        <w:rPr>
          <w:rFonts w:ascii="Arial" w:eastAsia="TimesNewRomanPSMT" w:hAnsi="Arial" w:cs="Arial"/>
          <w:b w:val="0"/>
          <w:sz w:val="24"/>
          <w:u w:val="none"/>
          <w:lang w:val="ru-RU"/>
        </w:rPr>
        <w:t xml:space="preserve">члана 1. Правилника о допуни Правилника о обавезним елементима </w:t>
      </w:r>
      <w:r w:rsidR="00956E05" w:rsidRPr="00FA0971">
        <w:rPr>
          <w:rFonts w:ascii="Arial" w:eastAsia="TimesNewRomanPSMT" w:hAnsi="Arial" w:cs="Arial"/>
          <w:b w:val="0"/>
          <w:sz w:val="24"/>
          <w:u w:val="none"/>
          <w:lang w:val="ru-RU"/>
        </w:rPr>
        <w:t>конкурсне документације у поступцима јавних набавки и начину доказивања испуњености услова („Сл. гласник РС”</w:t>
      </w:r>
      <w:r w:rsidR="00956E05">
        <w:rPr>
          <w:rFonts w:ascii="Arial" w:eastAsia="TimesNewRomanPSMT" w:hAnsi="Arial" w:cs="Arial"/>
          <w:b w:val="0"/>
          <w:sz w:val="24"/>
          <w:u w:val="none"/>
        </w:rPr>
        <w:t>,</w:t>
      </w:r>
      <w:r w:rsidR="00956E05" w:rsidRPr="00FA0971">
        <w:rPr>
          <w:rFonts w:ascii="Arial" w:eastAsia="TimesNewRomanPSMT" w:hAnsi="Arial" w:cs="Arial"/>
          <w:b w:val="0"/>
          <w:sz w:val="24"/>
          <w:u w:val="none"/>
          <w:lang w:val="ru-RU"/>
        </w:rPr>
        <w:t xml:space="preserve"> бр. </w:t>
      </w:r>
      <w:r w:rsidR="00956E05">
        <w:rPr>
          <w:rFonts w:ascii="Arial" w:hAnsi="Arial" w:cs="Arial"/>
          <w:b w:val="0"/>
          <w:noProof/>
          <w:sz w:val="24"/>
          <w:u w:val="none"/>
          <w:lang w:val="sr-Cyrl-CS"/>
        </w:rPr>
        <w:t>41/2019</w:t>
      </w:r>
      <w:r w:rsidR="00956E05" w:rsidRPr="00FA0971">
        <w:rPr>
          <w:rFonts w:ascii="Arial" w:eastAsia="TimesNewRomanPSMT" w:hAnsi="Arial" w:cs="Arial"/>
          <w:b w:val="0"/>
          <w:sz w:val="24"/>
          <w:u w:val="none"/>
          <w:lang w:val="ru-RU"/>
        </w:rPr>
        <w:t>)</w:t>
      </w:r>
      <w:r w:rsidR="00956E05">
        <w:rPr>
          <w:rFonts w:ascii="Arial" w:eastAsia="TimesNewRomanPSMT" w:hAnsi="Arial" w:cs="Arial"/>
          <w:b w:val="0"/>
          <w:sz w:val="24"/>
          <w:u w:val="none"/>
          <w:lang w:val="ru-RU"/>
        </w:rPr>
        <w:t>,</w:t>
      </w:r>
      <w:r w:rsidRPr="00926144">
        <w:rPr>
          <w:rFonts w:ascii="Arial" w:eastAsia="TimesNewRomanPSMT" w:hAnsi="Arial" w:cs="Arial"/>
          <w:b w:val="0"/>
          <w:sz w:val="24"/>
          <w:u w:val="none"/>
          <w:lang w:val="ru-RU"/>
        </w:rPr>
        <w:t xml:space="preserve"> чл. 33. </w:t>
      </w:r>
      <w:r w:rsidRPr="00926144">
        <w:rPr>
          <w:rFonts w:ascii="Arial" w:hAnsi="Arial" w:cs="Arial"/>
          <w:b w:val="0"/>
          <w:sz w:val="24"/>
          <w:u w:val="none"/>
          <w:lang w:val="sr-Cyrl-CS"/>
        </w:rPr>
        <w:t>Правилника о начину обављања послова јавних набавки у Општинској управи општине Баточина број 031-77/14-01 од 05.03.2014. године,</w:t>
      </w:r>
      <w:r w:rsidRPr="00926144">
        <w:rPr>
          <w:rFonts w:ascii="Arial" w:eastAsia="TimesNewRomanPSMT" w:hAnsi="Arial" w:cs="Arial"/>
          <w:b w:val="0"/>
          <w:sz w:val="24"/>
          <w:u w:val="none"/>
          <w:lang w:val="ru-RU"/>
        </w:rPr>
        <w:t xml:space="preserve"> </w:t>
      </w:r>
      <w:r w:rsidRPr="00926144">
        <w:rPr>
          <w:rFonts w:ascii="Arial" w:hAnsi="Arial" w:cs="Arial"/>
          <w:b w:val="0"/>
          <w:sz w:val="24"/>
          <w:u w:val="none"/>
          <w:lang w:val="ru-RU"/>
        </w:rPr>
        <w:t xml:space="preserve">Одлуке о покретању поступка јавне набавке број </w:t>
      </w:r>
      <w:r w:rsidR="00E44FE9">
        <w:rPr>
          <w:rFonts w:ascii="Arial" w:hAnsi="Arial" w:cs="Arial"/>
          <w:b w:val="0"/>
          <w:sz w:val="24"/>
          <w:u w:val="none"/>
          <w:lang w:val="ru-RU"/>
        </w:rPr>
        <w:t>19</w:t>
      </w:r>
      <w:r w:rsidR="00423D8E" w:rsidRPr="00BA36F2">
        <w:rPr>
          <w:rFonts w:ascii="Arial" w:hAnsi="Arial" w:cs="Arial"/>
          <w:b w:val="0"/>
          <w:sz w:val="24"/>
          <w:u w:val="none"/>
          <w:lang w:val="sr-Cyrl-CS"/>
        </w:rPr>
        <w:t>/</w:t>
      </w:r>
      <w:r w:rsidR="00423D8E" w:rsidRPr="00926144">
        <w:rPr>
          <w:rFonts w:ascii="Arial" w:hAnsi="Arial" w:cs="Arial"/>
          <w:b w:val="0"/>
          <w:sz w:val="24"/>
          <w:u w:val="none"/>
          <w:lang w:val="sr-Cyrl-CS"/>
        </w:rPr>
        <w:t>201</w:t>
      </w:r>
      <w:r w:rsidR="00CC0C7A">
        <w:rPr>
          <w:rFonts w:ascii="Arial" w:hAnsi="Arial" w:cs="Arial"/>
          <w:b w:val="0"/>
          <w:sz w:val="24"/>
          <w:u w:val="none"/>
          <w:lang w:val="sr-Cyrl-CS"/>
        </w:rPr>
        <w:t>9</w:t>
      </w:r>
      <w:r w:rsidRPr="00926144">
        <w:rPr>
          <w:rFonts w:ascii="Arial" w:hAnsi="Arial" w:cs="Arial"/>
          <w:b w:val="0"/>
          <w:sz w:val="24"/>
          <w:u w:val="none"/>
          <w:lang w:val="ru-RU"/>
        </w:rPr>
        <w:t xml:space="preserve">, деловодни број </w:t>
      </w:r>
      <w:r w:rsidR="002978BB" w:rsidRPr="00926144">
        <w:rPr>
          <w:rFonts w:ascii="Arial" w:hAnsi="Arial" w:cs="Arial"/>
          <w:b w:val="0"/>
          <w:sz w:val="24"/>
          <w:u w:val="none"/>
          <w:lang w:val="sr-Cyrl-CS"/>
        </w:rPr>
        <w:t>40</w:t>
      </w:r>
      <w:r w:rsidR="00335789" w:rsidRPr="00926144">
        <w:rPr>
          <w:rFonts w:ascii="Arial" w:hAnsi="Arial" w:cs="Arial"/>
          <w:b w:val="0"/>
          <w:sz w:val="24"/>
          <w:u w:val="none"/>
          <w:lang w:val="sr-Cyrl-CS"/>
        </w:rPr>
        <w:t>4-</w:t>
      </w:r>
      <w:r w:rsidR="00D24A39">
        <w:rPr>
          <w:rFonts w:ascii="Arial" w:hAnsi="Arial" w:cs="Arial"/>
          <w:b w:val="0"/>
          <w:sz w:val="24"/>
          <w:u w:val="none"/>
        </w:rPr>
        <w:t>283</w:t>
      </w:r>
      <w:r w:rsidR="00335789" w:rsidRPr="00926144">
        <w:rPr>
          <w:rFonts w:ascii="Arial" w:hAnsi="Arial" w:cs="Arial"/>
          <w:b w:val="0"/>
          <w:sz w:val="24"/>
          <w:u w:val="none"/>
          <w:lang w:val="sr-Cyrl-CS"/>
        </w:rPr>
        <w:t>/1</w:t>
      </w:r>
      <w:r w:rsidR="00CC0C7A">
        <w:rPr>
          <w:rFonts w:ascii="Arial" w:hAnsi="Arial" w:cs="Arial"/>
          <w:b w:val="0"/>
          <w:sz w:val="24"/>
          <w:u w:val="none"/>
          <w:lang w:val="sr-Cyrl-CS"/>
        </w:rPr>
        <w:t>9</w:t>
      </w:r>
      <w:r w:rsidR="00335789" w:rsidRPr="00926144">
        <w:rPr>
          <w:rFonts w:ascii="Arial" w:hAnsi="Arial" w:cs="Arial"/>
          <w:b w:val="0"/>
          <w:sz w:val="24"/>
          <w:u w:val="none"/>
          <w:lang w:val="sr-Cyrl-CS"/>
        </w:rPr>
        <w:t xml:space="preserve">-01 </w:t>
      </w:r>
      <w:r w:rsidRPr="00926144">
        <w:rPr>
          <w:rFonts w:ascii="Arial" w:hAnsi="Arial" w:cs="Arial"/>
          <w:b w:val="0"/>
          <w:sz w:val="24"/>
          <w:u w:val="none"/>
          <w:lang w:val="sr-Cyrl-CS"/>
        </w:rPr>
        <w:t xml:space="preserve">од </w:t>
      </w:r>
      <w:r w:rsidR="00D24A39">
        <w:rPr>
          <w:rFonts w:ascii="Arial" w:hAnsi="Arial" w:cs="Arial"/>
          <w:b w:val="0"/>
          <w:sz w:val="24"/>
          <w:u w:val="none"/>
        </w:rPr>
        <w:t>07</w:t>
      </w:r>
      <w:r w:rsidRPr="00926144">
        <w:rPr>
          <w:rFonts w:ascii="Arial" w:hAnsi="Arial" w:cs="Arial"/>
          <w:b w:val="0"/>
          <w:sz w:val="24"/>
          <w:u w:val="none"/>
          <w:lang w:val="sr-Cyrl-CS"/>
        </w:rPr>
        <w:t>.</w:t>
      </w:r>
      <w:r w:rsidR="00DF30A6">
        <w:rPr>
          <w:rFonts w:ascii="Arial" w:hAnsi="Arial" w:cs="Arial"/>
          <w:b w:val="0"/>
          <w:sz w:val="24"/>
          <w:u w:val="none"/>
          <w:lang w:val="sr-Cyrl-CS"/>
        </w:rPr>
        <w:t>10</w:t>
      </w:r>
      <w:r w:rsidRPr="00926144">
        <w:rPr>
          <w:rFonts w:ascii="Arial" w:hAnsi="Arial" w:cs="Arial"/>
          <w:b w:val="0"/>
          <w:sz w:val="24"/>
          <w:u w:val="none"/>
          <w:lang w:val="ru-RU"/>
        </w:rPr>
        <w:t>.</w:t>
      </w:r>
      <w:r w:rsidR="00B2556E" w:rsidRPr="00926144">
        <w:rPr>
          <w:rFonts w:ascii="Arial" w:hAnsi="Arial" w:cs="Arial"/>
          <w:b w:val="0"/>
          <w:sz w:val="24"/>
          <w:u w:val="none"/>
          <w:lang w:val="sr-Cyrl-CS"/>
        </w:rPr>
        <w:t>201</w:t>
      </w:r>
      <w:r w:rsidR="00CC0C7A">
        <w:rPr>
          <w:rFonts w:ascii="Arial" w:hAnsi="Arial" w:cs="Arial"/>
          <w:b w:val="0"/>
          <w:sz w:val="24"/>
          <w:u w:val="none"/>
          <w:lang w:val="sr-Cyrl-CS"/>
        </w:rPr>
        <w:t>9</w:t>
      </w:r>
      <w:r w:rsidRPr="00926144">
        <w:rPr>
          <w:rFonts w:ascii="Arial" w:hAnsi="Arial" w:cs="Arial"/>
          <w:b w:val="0"/>
          <w:sz w:val="24"/>
          <w:u w:val="none"/>
          <w:lang w:val="sr-Cyrl-CS"/>
        </w:rPr>
        <w:t xml:space="preserve">. године </w:t>
      </w:r>
      <w:r w:rsidRPr="00926144">
        <w:rPr>
          <w:rFonts w:ascii="Arial" w:hAnsi="Arial" w:cs="Arial"/>
          <w:b w:val="0"/>
          <w:sz w:val="24"/>
          <w:u w:val="none"/>
          <w:lang w:val="ru-RU"/>
        </w:rPr>
        <w:t>и Решења о образовању комисије за јавну набавку бр</w:t>
      </w:r>
      <w:r w:rsidRPr="00926144">
        <w:rPr>
          <w:rFonts w:ascii="Arial" w:hAnsi="Arial" w:cs="Arial"/>
          <w:b w:val="0"/>
          <w:sz w:val="24"/>
          <w:u w:val="none"/>
          <w:lang w:val="sr-Cyrl-CS"/>
        </w:rPr>
        <w:t xml:space="preserve">ој </w:t>
      </w:r>
      <w:r w:rsidR="00E44FE9">
        <w:rPr>
          <w:rFonts w:ascii="Arial" w:hAnsi="Arial" w:cs="Arial"/>
          <w:b w:val="0"/>
          <w:sz w:val="24"/>
          <w:u w:val="none"/>
          <w:lang w:val="sr-Cyrl-CS"/>
        </w:rPr>
        <w:t>19</w:t>
      </w:r>
      <w:r w:rsidR="00423D8E" w:rsidRPr="00BA36F2">
        <w:rPr>
          <w:rFonts w:ascii="Arial" w:hAnsi="Arial" w:cs="Arial"/>
          <w:b w:val="0"/>
          <w:sz w:val="24"/>
          <w:u w:val="none"/>
          <w:lang w:val="sr-Cyrl-CS"/>
        </w:rPr>
        <w:t>/</w:t>
      </w:r>
      <w:r w:rsidR="00423D8E" w:rsidRPr="00926144">
        <w:rPr>
          <w:rFonts w:ascii="Arial" w:hAnsi="Arial" w:cs="Arial"/>
          <w:b w:val="0"/>
          <w:sz w:val="24"/>
          <w:u w:val="none"/>
          <w:lang w:val="sr-Cyrl-CS"/>
        </w:rPr>
        <w:t>201</w:t>
      </w:r>
      <w:r w:rsidR="00CC0C7A">
        <w:rPr>
          <w:rFonts w:ascii="Arial" w:hAnsi="Arial" w:cs="Arial"/>
          <w:b w:val="0"/>
          <w:sz w:val="24"/>
          <w:u w:val="none"/>
          <w:lang w:val="sr-Cyrl-CS"/>
        </w:rPr>
        <w:t>9</w:t>
      </w:r>
      <w:r w:rsidRPr="00926144">
        <w:rPr>
          <w:rFonts w:ascii="Arial" w:hAnsi="Arial" w:cs="Arial"/>
          <w:b w:val="0"/>
          <w:sz w:val="24"/>
          <w:u w:val="none"/>
          <w:lang w:val="ru-RU"/>
        </w:rPr>
        <w:t xml:space="preserve">, деловодни број </w:t>
      </w:r>
      <w:r w:rsidR="00335789" w:rsidRPr="00926144">
        <w:rPr>
          <w:rFonts w:ascii="Arial" w:hAnsi="Arial" w:cs="Arial"/>
          <w:b w:val="0"/>
          <w:sz w:val="24"/>
          <w:u w:val="none"/>
          <w:lang w:val="sr-Cyrl-CS"/>
        </w:rPr>
        <w:t>404-</w:t>
      </w:r>
      <w:r w:rsidR="00D24A39">
        <w:rPr>
          <w:rFonts w:ascii="Arial" w:hAnsi="Arial" w:cs="Arial"/>
          <w:b w:val="0"/>
          <w:sz w:val="24"/>
          <w:u w:val="none"/>
        </w:rPr>
        <w:t>284</w:t>
      </w:r>
      <w:r w:rsidR="00B2556E" w:rsidRPr="00926144">
        <w:rPr>
          <w:rFonts w:ascii="Arial" w:hAnsi="Arial" w:cs="Arial"/>
          <w:b w:val="0"/>
          <w:sz w:val="24"/>
          <w:u w:val="none"/>
          <w:lang w:val="sr-Cyrl-CS"/>
        </w:rPr>
        <w:t>/1</w:t>
      </w:r>
      <w:r w:rsidR="00CC0C7A">
        <w:rPr>
          <w:rFonts w:ascii="Arial" w:hAnsi="Arial" w:cs="Arial"/>
          <w:b w:val="0"/>
          <w:sz w:val="24"/>
          <w:u w:val="none"/>
          <w:lang w:val="sr-Cyrl-CS"/>
        </w:rPr>
        <w:t>9</w:t>
      </w:r>
      <w:r w:rsidR="00B2556E" w:rsidRPr="00926144">
        <w:rPr>
          <w:rFonts w:ascii="Arial" w:hAnsi="Arial" w:cs="Arial"/>
          <w:b w:val="0"/>
          <w:sz w:val="24"/>
          <w:u w:val="none"/>
          <w:lang w:val="sr-Cyrl-CS"/>
        </w:rPr>
        <w:t>-01</w:t>
      </w:r>
      <w:r w:rsidRPr="00926144">
        <w:rPr>
          <w:rFonts w:ascii="Arial" w:hAnsi="Arial" w:cs="Arial"/>
          <w:b w:val="0"/>
          <w:sz w:val="24"/>
          <w:u w:val="none"/>
          <w:lang w:val="sr-Cyrl-CS"/>
        </w:rPr>
        <w:t xml:space="preserve"> од </w:t>
      </w:r>
      <w:r w:rsidR="00D24A39">
        <w:rPr>
          <w:rFonts w:ascii="Arial" w:hAnsi="Arial" w:cs="Arial"/>
          <w:b w:val="0"/>
          <w:sz w:val="24"/>
          <w:u w:val="none"/>
        </w:rPr>
        <w:t>07</w:t>
      </w:r>
      <w:r w:rsidR="00F129A1" w:rsidRPr="00926144">
        <w:rPr>
          <w:rFonts w:ascii="Arial" w:hAnsi="Arial" w:cs="Arial"/>
          <w:b w:val="0"/>
          <w:sz w:val="24"/>
          <w:u w:val="none"/>
          <w:lang w:val="sr-Cyrl-CS"/>
        </w:rPr>
        <w:t>.</w:t>
      </w:r>
      <w:r w:rsidR="00DF30A6">
        <w:rPr>
          <w:rFonts w:ascii="Arial" w:hAnsi="Arial" w:cs="Arial"/>
          <w:b w:val="0"/>
          <w:sz w:val="24"/>
          <w:u w:val="none"/>
          <w:lang w:val="sr-Cyrl-CS"/>
        </w:rPr>
        <w:t>10</w:t>
      </w:r>
      <w:r w:rsidR="00B2556E" w:rsidRPr="00926144">
        <w:rPr>
          <w:rFonts w:ascii="Arial" w:hAnsi="Arial" w:cs="Arial"/>
          <w:b w:val="0"/>
          <w:sz w:val="24"/>
          <w:u w:val="none"/>
          <w:lang w:val="sr-Cyrl-CS"/>
        </w:rPr>
        <w:t>.201</w:t>
      </w:r>
      <w:r w:rsidR="00CC0C7A">
        <w:rPr>
          <w:rFonts w:ascii="Arial" w:hAnsi="Arial" w:cs="Arial"/>
          <w:b w:val="0"/>
          <w:sz w:val="24"/>
          <w:u w:val="none"/>
          <w:lang w:val="sr-Cyrl-CS"/>
        </w:rPr>
        <w:t>9</w:t>
      </w:r>
      <w:r w:rsidRPr="00926144">
        <w:rPr>
          <w:rFonts w:ascii="Arial" w:hAnsi="Arial" w:cs="Arial"/>
          <w:b w:val="0"/>
          <w:sz w:val="24"/>
          <w:u w:val="none"/>
          <w:lang w:val="sr-Cyrl-CS"/>
        </w:rPr>
        <w:t>. године</w:t>
      </w:r>
      <w:r w:rsidRPr="00926144">
        <w:rPr>
          <w:rFonts w:ascii="Arial" w:hAnsi="Arial" w:cs="Arial"/>
          <w:b w:val="0"/>
          <w:sz w:val="24"/>
          <w:u w:val="none"/>
          <w:lang w:val="ru-RU"/>
        </w:rPr>
        <w:t>, припрем</w:t>
      </w:r>
      <w:r w:rsidRPr="00926144">
        <w:rPr>
          <w:rFonts w:ascii="Arial" w:hAnsi="Arial" w:cs="Arial"/>
          <w:b w:val="0"/>
          <w:sz w:val="24"/>
          <w:u w:val="none"/>
          <w:lang w:val="sr-Cyrl-CS"/>
        </w:rPr>
        <w:t>љ</w:t>
      </w:r>
      <w:r w:rsidRPr="00926144">
        <w:rPr>
          <w:rFonts w:ascii="Arial" w:hAnsi="Arial" w:cs="Arial"/>
          <w:b w:val="0"/>
          <w:sz w:val="24"/>
          <w:u w:val="none"/>
          <w:lang w:val="ru-RU"/>
        </w:rPr>
        <w:t>ена је:</w:t>
      </w:r>
    </w:p>
    <w:p w:rsidR="005520AD" w:rsidRPr="00926144" w:rsidRDefault="005520AD" w:rsidP="00956E05">
      <w:pPr>
        <w:jc w:val="both"/>
        <w:rPr>
          <w:rFonts w:ascii="Arial" w:eastAsia="TimesNewRomanPSMT" w:hAnsi="Arial" w:cs="Arial"/>
        </w:rPr>
      </w:pPr>
    </w:p>
    <w:p w:rsidR="00AD24A0" w:rsidRPr="00926144" w:rsidRDefault="00AD24A0" w:rsidP="00AD24A0">
      <w:pPr>
        <w:shd w:val="clear" w:color="auto" w:fill="C6D9F1"/>
        <w:jc w:val="center"/>
        <w:rPr>
          <w:rFonts w:ascii="Arial" w:eastAsia="TimesNewRomanPS-BoldMT" w:hAnsi="Arial" w:cs="Arial"/>
          <w:b/>
          <w:bCs/>
          <w:lang w:val="ru-RU"/>
        </w:rPr>
      </w:pPr>
      <w:r w:rsidRPr="00926144">
        <w:rPr>
          <w:rFonts w:ascii="Arial" w:eastAsia="TimesNewRomanPS-BoldMT" w:hAnsi="Arial" w:cs="Arial"/>
          <w:b/>
          <w:bCs/>
          <w:lang w:val="ru-RU"/>
        </w:rPr>
        <w:t>КОНКУРСНА ДОКУМЕНТАЦИЈА</w:t>
      </w:r>
    </w:p>
    <w:p w:rsidR="00AD24A0" w:rsidRPr="00926144" w:rsidRDefault="00AD24A0" w:rsidP="00AD24A0">
      <w:pPr>
        <w:shd w:val="clear" w:color="auto" w:fill="C6D9F1"/>
        <w:jc w:val="center"/>
        <w:rPr>
          <w:rFonts w:ascii="Arial" w:eastAsia="TimesNewRomanPS-BoldMT" w:hAnsi="Arial" w:cs="Arial"/>
          <w:b/>
          <w:bCs/>
          <w:lang w:val="sr-Cyrl-CS"/>
        </w:rPr>
      </w:pPr>
      <w:r w:rsidRPr="00926144">
        <w:rPr>
          <w:rFonts w:ascii="Arial" w:eastAsia="TimesNewRomanPS-BoldMT" w:hAnsi="Arial" w:cs="Arial"/>
          <w:b/>
          <w:bCs/>
          <w:lang w:val="ru-RU"/>
        </w:rPr>
        <w:t xml:space="preserve">Број </w:t>
      </w:r>
      <w:r w:rsidR="00335789" w:rsidRPr="00926144">
        <w:rPr>
          <w:rFonts w:ascii="Arial" w:eastAsia="TimesNewRomanPS-BoldMT" w:hAnsi="Arial" w:cs="Arial"/>
          <w:b/>
          <w:bCs/>
          <w:lang w:val="ru-RU"/>
        </w:rPr>
        <w:t>404-</w:t>
      </w:r>
      <w:r w:rsidR="00B60C06">
        <w:rPr>
          <w:rFonts w:ascii="Arial" w:eastAsia="TimesNewRomanPS-BoldMT" w:hAnsi="Arial" w:cs="Arial"/>
          <w:b/>
          <w:bCs/>
          <w:lang w:val="ru-RU"/>
        </w:rPr>
        <w:t>290</w:t>
      </w:r>
      <w:r w:rsidR="00CC0C7A">
        <w:rPr>
          <w:rFonts w:ascii="Arial" w:eastAsia="TimesNewRomanPS-BoldMT" w:hAnsi="Arial" w:cs="Arial"/>
          <w:b/>
          <w:bCs/>
          <w:lang w:val="ru-RU"/>
        </w:rPr>
        <w:t>/19</w:t>
      </w:r>
      <w:r w:rsidR="00B2556E" w:rsidRPr="00926144">
        <w:rPr>
          <w:rFonts w:ascii="Arial" w:eastAsia="TimesNewRomanPS-BoldMT" w:hAnsi="Arial" w:cs="Arial"/>
          <w:b/>
          <w:bCs/>
          <w:lang w:val="ru-RU"/>
        </w:rPr>
        <w:t>-</w:t>
      </w:r>
      <w:r w:rsidRPr="00926144">
        <w:rPr>
          <w:rFonts w:ascii="Arial" w:eastAsia="TimesNewRomanPS-BoldMT" w:hAnsi="Arial" w:cs="Arial"/>
          <w:b/>
          <w:bCs/>
          <w:lang w:val="ru-RU"/>
        </w:rPr>
        <w:t>01</w:t>
      </w:r>
      <w:r w:rsidR="00F129A1" w:rsidRPr="00926144">
        <w:rPr>
          <w:rFonts w:ascii="Arial" w:eastAsia="TimesNewRomanPS-BoldMT" w:hAnsi="Arial" w:cs="Arial"/>
          <w:b/>
          <w:bCs/>
        </w:rPr>
        <w:t xml:space="preserve"> </w:t>
      </w:r>
      <w:r w:rsidR="00335789" w:rsidRPr="00926144">
        <w:rPr>
          <w:rFonts w:ascii="Arial" w:eastAsia="TimesNewRomanPS-BoldMT" w:hAnsi="Arial" w:cs="Arial"/>
          <w:b/>
          <w:bCs/>
          <w:lang w:val="sr-Cyrl-CS"/>
        </w:rPr>
        <w:t xml:space="preserve">од </w:t>
      </w:r>
      <w:r w:rsidR="004D037B">
        <w:rPr>
          <w:rFonts w:ascii="Arial" w:eastAsia="TimesNewRomanPS-BoldMT" w:hAnsi="Arial" w:cs="Arial"/>
          <w:b/>
          <w:bCs/>
        </w:rPr>
        <w:t>09</w:t>
      </w:r>
      <w:r w:rsidR="00B2556E" w:rsidRPr="00926144">
        <w:rPr>
          <w:rFonts w:ascii="Arial" w:eastAsia="TimesNewRomanPS-BoldMT" w:hAnsi="Arial" w:cs="Arial"/>
          <w:b/>
          <w:bCs/>
          <w:lang w:val="sr-Cyrl-CS"/>
        </w:rPr>
        <w:t>.</w:t>
      </w:r>
      <w:r w:rsidR="00DF30A6">
        <w:rPr>
          <w:rFonts w:ascii="Arial" w:eastAsia="TimesNewRomanPS-BoldMT" w:hAnsi="Arial" w:cs="Arial"/>
          <w:b/>
          <w:bCs/>
          <w:lang w:val="sr-Cyrl-CS"/>
        </w:rPr>
        <w:t>10</w:t>
      </w:r>
      <w:r w:rsidR="00CC0C7A">
        <w:rPr>
          <w:rFonts w:ascii="Arial" w:eastAsia="TimesNewRomanPS-BoldMT" w:hAnsi="Arial" w:cs="Arial"/>
          <w:b/>
          <w:bCs/>
          <w:lang w:val="sr-Cyrl-CS"/>
        </w:rPr>
        <w:t>.2019</w:t>
      </w:r>
      <w:r w:rsidR="00F129A1" w:rsidRPr="00926144">
        <w:rPr>
          <w:rFonts w:ascii="Arial" w:eastAsia="TimesNewRomanPS-BoldMT" w:hAnsi="Arial" w:cs="Arial"/>
          <w:b/>
          <w:bCs/>
          <w:lang w:val="sr-Cyrl-CS"/>
        </w:rPr>
        <w:t>.године</w:t>
      </w:r>
    </w:p>
    <w:p w:rsidR="00AD24A0" w:rsidRPr="00926144" w:rsidRDefault="003634FA" w:rsidP="00AD24A0">
      <w:pPr>
        <w:shd w:val="clear" w:color="auto" w:fill="C6D9F1"/>
        <w:jc w:val="center"/>
        <w:rPr>
          <w:rFonts w:ascii="Arial" w:eastAsia="TimesNewRomanPS-BoldMT" w:hAnsi="Arial" w:cs="Arial"/>
          <w:b/>
          <w:bCs/>
          <w:lang w:val="ru-RU"/>
        </w:rPr>
      </w:pPr>
      <w:r>
        <w:rPr>
          <w:rFonts w:ascii="Arial" w:eastAsia="TimesNewRomanPS-BoldMT" w:hAnsi="Arial" w:cs="Arial"/>
          <w:b/>
          <w:bCs/>
          <w:lang w:val="sr-Cyrl-CS"/>
        </w:rPr>
        <w:t xml:space="preserve">за отворени поступак јавне набавке </w:t>
      </w:r>
      <w:r w:rsidR="00AD24A0" w:rsidRPr="00926144">
        <w:rPr>
          <w:rFonts w:ascii="Arial" w:eastAsia="TimesNewRomanPS-BoldMT" w:hAnsi="Arial" w:cs="Arial"/>
          <w:b/>
          <w:bCs/>
          <w:lang w:val="sr-Cyrl-CS"/>
        </w:rPr>
        <w:t xml:space="preserve"> </w:t>
      </w:r>
      <w:r w:rsidR="00AD24A0" w:rsidRPr="00926144">
        <w:rPr>
          <w:rFonts w:ascii="Arial" w:eastAsia="TimesNewRomanPS-BoldMT" w:hAnsi="Arial" w:cs="Arial"/>
          <w:b/>
          <w:bCs/>
          <w:lang w:val="ru-RU"/>
        </w:rPr>
        <w:t xml:space="preserve"> </w:t>
      </w:r>
    </w:p>
    <w:p w:rsidR="00DF30A6" w:rsidRDefault="005520AD" w:rsidP="009273D7">
      <w:pPr>
        <w:shd w:val="clear" w:color="auto" w:fill="C6D9F1"/>
        <w:jc w:val="center"/>
        <w:rPr>
          <w:rFonts w:ascii="Arial" w:eastAsia="TimesNewRomanPS-BoldMT" w:hAnsi="Arial" w:cs="Arial"/>
          <w:b/>
          <w:bCs/>
          <w:lang w:val="sr-Cyrl-CS"/>
        </w:rPr>
      </w:pPr>
      <w:r w:rsidRPr="00926144">
        <w:rPr>
          <w:rFonts w:ascii="Arial" w:eastAsia="TimesNewRomanPS-BoldMT" w:hAnsi="Arial" w:cs="Arial"/>
          <w:b/>
          <w:bCs/>
        </w:rPr>
        <w:t xml:space="preserve">– </w:t>
      </w:r>
      <w:r w:rsidR="00B2556E" w:rsidRPr="00926144">
        <w:rPr>
          <w:rFonts w:ascii="Arial" w:eastAsia="TimesNewRomanPS-BoldMT" w:hAnsi="Arial" w:cs="Arial"/>
          <w:b/>
          <w:bCs/>
        </w:rPr>
        <w:t xml:space="preserve">Услуге стручног надзора над извођењем радова </w:t>
      </w:r>
      <w:r w:rsidR="00335789" w:rsidRPr="00926144">
        <w:rPr>
          <w:rFonts w:ascii="Arial" w:eastAsia="TimesNewRomanPS-BoldMT" w:hAnsi="Arial" w:cs="Arial"/>
          <w:b/>
          <w:bCs/>
        </w:rPr>
        <w:t>на</w:t>
      </w:r>
      <w:r w:rsidR="00DB704D">
        <w:rPr>
          <w:rFonts w:ascii="Arial" w:eastAsia="TimesNewRomanPS-BoldMT" w:hAnsi="Arial" w:cs="Arial"/>
          <w:b/>
          <w:bCs/>
        </w:rPr>
        <w:t xml:space="preserve"> </w:t>
      </w:r>
      <w:r w:rsidR="00DF30A6">
        <w:rPr>
          <w:rFonts w:ascii="Arial" w:eastAsia="TimesNewRomanPS-BoldMT" w:hAnsi="Arial" w:cs="Arial"/>
          <w:b/>
          <w:bCs/>
          <w:lang w:val="sr-Cyrl-CS"/>
        </w:rPr>
        <w:t>реконструкцији и изградњи спортских терена у Баточини, насеље Стара Лозница</w:t>
      </w:r>
      <w:r w:rsidR="00AD24A0" w:rsidRPr="00926144">
        <w:rPr>
          <w:rFonts w:ascii="Arial" w:eastAsia="TimesNewRomanPS-BoldMT" w:hAnsi="Arial" w:cs="Arial"/>
          <w:b/>
          <w:bCs/>
          <w:lang w:val="sr-Cyrl-CS"/>
        </w:rPr>
        <w:t xml:space="preserve">, </w:t>
      </w:r>
    </w:p>
    <w:p w:rsidR="005520AD" w:rsidRPr="00926144" w:rsidRDefault="005D1857" w:rsidP="009273D7">
      <w:pPr>
        <w:shd w:val="clear" w:color="auto" w:fill="C6D9F1"/>
        <w:jc w:val="center"/>
        <w:rPr>
          <w:rFonts w:ascii="Arial" w:eastAsia="TimesNewRomanPS-BoldMT" w:hAnsi="Arial" w:cs="Arial"/>
          <w:b/>
          <w:bCs/>
          <w:lang w:val="sr-Cyrl-CS"/>
        </w:rPr>
      </w:pPr>
      <w:r w:rsidRPr="00926144">
        <w:rPr>
          <w:rFonts w:ascii="Arial" w:eastAsia="TimesNewRomanPS-BoldMT" w:hAnsi="Arial" w:cs="Arial"/>
          <w:b/>
          <w:bCs/>
        </w:rPr>
        <w:t>ЈНВВ</w:t>
      </w:r>
      <w:r w:rsidR="005520AD" w:rsidRPr="00926144">
        <w:rPr>
          <w:rFonts w:ascii="Arial" w:eastAsia="TimesNewRomanPS-BoldMT" w:hAnsi="Arial" w:cs="Arial"/>
          <w:b/>
          <w:bCs/>
        </w:rPr>
        <w:t xml:space="preserve"> бр. </w:t>
      </w:r>
      <w:r w:rsidR="00E44FE9">
        <w:rPr>
          <w:rFonts w:ascii="Arial" w:eastAsia="TimesNewRomanPS-BoldMT" w:hAnsi="Arial" w:cs="Arial"/>
          <w:b/>
          <w:bCs/>
          <w:lang w:val="sr-Cyrl-CS"/>
        </w:rPr>
        <w:t>19</w:t>
      </w:r>
      <w:r w:rsidR="00423D8E" w:rsidRPr="00926144">
        <w:rPr>
          <w:rFonts w:ascii="Arial" w:eastAsia="TimesNewRomanPS-BoldMT" w:hAnsi="Arial" w:cs="Arial"/>
          <w:b/>
          <w:bCs/>
          <w:lang w:val="sr-Cyrl-CS"/>
        </w:rPr>
        <w:t>/201</w:t>
      </w:r>
      <w:r w:rsidR="00CC0C7A">
        <w:rPr>
          <w:rFonts w:ascii="Arial" w:eastAsia="TimesNewRomanPS-BoldMT" w:hAnsi="Arial" w:cs="Arial"/>
          <w:b/>
          <w:bCs/>
          <w:lang w:val="sr-Cyrl-CS"/>
        </w:rPr>
        <w:t>9</w:t>
      </w:r>
      <w:r w:rsidR="005520AD" w:rsidRPr="00926144">
        <w:rPr>
          <w:rFonts w:ascii="Arial" w:eastAsia="TimesNewRomanPS-BoldMT" w:hAnsi="Arial" w:cs="Arial"/>
          <w:b/>
          <w:bCs/>
          <w:lang w:val="sr-Cyrl-CS"/>
        </w:rPr>
        <w:t xml:space="preserve"> </w:t>
      </w:r>
    </w:p>
    <w:p w:rsidR="005520AD" w:rsidRPr="00926144" w:rsidRDefault="005520AD" w:rsidP="005520AD">
      <w:pPr>
        <w:jc w:val="both"/>
        <w:rPr>
          <w:rFonts w:ascii="Arial" w:eastAsia="TimesNewRomanPS-BoldMT" w:hAnsi="Arial" w:cs="Arial"/>
          <w:b/>
          <w:bCs/>
          <w:color w:val="FF0000"/>
        </w:rPr>
      </w:pPr>
    </w:p>
    <w:p w:rsidR="005520AD" w:rsidRPr="00926144" w:rsidRDefault="005520AD" w:rsidP="005520AD">
      <w:pPr>
        <w:jc w:val="both"/>
        <w:rPr>
          <w:rFonts w:ascii="Arial" w:eastAsia="TimesNewRomanPS-BoldMT" w:hAnsi="Arial" w:cs="Arial"/>
          <w:b/>
          <w:bCs/>
          <w:color w:val="FF0000"/>
        </w:rPr>
      </w:pPr>
    </w:p>
    <w:p w:rsidR="005520AD" w:rsidRPr="00926144" w:rsidRDefault="005520AD" w:rsidP="005520AD">
      <w:pPr>
        <w:jc w:val="both"/>
        <w:rPr>
          <w:rFonts w:ascii="Arial" w:eastAsia="TimesNewRomanPSMT" w:hAnsi="Arial" w:cs="Arial"/>
        </w:rPr>
      </w:pPr>
      <w:r w:rsidRPr="00926144">
        <w:rPr>
          <w:rFonts w:ascii="Arial" w:eastAsia="TimesNewRomanPSMT" w:hAnsi="Arial" w:cs="Arial"/>
        </w:rPr>
        <w:t>Конкурсна документација садржи:</w:t>
      </w:r>
    </w:p>
    <w:p w:rsidR="005520AD" w:rsidRPr="00926144" w:rsidRDefault="005520AD" w:rsidP="005520AD">
      <w:pPr>
        <w:jc w:val="both"/>
        <w:rPr>
          <w:rFonts w:ascii="Arial" w:eastAsia="TimesNewRomanPSMT" w:hAnsi="Arial" w:cs="Arial"/>
          <w:lang w:val="sr-Cyrl-CS"/>
        </w:rPr>
      </w:pPr>
    </w:p>
    <w:tbl>
      <w:tblPr>
        <w:tblW w:w="9590" w:type="dxa"/>
        <w:jc w:val="center"/>
        <w:tblInd w:w="-318" w:type="dxa"/>
        <w:tblLayout w:type="fixed"/>
        <w:tblLook w:val="0000"/>
      </w:tblPr>
      <w:tblGrid>
        <w:gridCol w:w="1560"/>
        <w:gridCol w:w="6804"/>
        <w:gridCol w:w="1226"/>
      </w:tblGrid>
      <w:tr w:rsidR="00AD24A0" w:rsidRPr="00926144" w:rsidTr="00DC4ED1">
        <w:trPr>
          <w:jc w:val="center"/>
        </w:trPr>
        <w:tc>
          <w:tcPr>
            <w:tcW w:w="1560"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rPr>
                <w:rFonts w:ascii="Arial" w:eastAsia="TimesNewRomanPSMT" w:hAnsi="Arial" w:cs="Arial"/>
                <w:b/>
                <w:i/>
              </w:rPr>
            </w:pPr>
            <w:r w:rsidRPr="00926144">
              <w:rPr>
                <w:rFonts w:ascii="Arial" w:eastAsia="TimesNewRomanPSMT" w:hAnsi="Arial" w:cs="Arial"/>
                <w:b/>
                <w:i/>
                <w:lang w:val="sr-Cyrl-CS"/>
              </w:rPr>
              <w:t>Поглавље</w:t>
            </w:r>
          </w:p>
        </w:tc>
        <w:tc>
          <w:tcPr>
            <w:tcW w:w="6804"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jc w:val="center"/>
              <w:rPr>
                <w:rFonts w:ascii="Arial" w:eastAsia="TimesNewRomanPSMT" w:hAnsi="Arial" w:cs="Arial"/>
                <w:b/>
                <w:i/>
              </w:rPr>
            </w:pPr>
            <w:r w:rsidRPr="00926144">
              <w:rPr>
                <w:rFonts w:ascii="Arial" w:eastAsia="TimesNewRomanPSMT" w:hAnsi="Arial" w:cs="Arial"/>
                <w:b/>
                <w:i/>
              </w:rPr>
              <w:t>Назив</w:t>
            </w:r>
            <w:r w:rsidRPr="00926144">
              <w:rPr>
                <w:rFonts w:ascii="Arial" w:eastAsia="TimesNewRomanPSMT" w:hAnsi="Arial" w:cs="Arial"/>
                <w:b/>
                <w:i/>
                <w:lang w:val="sr-Cyrl-CS"/>
              </w:rPr>
              <w:t xml:space="preserve"> поглавља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926144" w:rsidRDefault="00AD24A0" w:rsidP="00BD7632">
            <w:pPr>
              <w:jc w:val="center"/>
              <w:rPr>
                <w:rFonts w:ascii="Arial" w:hAnsi="Arial" w:cs="Arial"/>
                <w:bCs/>
                <w:iCs/>
                <w:sz w:val="28"/>
                <w:szCs w:val="28"/>
              </w:rPr>
            </w:pPr>
            <w:r w:rsidRPr="00926144">
              <w:rPr>
                <w:rFonts w:ascii="Arial" w:eastAsia="TimesNewRomanPSMT" w:hAnsi="Arial" w:cs="Arial"/>
                <w:b/>
                <w:i/>
              </w:rPr>
              <w:t>Страна</w:t>
            </w:r>
          </w:p>
        </w:tc>
      </w:tr>
      <w:tr w:rsidR="00AD24A0" w:rsidRPr="00926144" w:rsidTr="00DC4ED1">
        <w:trPr>
          <w:jc w:val="center"/>
        </w:trPr>
        <w:tc>
          <w:tcPr>
            <w:tcW w:w="1560"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jc w:val="center"/>
              <w:rPr>
                <w:rFonts w:ascii="Arial" w:eastAsia="TimesNewRomanPSMT" w:hAnsi="Arial" w:cs="Arial"/>
              </w:rPr>
            </w:pPr>
            <w:r w:rsidRPr="00926144">
              <w:rPr>
                <w:rFonts w:ascii="Arial" w:hAnsi="Arial" w:cs="Arial"/>
                <w:bCs/>
                <w:iCs/>
              </w:rPr>
              <w:t>I</w:t>
            </w:r>
          </w:p>
        </w:tc>
        <w:tc>
          <w:tcPr>
            <w:tcW w:w="6804"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rPr>
                <w:rFonts w:ascii="Arial" w:eastAsia="TimesNewRomanPSMT" w:hAnsi="Arial" w:cs="Arial"/>
                <w:color w:val="auto"/>
                <w:lang w:val="ru-RU"/>
              </w:rPr>
            </w:pPr>
            <w:r w:rsidRPr="00926144">
              <w:rPr>
                <w:rFonts w:ascii="Arial" w:eastAsia="TimesNewRomanPSMT" w:hAnsi="Arial" w:cs="Arial"/>
                <w:lang w:val="ru-RU"/>
              </w:rPr>
              <w:t>Општи подаци о јавној набавци</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450C07" w:rsidRDefault="00450C07" w:rsidP="00BD7632">
            <w:pPr>
              <w:snapToGrid w:val="0"/>
              <w:jc w:val="center"/>
              <w:rPr>
                <w:rFonts w:ascii="Arial" w:hAnsi="Arial" w:cs="Arial"/>
                <w:bCs/>
                <w:iCs/>
              </w:rPr>
            </w:pPr>
            <w:r>
              <w:rPr>
                <w:rFonts w:ascii="Arial" w:hAnsi="Arial" w:cs="Arial"/>
                <w:bCs/>
                <w:iCs/>
              </w:rPr>
              <w:t>3</w:t>
            </w:r>
          </w:p>
        </w:tc>
      </w:tr>
      <w:tr w:rsidR="00AD24A0" w:rsidRPr="00926144" w:rsidTr="00DC4ED1">
        <w:trPr>
          <w:jc w:val="center"/>
        </w:trPr>
        <w:tc>
          <w:tcPr>
            <w:tcW w:w="1560"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jc w:val="center"/>
              <w:rPr>
                <w:rFonts w:ascii="Arial" w:eastAsia="TimesNewRomanPSMT" w:hAnsi="Arial" w:cs="Arial"/>
              </w:rPr>
            </w:pPr>
            <w:r w:rsidRPr="00926144">
              <w:rPr>
                <w:rFonts w:ascii="Arial" w:hAnsi="Arial" w:cs="Arial"/>
                <w:bCs/>
                <w:iCs/>
              </w:rPr>
              <w:t>II</w:t>
            </w:r>
          </w:p>
        </w:tc>
        <w:tc>
          <w:tcPr>
            <w:tcW w:w="6804"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rPr>
                <w:rFonts w:ascii="Arial" w:eastAsia="TimesNewRomanPSMT" w:hAnsi="Arial" w:cs="Arial"/>
                <w:color w:val="auto"/>
                <w:lang w:val="ru-RU"/>
              </w:rPr>
            </w:pPr>
            <w:r w:rsidRPr="00926144">
              <w:rPr>
                <w:rFonts w:ascii="Arial" w:eastAsia="TimesNewRomanPSMT" w:hAnsi="Arial" w:cs="Arial"/>
                <w:lang w:val="ru-RU"/>
              </w:rPr>
              <w:t>Подаци о предмету јавне набавке</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926144" w:rsidRDefault="00450C07" w:rsidP="00BD7632">
            <w:pPr>
              <w:snapToGrid w:val="0"/>
              <w:jc w:val="center"/>
              <w:rPr>
                <w:rFonts w:ascii="Arial" w:eastAsia="TimesNewRomanPSMT" w:hAnsi="Arial" w:cs="Arial"/>
                <w:lang w:val="sr-Cyrl-CS"/>
              </w:rPr>
            </w:pPr>
            <w:r>
              <w:rPr>
                <w:rFonts w:ascii="Arial" w:eastAsia="TimesNewRomanPSMT" w:hAnsi="Arial" w:cs="Arial"/>
                <w:lang w:val="sr-Cyrl-CS"/>
              </w:rPr>
              <w:t>3</w:t>
            </w:r>
          </w:p>
        </w:tc>
      </w:tr>
      <w:tr w:rsidR="00AD24A0" w:rsidRPr="00926144" w:rsidTr="00DC4ED1">
        <w:trPr>
          <w:jc w:val="center"/>
        </w:trPr>
        <w:tc>
          <w:tcPr>
            <w:tcW w:w="1560"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jc w:val="center"/>
              <w:rPr>
                <w:rFonts w:ascii="Arial" w:eastAsia="TimesNewRomanPSMT" w:hAnsi="Arial" w:cs="Arial"/>
              </w:rPr>
            </w:pPr>
          </w:p>
          <w:p w:rsidR="00AD24A0" w:rsidRPr="00926144" w:rsidRDefault="00AD24A0" w:rsidP="00BD7632">
            <w:pPr>
              <w:snapToGrid w:val="0"/>
              <w:rPr>
                <w:rFonts w:ascii="Arial" w:eastAsia="TimesNewRomanPSMT" w:hAnsi="Arial" w:cs="Arial"/>
                <w:lang w:val="sr-Cyrl-CS"/>
              </w:rPr>
            </w:pPr>
          </w:p>
          <w:p w:rsidR="00AD24A0" w:rsidRPr="00926144" w:rsidRDefault="00AD24A0" w:rsidP="00BD7632">
            <w:pPr>
              <w:snapToGrid w:val="0"/>
              <w:jc w:val="center"/>
              <w:rPr>
                <w:rFonts w:ascii="Arial" w:eastAsia="TimesNewRomanPSMT" w:hAnsi="Arial" w:cs="Arial"/>
              </w:rPr>
            </w:pPr>
            <w:r w:rsidRPr="00926144">
              <w:rPr>
                <w:rFonts w:ascii="Arial" w:eastAsia="TimesNewRomanPSMT" w:hAnsi="Arial" w:cs="Arial"/>
              </w:rPr>
              <w:t>III</w:t>
            </w:r>
          </w:p>
        </w:tc>
        <w:tc>
          <w:tcPr>
            <w:tcW w:w="6804"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rPr>
                <w:rFonts w:ascii="Arial" w:eastAsia="TimesNewRomanPSMT" w:hAnsi="Arial" w:cs="Arial"/>
                <w:color w:val="auto"/>
                <w:lang w:val="ru-RU"/>
              </w:rPr>
            </w:pPr>
            <w:r w:rsidRPr="00926144">
              <w:rPr>
                <w:rFonts w:ascii="Arial" w:eastAsia="TimesNewRomanPSMT" w:hAnsi="Arial" w:cs="Arial"/>
                <w:lang w:val="ru-RU"/>
              </w:rPr>
              <w:t>Врста, техничке карактеристике, квалитет, количина и опис добара, радова или услуга, начин спровођења контроле и обезбеђења гаранције квалитета, рок извршења, место извршења или исп</w:t>
            </w:r>
            <w:r w:rsidRPr="00926144">
              <w:rPr>
                <w:rFonts w:ascii="Arial" w:eastAsia="TimesNewRomanPSMT" w:hAnsi="Arial" w:cs="Arial"/>
              </w:rPr>
              <w:t>o</w:t>
            </w:r>
            <w:r w:rsidRPr="00926144">
              <w:rPr>
                <w:rFonts w:ascii="Arial" w:eastAsia="TimesNewRomanPSMT" w:hAnsi="Arial" w:cs="Arial"/>
                <w:lang w:val="ru-RU"/>
              </w:rPr>
              <w:t>руке добара, евентуалне додатне Услуга и сл.</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450C07" w:rsidRDefault="00450C07" w:rsidP="00BD7632">
            <w:pPr>
              <w:snapToGrid w:val="0"/>
              <w:jc w:val="center"/>
              <w:rPr>
                <w:rFonts w:ascii="Arial" w:eastAsia="TimesNewRomanPSMT" w:hAnsi="Arial" w:cs="Arial"/>
                <w:color w:val="auto"/>
                <w:lang w:val="sr-Cyrl-CS"/>
              </w:rPr>
            </w:pPr>
          </w:p>
          <w:p w:rsidR="00450C07" w:rsidRDefault="00450C07" w:rsidP="00BD7632">
            <w:pPr>
              <w:snapToGrid w:val="0"/>
              <w:jc w:val="center"/>
              <w:rPr>
                <w:rFonts w:ascii="Arial" w:eastAsia="TimesNewRomanPSMT" w:hAnsi="Arial" w:cs="Arial"/>
                <w:color w:val="auto"/>
                <w:lang w:val="sr-Cyrl-CS"/>
              </w:rPr>
            </w:pPr>
          </w:p>
          <w:p w:rsidR="00450C07" w:rsidRDefault="00450C07" w:rsidP="00BD7632">
            <w:pPr>
              <w:snapToGrid w:val="0"/>
              <w:jc w:val="center"/>
              <w:rPr>
                <w:rFonts w:ascii="Arial" w:eastAsia="TimesNewRomanPSMT" w:hAnsi="Arial" w:cs="Arial"/>
                <w:color w:val="auto"/>
                <w:lang w:val="sr-Cyrl-CS"/>
              </w:rPr>
            </w:pPr>
          </w:p>
          <w:p w:rsidR="00450C07" w:rsidRDefault="00450C07" w:rsidP="00BD7632">
            <w:pPr>
              <w:snapToGrid w:val="0"/>
              <w:jc w:val="center"/>
              <w:rPr>
                <w:rFonts w:ascii="Arial" w:eastAsia="TimesNewRomanPSMT" w:hAnsi="Arial" w:cs="Arial"/>
                <w:color w:val="auto"/>
                <w:lang w:val="sr-Cyrl-CS"/>
              </w:rPr>
            </w:pPr>
          </w:p>
          <w:p w:rsidR="00AD24A0" w:rsidRPr="00926144" w:rsidRDefault="00450C07" w:rsidP="00BD7632">
            <w:pPr>
              <w:snapToGrid w:val="0"/>
              <w:jc w:val="center"/>
              <w:rPr>
                <w:rFonts w:ascii="Arial" w:eastAsia="TimesNewRomanPSMT" w:hAnsi="Arial" w:cs="Arial"/>
                <w:color w:val="auto"/>
                <w:lang w:val="sr-Cyrl-CS"/>
              </w:rPr>
            </w:pPr>
            <w:r>
              <w:rPr>
                <w:rFonts w:ascii="Arial" w:eastAsia="TimesNewRomanPSMT" w:hAnsi="Arial" w:cs="Arial"/>
                <w:color w:val="auto"/>
                <w:lang w:val="sr-Cyrl-CS"/>
              </w:rPr>
              <w:t>4</w:t>
            </w:r>
          </w:p>
        </w:tc>
      </w:tr>
      <w:tr w:rsidR="00AD24A0" w:rsidRPr="00926144" w:rsidTr="00DC4ED1">
        <w:trPr>
          <w:jc w:val="center"/>
        </w:trPr>
        <w:tc>
          <w:tcPr>
            <w:tcW w:w="1560"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jc w:val="center"/>
              <w:rPr>
                <w:rFonts w:ascii="Arial" w:eastAsia="TimesNewRomanPSMT" w:hAnsi="Arial" w:cs="Arial"/>
              </w:rPr>
            </w:pPr>
            <w:r w:rsidRPr="00926144">
              <w:rPr>
                <w:rFonts w:ascii="Arial" w:hAnsi="Arial" w:cs="Arial"/>
                <w:bCs/>
                <w:iCs/>
              </w:rPr>
              <w:t>I</w:t>
            </w:r>
            <w:r w:rsidRPr="00926144">
              <w:rPr>
                <w:rFonts w:ascii="Arial" w:eastAsia="TimesNewRomanPSMT" w:hAnsi="Arial" w:cs="Arial"/>
              </w:rPr>
              <w:t>V</w:t>
            </w:r>
          </w:p>
        </w:tc>
        <w:tc>
          <w:tcPr>
            <w:tcW w:w="6804"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rPr>
                <w:rFonts w:ascii="Arial" w:eastAsia="TimesNewRomanPSMT" w:hAnsi="Arial" w:cs="Arial"/>
              </w:rPr>
            </w:pPr>
            <w:r w:rsidRPr="00926144">
              <w:rPr>
                <w:rFonts w:ascii="Arial" w:eastAsia="TimesNewRomanPSMT" w:hAnsi="Arial" w:cs="Arial"/>
              </w:rPr>
              <w:t>Техничка документација и планови</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D24A39" w:rsidRDefault="00D24A39" w:rsidP="00BD7632">
            <w:pPr>
              <w:snapToGrid w:val="0"/>
              <w:jc w:val="center"/>
              <w:rPr>
                <w:rFonts w:ascii="Arial" w:eastAsia="TimesNewRomanPSMT" w:hAnsi="Arial" w:cs="Arial"/>
                <w:color w:val="auto"/>
              </w:rPr>
            </w:pPr>
            <w:r>
              <w:rPr>
                <w:rFonts w:ascii="Arial" w:eastAsia="TimesNewRomanPSMT" w:hAnsi="Arial" w:cs="Arial"/>
                <w:color w:val="auto"/>
              </w:rPr>
              <w:t>6</w:t>
            </w:r>
          </w:p>
        </w:tc>
      </w:tr>
      <w:tr w:rsidR="00AD24A0" w:rsidRPr="00926144" w:rsidTr="00DC4ED1">
        <w:trPr>
          <w:jc w:val="center"/>
        </w:trPr>
        <w:tc>
          <w:tcPr>
            <w:tcW w:w="1560"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rPr>
                <w:rFonts w:ascii="Arial" w:eastAsia="TimesNewRomanPSMT" w:hAnsi="Arial" w:cs="Arial"/>
              </w:rPr>
            </w:pPr>
          </w:p>
          <w:p w:rsidR="00AD24A0" w:rsidRPr="00926144" w:rsidRDefault="00AD24A0" w:rsidP="00BD7632">
            <w:pPr>
              <w:snapToGrid w:val="0"/>
              <w:jc w:val="center"/>
              <w:rPr>
                <w:rFonts w:ascii="Arial" w:eastAsia="TimesNewRomanPSMT" w:hAnsi="Arial" w:cs="Arial"/>
                <w:lang w:val="sr-Cyrl-CS"/>
              </w:rPr>
            </w:pPr>
            <w:r w:rsidRPr="00926144">
              <w:rPr>
                <w:rFonts w:ascii="Arial" w:eastAsia="TimesNewRomanPSMT" w:hAnsi="Arial" w:cs="Arial"/>
              </w:rPr>
              <w:t>V</w:t>
            </w:r>
          </w:p>
        </w:tc>
        <w:tc>
          <w:tcPr>
            <w:tcW w:w="6804"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rPr>
                <w:rFonts w:ascii="Arial" w:eastAsia="TimesNewRomanPSMT" w:hAnsi="Arial" w:cs="Arial"/>
                <w:color w:val="auto"/>
                <w:lang w:val="ru-RU"/>
              </w:rPr>
            </w:pPr>
            <w:r w:rsidRPr="00926144">
              <w:rPr>
                <w:rFonts w:ascii="Arial" w:eastAsia="TimesNewRomanPSMT" w:hAnsi="Arial" w:cs="Arial"/>
                <w:lang w:val="ru-RU"/>
              </w:rPr>
              <w:t>Услови за учешће у поступку јавне набавке из чл. 75. и 76. Закона и упутство како се доказује испуњеност тих услова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Default="00AD24A0" w:rsidP="00BD7632">
            <w:pPr>
              <w:snapToGrid w:val="0"/>
              <w:jc w:val="center"/>
              <w:rPr>
                <w:rFonts w:ascii="Arial" w:eastAsia="TimesNewRomanPSMT" w:hAnsi="Arial" w:cs="Arial"/>
                <w:color w:val="auto"/>
                <w:lang w:val="sr-Cyrl-CS"/>
              </w:rPr>
            </w:pPr>
          </w:p>
          <w:p w:rsidR="00450C07" w:rsidRPr="00D24A39" w:rsidRDefault="00D24A39" w:rsidP="00BD7632">
            <w:pPr>
              <w:snapToGrid w:val="0"/>
              <w:jc w:val="center"/>
              <w:rPr>
                <w:rFonts w:ascii="Arial" w:eastAsia="TimesNewRomanPSMT" w:hAnsi="Arial" w:cs="Arial"/>
                <w:color w:val="auto"/>
              </w:rPr>
            </w:pPr>
            <w:r>
              <w:rPr>
                <w:rFonts w:ascii="Arial" w:eastAsia="TimesNewRomanPSMT" w:hAnsi="Arial" w:cs="Arial"/>
                <w:color w:val="auto"/>
              </w:rPr>
              <w:t>10</w:t>
            </w:r>
          </w:p>
        </w:tc>
      </w:tr>
      <w:tr w:rsidR="00AD24A0" w:rsidRPr="00926144" w:rsidTr="00DC4ED1">
        <w:trPr>
          <w:jc w:val="center"/>
        </w:trPr>
        <w:tc>
          <w:tcPr>
            <w:tcW w:w="1560"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jc w:val="center"/>
              <w:rPr>
                <w:rFonts w:ascii="Arial" w:eastAsia="TimesNewRomanPSMT" w:hAnsi="Arial" w:cs="Arial"/>
              </w:rPr>
            </w:pPr>
            <w:r w:rsidRPr="00926144">
              <w:rPr>
                <w:rFonts w:ascii="Arial" w:eastAsia="TimesNewRomanPSMT" w:hAnsi="Arial" w:cs="Arial"/>
              </w:rPr>
              <w:t>VI</w:t>
            </w:r>
          </w:p>
        </w:tc>
        <w:tc>
          <w:tcPr>
            <w:tcW w:w="6804"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rPr>
                <w:rFonts w:ascii="Arial" w:eastAsia="TimesNewRomanPSMT" w:hAnsi="Arial" w:cs="Arial"/>
                <w:lang w:val="ru-RU"/>
              </w:rPr>
            </w:pPr>
            <w:r w:rsidRPr="00926144">
              <w:rPr>
                <w:rFonts w:ascii="Arial" w:eastAsia="TimesNewRomanPSMT" w:hAnsi="Arial" w:cs="Arial"/>
                <w:lang w:val="ru-RU"/>
              </w:rPr>
              <w:t>Критеријум за доделу уговора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D24A39" w:rsidRDefault="00D24A39" w:rsidP="00BD7632">
            <w:pPr>
              <w:snapToGrid w:val="0"/>
              <w:jc w:val="center"/>
              <w:rPr>
                <w:rFonts w:ascii="Arial" w:eastAsia="TimesNewRomanPSMT" w:hAnsi="Arial" w:cs="Arial"/>
                <w:color w:val="auto"/>
              </w:rPr>
            </w:pPr>
            <w:r>
              <w:rPr>
                <w:rFonts w:ascii="Arial" w:eastAsia="TimesNewRomanPSMT" w:hAnsi="Arial" w:cs="Arial"/>
                <w:color w:val="auto"/>
              </w:rPr>
              <w:t>14</w:t>
            </w:r>
          </w:p>
        </w:tc>
      </w:tr>
      <w:tr w:rsidR="00AD24A0" w:rsidRPr="00926144" w:rsidTr="00DC4ED1">
        <w:trPr>
          <w:jc w:val="center"/>
        </w:trPr>
        <w:tc>
          <w:tcPr>
            <w:tcW w:w="1560"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jc w:val="center"/>
              <w:rPr>
                <w:rFonts w:ascii="Arial" w:eastAsia="TimesNewRomanPSMT" w:hAnsi="Arial" w:cs="Arial"/>
                <w:lang w:val="sr-Cyrl-CS"/>
              </w:rPr>
            </w:pPr>
            <w:r w:rsidRPr="00926144">
              <w:rPr>
                <w:rFonts w:ascii="Arial" w:eastAsia="TimesNewRomanPSMT" w:hAnsi="Arial" w:cs="Arial"/>
              </w:rPr>
              <w:t>VI</w:t>
            </w:r>
            <w:r w:rsidRPr="00926144">
              <w:rPr>
                <w:rFonts w:ascii="Arial" w:hAnsi="Arial" w:cs="Arial"/>
                <w:bCs/>
                <w:iCs/>
              </w:rPr>
              <w:t>I</w:t>
            </w:r>
          </w:p>
        </w:tc>
        <w:tc>
          <w:tcPr>
            <w:tcW w:w="8030" w:type="dxa"/>
            <w:gridSpan w:val="2"/>
            <w:tcBorders>
              <w:top w:val="single" w:sz="4" w:space="0" w:color="000000"/>
              <w:left w:val="single" w:sz="4" w:space="0" w:color="000000"/>
              <w:bottom w:val="single" w:sz="4" w:space="0" w:color="000000"/>
              <w:right w:val="single" w:sz="4" w:space="0" w:color="000000"/>
            </w:tcBorders>
            <w:shd w:val="clear" w:color="auto" w:fill="auto"/>
          </w:tcPr>
          <w:p w:rsidR="00AD24A0" w:rsidRPr="00926144" w:rsidRDefault="00AD24A0" w:rsidP="00AD24A0">
            <w:pPr>
              <w:snapToGrid w:val="0"/>
              <w:rPr>
                <w:rFonts w:ascii="Arial" w:eastAsia="TimesNewRomanPSMT" w:hAnsi="Arial" w:cs="Arial"/>
                <w:lang w:val="sr-Cyrl-CS"/>
              </w:rPr>
            </w:pPr>
            <w:r w:rsidRPr="00926144">
              <w:rPr>
                <w:rFonts w:ascii="Arial" w:eastAsia="TimesNewRomanPSMT" w:hAnsi="Arial" w:cs="Arial"/>
                <w:lang w:val="ru-RU"/>
              </w:rPr>
              <w:t>Обрасци који чине саставни део понуде</w:t>
            </w:r>
          </w:p>
        </w:tc>
      </w:tr>
      <w:tr w:rsidR="00AD24A0" w:rsidRPr="00926144" w:rsidTr="00DC4ED1">
        <w:trPr>
          <w:jc w:val="center"/>
        </w:trPr>
        <w:tc>
          <w:tcPr>
            <w:tcW w:w="1560"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jc w:val="center"/>
              <w:rPr>
                <w:rFonts w:ascii="Arial" w:eastAsia="TimesNewRomanPSMT" w:hAnsi="Arial" w:cs="Arial"/>
                <w:lang w:val="sr-Cyrl-CS"/>
              </w:rPr>
            </w:pPr>
            <w:r w:rsidRPr="00926144">
              <w:rPr>
                <w:rFonts w:ascii="Arial" w:eastAsia="TimesNewRomanPSMT" w:hAnsi="Arial" w:cs="Arial"/>
              </w:rPr>
              <w:t>Образац</w:t>
            </w:r>
            <w:r w:rsidRPr="00926144">
              <w:rPr>
                <w:rFonts w:ascii="Arial" w:eastAsia="TimesNewRomanPSMT" w:hAnsi="Arial" w:cs="Arial"/>
                <w:lang w:val="sr-Cyrl-CS"/>
              </w:rPr>
              <w:t xml:space="preserve"> 1</w:t>
            </w:r>
          </w:p>
        </w:tc>
        <w:tc>
          <w:tcPr>
            <w:tcW w:w="6804"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rPr>
                <w:rFonts w:ascii="Arial" w:eastAsia="TimesNewRomanPSMT" w:hAnsi="Arial" w:cs="Arial"/>
                <w:color w:val="auto"/>
                <w:lang w:val="sr-Cyrl-CS"/>
              </w:rPr>
            </w:pPr>
            <w:r w:rsidRPr="00926144">
              <w:rPr>
                <w:rFonts w:ascii="Arial" w:eastAsia="TimesNewRomanPSMT" w:hAnsi="Arial" w:cs="Arial"/>
              </w:rPr>
              <w:t xml:space="preserve">Образац </w:t>
            </w:r>
            <w:r w:rsidRPr="00926144">
              <w:rPr>
                <w:rFonts w:ascii="Arial" w:eastAsia="TimesNewRomanPSMT" w:hAnsi="Arial" w:cs="Arial"/>
                <w:lang w:val="sr-Cyrl-CS"/>
              </w:rPr>
              <w:t>понуде</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D24A39" w:rsidRDefault="00D24A39" w:rsidP="00A56DE7">
            <w:pPr>
              <w:snapToGrid w:val="0"/>
              <w:jc w:val="center"/>
              <w:rPr>
                <w:rFonts w:ascii="Arial" w:eastAsia="TimesNewRomanPSMT" w:hAnsi="Arial" w:cs="Arial"/>
              </w:rPr>
            </w:pPr>
            <w:r>
              <w:rPr>
                <w:rFonts w:ascii="Arial" w:eastAsia="TimesNewRomanPSMT" w:hAnsi="Arial" w:cs="Arial"/>
              </w:rPr>
              <w:t>16</w:t>
            </w:r>
          </w:p>
        </w:tc>
      </w:tr>
      <w:tr w:rsidR="00AD24A0" w:rsidRPr="00926144" w:rsidTr="00DC4ED1">
        <w:trPr>
          <w:jc w:val="center"/>
        </w:trPr>
        <w:tc>
          <w:tcPr>
            <w:tcW w:w="1560"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jc w:val="center"/>
              <w:rPr>
                <w:rFonts w:ascii="Arial" w:eastAsia="TimesNewRomanPSMT" w:hAnsi="Arial" w:cs="Arial"/>
              </w:rPr>
            </w:pPr>
            <w:r w:rsidRPr="00926144">
              <w:rPr>
                <w:rFonts w:ascii="Arial" w:eastAsia="TimesNewRomanPSMT" w:hAnsi="Arial" w:cs="Arial"/>
              </w:rPr>
              <w:t>Образац</w:t>
            </w:r>
            <w:r w:rsidRPr="00926144">
              <w:rPr>
                <w:rFonts w:ascii="Arial" w:eastAsia="TimesNewRomanPSMT" w:hAnsi="Arial" w:cs="Arial"/>
                <w:lang w:val="sr-Cyrl-CS"/>
              </w:rPr>
              <w:t xml:space="preserve"> 2</w:t>
            </w:r>
          </w:p>
        </w:tc>
        <w:tc>
          <w:tcPr>
            <w:tcW w:w="6804"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rPr>
                <w:rFonts w:ascii="Arial" w:eastAsia="TimesNewRomanPSMT" w:hAnsi="Arial" w:cs="Arial"/>
                <w:color w:val="auto"/>
              </w:rPr>
            </w:pPr>
            <w:r w:rsidRPr="00926144">
              <w:rPr>
                <w:rFonts w:ascii="Arial" w:eastAsia="TimesNewRomanPSMT" w:hAnsi="Arial" w:cs="Arial"/>
                <w:lang w:val="sr-Cyrl-CS"/>
              </w:rPr>
              <w:t>Образац структуре цене са упутством како да се попуни</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D24A39" w:rsidRDefault="00D24A39" w:rsidP="00BD7632">
            <w:pPr>
              <w:snapToGrid w:val="0"/>
              <w:jc w:val="center"/>
              <w:rPr>
                <w:rFonts w:ascii="Arial" w:eastAsia="TimesNewRomanPSMT" w:hAnsi="Arial" w:cs="Arial"/>
              </w:rPr>
            </w:pPr>
            <w:r>
              <w:rPr>
                <w:rFonts w:ascii="Arial" w:eastAsia="TimesNewRomanPSMT" w:hAnsi="Arial" w:cs="Arial"/>
              </w:rPr>
              <w:t>20</w:t>
            </w:r>
          </w:p>
        </w:tc>
      </w:tr>
      <w:tr w:rsidR="00AD24A0" w:rsidRPr="00926144" w:rsidTr="00DC4ED1">
        <w:trPr>
          <w:jc w:val="center"/>
        </w:trPr>
        <w:tc>
          <w:tcPr>
            <w:tcW w:w="1560"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jc w:val="center"/>
              <w:rPr>
                <w:rFonts w:ascii="Arial" w:eastAsia="TimesNewRomanPSMT" w:hAnsi="Arial" w:cs="Arial"/>
              </w:rPr>
            </w:pPr>
            <w:r w:rsidRPr="00926144">
              <w:rPr>
                <w:rFonts w:ascii="Arial" w:eastAsia="TimesNewRomanPSMT" w:hAnsi="Arial" w:cs="Arial"/>
              </w:rPr>
              <w:t>Образац</w:t>
            </w:r>
            <w:r w:rsidRPr="00926144">
              <w:rPr>
                <w:rFonts w:ascii="Arial" w:eastAsia="TimesNewRomanPSMT" w:hAnsi="Arial" w:cs="Arial"/>
                <w:lang w:val="sr-Cyrl-CS"/>
              </w:rPr>
              <w:t xml:space="preserve"> 3</w:t>
            </w:r>
          </w:p>
        </w:tc>
        <w:tc>
          <w:tcPr>
            <w:tcW w:w="6804"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rPr>
                <w:rFonts w:ascii="Arial" w:eastAsia="TimesNewRomanPSMT" w:hAnsi="Arial" w:cs="Arial"/>
                <w:lang w:val="sr-Cyrl-CS"/>
              </w:rPr>
            </w:pPr>
            <w:r w:rsidRPr="00926144">
              <w:rPr>
                <w:rFonts w:ascii="Arial" w:eastAsia="TimesNewRomanPSMT" w:hAnsi="Arial" w:cs="Arial"/>
              </w:rPr>
              <w:t>Образац трошкова припреме понуде</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926144" w:rsidRDefault="00D24A39" w:rsidP="00BD7632">
            <w:pPr>
              <w:snapToGrid w:val="0"/>
              <w:jc w:val="center"/>
              <w:rPr>
                <w:rFonts w:ascii="Arial" w:eastAsia="TimesNewRomanPSMT" w:hAnsi="Arial" w:cs="Arial"/>
                <w:lang w:val="sr-Cyrl-CS"/>
              </w:rPr>
            </w:pPr>
            <w:r>
              <w:rPr>
                <w:rFonts w:ascii="Arial" w:eastAsia="TimesNewRomanPSMT" w:hAnsi="Arial" w:cs="Arial"/>
              </w:rPr>
              <w:t>2</w:t>
            </w:r>
            <w:r w:rsidR="00450C07">
              <w:rPr>
                <w:rFonts w:ascii="Arial" w:eastAsia="TimesNewRomanPSMT" w:hAnsi="Arial" w:cs="Arial"/>
                <w:lang w:val="sr-Cyrl-CS"/>
              </w:rPr>
              <w:t>2</w:t>
            </w:r>
          </w:p>
        </w:tc>
      </w:tr>
      <w:tr w:rsidR="00AD24A0" w:rsidRPr="00926144" w:rsidTr="00DC4ED1">
        <w:trPr>
          <w:jc w:val="center"/>
        </w:trPr>
        <w:tc>
          <w:tcPr>
            <w:tcW w:w="1560"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jc w:val="center"/>
              <w:rPr>
                <w:rFonts w:ascii="Arial" w:eastAsia="TimesNewRomanPSMT" w:hAnsi="Arial" w:cs="Arial"/>
              </w:rPr>
            </w:pPr>
            <w:r w:rsidRPr="00926144">
              <w:rPr>
                <w:rFonts w:ascii="Arial" w:eastAsia="TimesNewRomanPSMT" w:hAnsi="Arial" w:cs="Arial"/>
              </w:rPr>
              <w:t>Образац</w:t>
            </w:r>
            <w:r w:rsidRPr="00926144">
              <w:rPr>
                <w:rFonts w:ascii="Arial" w:eastAsia="TimesNewRomanPSMT" w:hAnsi="Arial" w:cs="Arial"/>
                <w:lang w:val="sr-Cyrl-CS"/>
              </w:rPr>
              <w:t xml:space="preserve"> 4</w:t>
            </w:r>
          </w:p>
        </w:tc>
        <w:tc>
          <w:tcPr>
            <w:tcW w:w="6804"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rPr>
                <w:rFonts w:ascii="Arial" w:eastAsia="TimesNewRomanPSMT" w:hAnsi="Arial" w:cs="Arial"/>
                <w:color w:val="auto"/>
                <w:lang w:val="ru-RU"/>
              </w:rPr>
            </w:pPr>
            <w:r w:rsidRPr="00926144">
              <w:rPr>
                <w:rFonts w:ascii="Arial" w:eastAsia="TimesNewRomanPSMT" w:hAnsi="Arial" w:cs="Arial"/>
                <w:lang w:val="ru-RU"/>
              </w:rPr>
              <w:t>Образац изјаве о независној понуди</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926144" w:rsidRDefault="00D24A39" w:rsidP="00D24A39">
            <w:pPr>
              <w:snapToGrid w:val="0"/>
              <w:jc w:val="center"/>
              <w:rPr>
                <w:rFonts w:ascii="Arial" w:eastAsia="TimesNewRomanPSMT" w:hAnsi="Arial" w:cs="Arial"/>
                <w:lang w:val="sr-Cyrl-CS"/>
              </w:rPr>
            </w:pPr>
            <w:r>
              <w:rPr>
                <w:rFonts w:ascii="Arial" w:eastAsia="TimesNewRomanPSMT" w:hAnsi="Arial" w:cs="Arial"/>
              </w:rPr>
              <w:t>2</w:t>
            </w:r>
            <w:r w:rsidR="00450C07">
              <w:rPr>
                <w:rFonts w:ascii="Arial" w:eastAsia="TimesNewRomanPSMT" w:hAnsi="Arial" w:cs="Arial"/>
                <w:lang w:val="sr-Cyrl-CS"/>
              </w:rPr>
              <w:t>3</w:t>
            </w:r>
          </w:p>
        </w:tc>
      </w:tr>
      <w:tr w:rsidR="00AD24A0" w:rsidRPr="00926144" w:rsidTr="00DC4ED1">
        <w:trPr>
          <w:trHeight w:val="265"/>
          <w:jc w:val="center"/>
        </w:trPr>
        <w:tc>
          <w:tcPr>
            <w:tcW w:w="1560"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jc w:val="center"/>
              <w:rPr>
                <w:rFonts w:ascii="Arial" w:eastAsia="TimesNewRomanPSMT" w:hAnsi="Arial" w:cs="Arial"/>
              </w:rPr>
            </w:pPr>
            <w:r w:rsidRPr="00926144">
              <w:rPr>
                <w:rFonts w:ascii="Arial" w:eastAsia="TimesNewRomanPSMT" w:hAnsi="Arial" w:cs="Arial"/>
              </w:rPr>
              <w:t>Образац</w:t>
            </w:r>
            <w:r w:rsidRPr="00926144">
              <w:rPr>
                <w:rFonts w:ascii="Arial" w:eastAsia="TimesNewRomanPSMT" w:hAnsi="Arial" w:cs="Arial"/>
                <w:lang w:val="sr-Cyrl-CS"/>
              </w:rPr>
              <w:t xml:space="preserve"> 5</w:t>
            </w:r>
          </w:p>
        </w:tc>
        <w:tc>
          <w:tcPr>
            <w:tcW w:w="6804" w:type="dxa"/>
            <w:tcBorders>
              <w:top w:val="single" w:sz="4" w:space="0" w:color="000000"/>
              <w:left w:val="single" w:sz="4" w:space="0" w:color="000000"/>
              <w:bottom w:val="single" w:sz="4" w:space="0" w:color="000000"/>
            </w:tcBorders>
            <w:shd w:val="clear" w:color="auto" w:fill="auto"/>
          </w:tcPr>
          <w:p w:rsidR="00AD24A0" w:rsidRPr="00926144" w:rsidRDefault="009A0535" w:rsidP="00BD7632">
            <w:pPr>
              <w:snapToGrid w:val="0"/>
              <w:rPr>
                <w:rFonts w:ascii="Arial" w:eastAsia="TimesNewRomanPSMT" w:hAnsi="Arial" w:cs="Arial"/>
                <w:color w:val="auto"/>
              </w:rPr>
            </w:pPr>
            <w:r w:rsidRPr="00926144">
              <w:rPr>
                <w:rFonts w:ascii="Arial" w:eastAsia="TimesNewRomanPSMT" w:hAnsi="Arial" w:cs="Arial"/>
                <w:lang w:val="ru-RU"/>
              </w:rPr>
              <w:t xml:space="preserve">Образац изјаве о поштовању обавеза из чл. 75. ст. 2. </w:t>
            </w:r>
            <w:r w:rsidRPr="00926144">
              <w:rPr>
                <w:rFonts w:ascii="Arial" w:eastAsia="TimesNewRomanPSMT" w:hAnsi="Arial" w:cs="Arial"/>
              </w:rPr>
              <w:t>Закона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450C07" w:rsidRDefault="00450C07" w:rsidP="00BD7632">
            <w:pPr>
              <w:snapToGrid w:val="0"/>
              <w:jc w:val="center"/>
              <w:rPr>
                <w:rFonts w:ascii="Arial" w:eastAsia="TimesNewRomanPSMT" w:hAnsi="Arial" w:cs="Arial"/>
                <w:lang w:val="sr-Cyrl-CS"/>
              </w:rPr>
            </w:pPr>
          </w:p>
          <w:p w:rsidR="00AD24A0" w:rsidRPr="00926144" w:rsidRDefault="00D24A39" w:rsidP="00BD7632">
            <w:pPr>
              <w:snapToGrid w:val="0"/>
              <w:jc w:val="center"/>
              <w:rPr>
                <w:rFonts w:ascii="Arial" w:eastAsia="TimesNewRomanPSMT" w:hAnsi="Arial" w:cs="Arial"/>
                <w:lang w:val="sr-Cyrl-CS"/>
              </w:rPr>
            </w:pPr>
            <w:r>
              <w:rPr>
                <w:rFonts w:ascii="Arial" w:eastAsia="TimesNewRomanPSMT" w:hAnsi="Arial" w:cs="Arial"/>
              </w:rPr>
              <w:t>2</w:t>
            </w:r>
            <w:r w:rsidR="00450C07">
              <w:rPr>
                <w:rFonts w:ascii="Arial" w:eastAsia="TimesNewRomanPSMT" w:hAnsi="Arial" w:cs="Arial"/>
                <w:lang w:val="sr-Cyrl-CS"/>
              </w:rPr>
              <w:t>4</w:t>
            </w:r>
          </w:p>
        </w:tc>
      </w:tr>
      <w:tr w:rsidR="009A0535" w:rsidRPr="00926144" w:rsidTr="00DC4ED1">
        <w:trPr>
          <w:trHeight w:val="275"/>
          <w:jc w:val="center"/>
        </w:trPr>
        <w:tc>
          <w:tcPr>
            <w:tcW w:w="1560" w:type="dxa"/>
            <w:tcBorders>
              <w:top w:val="single" w:sz="4" w:space="0" w:color="000000"/>
              <w:left w:val="single" w:sz="4" w:space="0" w:color="000000"/>
              <w:bottom w:val="single" w:sz="4" w:space="0" w:color="000000"/>
            </w:tcBorders>
            <w:shd w:val="clear" w:color="auto" w:fill="auto"/>
          </w:tcPr>
          <w:p w:rsidR="009A0535" w:rsidRPr="00926144" w:rsidRDefault="009A0535" w:rsidP="00BD7632">
            <w:pPr>
              <w:snapToGrid w:val="0"/>
              <w:jc w:val="center"/>
              <w:rPr>
                <w:rFonts w:ascii="Arial" w:eastAsia="TimesNewRomanPSMT" w:hAnsi="Arial" w:cs="Arial"/>
                <w:lang w:val="sr-Latn-CS"/>
              </w:rPr>
            </w:pPr>
            <w:r w:rsidRPr="00926144">
              <w:rPr>
                <w:rFonts w:ascii="Arial" w:eastAsia="TimesNewRomanPSMT" w:hAnsi="Arial" w:cs="Arial"/>
              </w:rPr>
              <w:t>Образац</w:t>
            </w:r>
            <w:r w:rsidRPr="00926144">
              <w:rPr>
                <w:rFonts w:ascii="Arial" w:eastAsia="TimesNewRomanPSMT" w:hAnsi="Arial" w:cs="Arial"/>
                <w:lang w:val="sr-Cyrl-CS"/>
              </w:rPr>
              <w:t xml:space="preserve"> 6</w:t>
            </w:r>
          </w:p>
        </w:tc>
        <w:tc>
          <w:tcPr>
            <w:tcW w:w="6804" w:type="dxa"/>
            <w:tcBorders>
              <w:top w:val="single" w:sz="4" w:space="0" w:color="000000"/>
              <w:left w:val="single" w:sz="4" w:space="0" w:color="000000"/>
              <w:bottom w:val="single" w:sz="4" w:space="0" w:color="000000"/>
            </w:tcBorders>
            <w:shd w:val="clear" w:color="auto" w:fill="auto"/>
          </w:tcPr>
          <w:p w:rsidR="009A0535" w:rsidRPr="00926144" w:rsidRDefault="00DC4ED1" w:rsidP="003634FA">
            <w:pPr>
              <w:snapToGrid w:val="0"/>
              <w:rPr>
                <w:rFonts w:ascii="Arial" w:eastAsia="TimesNewRomanPSMT" w:hAnsi="Arial" w:cs="Arial"/>
                <w:lang w:val="sr-Cyrl-CS"/>
              </w:rPr>
            </w:pPr>
            <w:r>
              <w:rPr>
                <w:rFonts w:ascii="Arial" w:hAnsi="Arial" w:cs="Arial"/>
                <w:lang w:val="sr-Cyrl-CS"/>
              </w:rPr>
              <w:t>Образац изјаве подизвођача о поштовању обавеза из чл. 75. ст. 2. Закона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450C07" w:rsidRDefault="00450C07" w:rsidP="00BD7632">
            <w:pPr>
              <w:snapToGrid w:val="0"/>
              <w:jc w:val="center"/>
              <w:rPr>
                <w:rFonts w:ascii="Arial" w:hAnsi="Arial" w:cs="Arial"/>
                <w:lang w:val="sr-Cyrl-CS"/>
              </w:rPr>
            </w:pPr>
          </w:p>
          <w:p w:rsidR="009A0535" w:rsidRPr="00926144" w:rsidRDefault="00D24A39" w:rsidP="00BD7632">
            <w:pPr>
              <w:snapToGrid w:val="0"/>
              <w:jc w:val="center"/>
              <w:rPr>
                <w:rFonts w:ascii="Arial" w:hAnsi="Arial" w:cs="Arial"/>
                <w:lang w:val="sr-Cyrl-CS"/>
              </w:rPr>
            </w:pPr>
            <w:r>
              <w:rPr>
                <w:rFonts w:ascii="Arial" w:hAnsi="Arial" w:cs="Arial"/>
              </w:rPr>
              <w:t>2</w:t>
            </w:r>
            <w:r w:rsidR="00450C07">
              <w:rPr>
                <w:rFonts w:ascii="Arial" w:hAnsi="Arial" w:cs="Arial"/>
                <w:lang w:val="sr-Cyrl-CS"/>
              </w:rPr>
              <w:t>5</w:t>
            </w:r>
          </w:p>
        </w:tc>
      </w:tr>
      <w:tr w:rsidR="00AD24A0" w:rsidRPr="00926144" w:rsidTr="00DC4ED1">
        <w:trPr>
          <w:trHeight w:val="275"/>
          <w:jc w:val="center"/>
        </w:trPr>
        <w:tc>
          <w:tcPr>
            <w:tcW w:w="1560"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jc w:val="center"/>
              <w:rPr>
                <w:rFonts w:ascii="Arial" w:eastAsia="TimesNewRomanPSMT" w:hAnsi="Arial" w:cs="Arial"/>
                <w:lang w:val="sr-Latn-CS"/>
              </w:rPr>
            </w:pPr>
            <w:r w:rsidRPr="00926144">
              <w:rPr>
                <w:rFonts w:ascii="Arial" w:eastAsia="TimesNewRomanPSMT" w:hAnsi="Arial" w:cs="Arial"/>
              </w:rPr>
              <w:t>V</w:t>
            </w:r>
            <w:r w:rsidRPr="00926144">
              <w:rPr>
                <w:rFonts w:ascii="Arial" w:eastAsia="TimesNewRomanPSMT" w:hAnsi="Arial" w:cs="Arial"/>
                <w:lang w:val="sr-Latn-CS"/>
              </w:rPr>
              <w:t>III</w:t>
            </w:r>
          </w:p>
        </w:tc>
        <w:tc>
          <w:tcPr>
            <w:tcW w:w="6804"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rPr>
                <w:rFonts w:ascii="Arial" w:eastAsia="TimesNewRomanPSMT" w:hAnsi="Arial" w:cs="Arial"/>
                <w:color w:val="auto"/>
                <w:lang w:val="sr-Cyrl-CS"/>
              </w:rPr>
            </w:pPr>
            <w:r w:rsidRPr="00926144">
              <w:rPr>
                <w:rFonts w:ascii="Arial" w:eastAsia="TimesNewRomanPSMT" w:hAnsi="Arial" w:cs="Arial"/>
                <w:color w:val="auto"/>
                <w:lang w:val="sr-Cyrl-CS"/>
              </w:rPr>
              <w:t>Модел уговора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926144" w:rsidRDefault="00D24A39" w:rsidP="00BD7632">
            <w:pPr>
              <w:snapToGrid w:val="0"/>
              <w:jc w:val="center"/>
              <w:rPr>
                <w:rFonts w:ascii="Arial" w:hAnsi="Arial" w:cs="Arial"/>
                <w:lang w:val="sr-Cyrl-CS"/>
              </w:rPr>
            </w:pPr>
            <w:r>
              <w:rPr>
                <w:rFonts w:ascii="Arial" w:hAnsi="Arial" w:cs="Arial"/>
              </w:rPr>
              <w:t>2</w:t>
            </w:r>
            <w:r w:rsidR="00450C07">
              <w:rPr>
                <w:rFonts w:ascii="Arial" w:hAnsi="Arial" w:cs="Arial"/>
                <w:lang w:val="sr-Cyrl-CS"/>
              </w:rPr>
              <w:t>6</w:t>
            </w:r>
          </w:p>
        </w:tc>
      </w:tr>
      <w:tr w:rsidR="005E398C" w:rsidRPr="00926144" w:rsidTr="00DC4ED1">
        <w:trPr>
          <w:trHeight w:val="275"/>
          <w:jc w:val="center"/>
        </w:trPr>
        <w:tc>
          <w:tcPr>
            <w:tcW w:w="1560" w:type="dxa"/>
            <w:tcBorders>
              <w:top w:val="single" w:sz="4" w:space="0" w:color="000000"/>
              <w:left w:val="single" w:sz="4" w:space="0" w:color="000000"/>
              <w:bottom w:val="single" w:sz="4" w:space="0" w:color="000000"/>
            </w:tcBorders>
            <w:shd w:val="clear" w:color="auto" w:fill="auto"/>
          </w:tcPr>
          <w:p w:rsidR="005E398C" w:rsidRPr="00926144" w:rsidRDefault="005E398C" w:rsidP="00BD7632">
            <w:pPr>
              <w:snapToGrid w:val="0"/>
              <w:jc w:val="center"/>
              <w:rPr>
                <w:rFonts w:ascii="Arial" w:eastAsia="TimesNewRomanPSMT" w:hAnsi="Arial" w:cs="Arial"/>
              </w:rPr>
            </w:pPr>
            <w:r w:rsidRPr="00926144">
              <w:rPr>
                <w:rFonts w:ascii="Arial" w:eastAsia="TimesNewRomanPSMT" w:hAnsi="Arial" w:cs="Arial"/>
              </w:rPr>
              <w:t>IX</w:t>
            </w:r>
          </w:p>
        </w:tc>
        <w:tc>
          <w:tcPr>
            <w:tcW w:w="6804" w:type="dxa"/>
            <w:tcBorders>
              <w:top w:val="single" w:sz="4" w:space="0" w:color="000000"/>
              <w:left w:val="single" w:sz="4" w:space="0" w:color="000000"/>
              <w:bottom w:val="single" w:sz="4" w:space="0" w:color="000000"/>
            </w:tcBorders>
            <w:shd w:val="clear" w:color="auto" w:fill="auto"/>
          </w:tcPr>
          <w:p w:rsidR="005E398C" w:rsidRPr="00926144" w:rsidRDefault="005E398C" w:rsidP="00BD7632">
            <w:pPr>
              <w:snapToGrid w:val="0"/>
              <w:rPr>
                <w:rFonts w:ascii="Arial" w:eastAsia="TimesNewRomanPSMT" w:hAnsi="Arial" w:cs="Arial"/>
                <w:color w:val="auto"/>
                <w:lang w:val="sr-Cyrl-CS"/>
              </w:rPr>
            </w:pPr>
            <w:r>
              <w:rPr>
                <w:rFonts w:ascii="Arial" w:eastAsia="TimesNewRomanPSMT" w:hAnsi="Arial" w:cs="Arial"/>
                <w:color w:val="auto"/>
                <w:lang w:val="sr-Cyrl-CS"/>
              </w:rPr>
              <w:t>Менично овлашћење</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5E398C" w:rsidRDefault="00D24A39" w:rsidP="00BD7632">
            <w:pPr>
              <w:snapToGrid w:val="0"/>
              <w:jc w:val="center"/>
              <w:rPr>
                <w:rFonts w:ascii="Arial" w:hAnsi="Arial" w:cs="Arial"/>
                <w:lang w:val="sr-Cyrl-CS"/>
              </w:rPr>
            </w:pPr>
            <w:r>
              <w:rPr>
                <w:rFonts w:ascii="Arial" w:hAnsi="Arial" w:cs="Arial"/>
              </w:rPr>
              <w:t>3</w:t>
            </w:r>
            <w:r w:rsidR="00450C07">
              <w:rPr>
                <w:rFonts w:ascii="Arial" w:hAnsi="Arial" w:cs="Arial"/>
                <w:lang w:val="sr-Cyrl-CS"/>
              </w:rPr>
              <w:t>3</w:t>
            </w:r>
          </w:p>
        </w:tc>
      </w:tr>
      <w:tr w:rsidR="00AD24A0" w:rsidRPr="00926144" w:rsidTr="00DC4ED1">
        <w:trPr>
          <w:jc w:val="center"/>
        </w:trPr>
        <w:tc>
          <w:tcPr>
            <w:tcW w:w="1560" w:type="dxa"/>
            <w:tcBorders>
              <w:top w:val="single" w:sz="4" w:space="0" w:color="000000"/>
              <w:left w:val="single" w:sz="4" w:space="0" w:color="000000"/>
              <w:bottom w:val="single" w:sz="4" w:space="0" w:color="000000"/>
            </w:tcBorders>
            <w:shd w:val="clear" w:color="auto" w:fill="auto"/>
          </w:tcPr>
          <w:p w:rsidR="00AD24A0" w:rsidRPr="00926144" w:rsidRDefault="00AD24A0" w:rsidP="00BD7632">
            <w:pPr>
              <w:snapToGrid w:val="0"/>
              <w:jc w:val="center"/>
              <w:rPr>
                <w:rFonts w:ascii="Arial" w:eastAsia="TimesNewRomanPSMT" w:hAnsi="Arial" w:cs="Arial"/>
              </w:rPr>
            </w:pPr>
            <w:r w:rsidRPr="00926144">
              <w:rPr>
                <w:rFonts w:ascii="Arial" w:eastAsia="TimesNewRomanPSMT" w:hAnsi="Arial" w:cs="Arial"/>
              </w:rPr>
              <w:t>X</w:t>
            </w:r>
          </w:p>
        </w:tc>
        <w:tc>
          <w:tcPr>
            <w:tcW w:w="6804" w:type="dxa"/>
            <w:tcBorders>
              <w:top w:val="single" w:sz="4" w:space="0" w:color="000000"/>
              <w:left w:val="single" w:sz="4" w:space="0" w:color="000000"/>
              <w:bottom w:val="single" w:sz="4" w:space="0" w:color="000000"/>
            </w:tcBorders>
            <w:shd w:val="clear" w:color="auto" w:fill="auto"/>
          </w:tcPr>
          <w:p w:rsidR="00AD24A0" w:rsidRPr="00926144" w:rsidRDefault="008660D4" w:rsidP="00BD7632">
            <w:pPr>
              <w:snapToGrid w:val="0"/>
              <w:rPr>
                <w:rFonts w:ascii="Arial" w:eastAsia="TimesNewRomanPSMT" w:hAnsi="Arial" w:cs="Arial"/>
                <w:lang w:val="sr-Cyrl-CS"/>
              </w:rPr>
            </w:pPr>
            <w:r w:rsidRPr="00926144">
              <w:rPr>
                <w:rFonts w:ascii="Arial" w:eastAsia="TimesNewRomanPSMT" w:hAnsi="Arial" w:cs="Arial"/>
                <w:lang w:val="sr-Cyrl-CS"/>
              </w:rPr>
              <w:t>Упутство понуђачима како да сачине понуду</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AD24A0" w:rsidRPr="00926144" w:rsidRDefault="00D24A39" w:rsidP="00A56DE7">
            <w:pPr>
              <w:snapToGrid w:val="0"/>
              <w:jc w:val="center"/>
              <w:rPr>
                <w:rFonts w:ascii="Arial" w:eastAsia="TimesNewRomanPSMT" w:hAnsi="Arial" w:cs="Arial"/>
                <w:color w:val="auto"/>
                <w:lang w:val="sr-Cyrl-CS"/>
              </w:rPr>
            </w:pPr>
            <w:r>
              <w:rPr>
                <w:rFonts w:ascii="Arial" w:eastAsia="TimesNewRomanPSMT" w:hAnsi="Arial" w:cs="Arial"/>
                <w:color w:val="auto"/>
              </w:rPr>
              <w:t>3</w:t>
            </w:r>
            <w:r w:rsidR="00450C07">
              <w:rPr>
                <w:rFonts w:ascii="Arial" w:eastAsia="TimesNewRomanPSMT" w:hAnsi="Arial" w:cs="Arial"/>
                <w:color w:val="auto"/>
                <w:lang w:val="sr-Cyrl-CS"/>
              </w:rPr>
              <w:t>4</w:t>
            </w:r>
          </w:p>
        </w:tc>
      </w:tr>
    </w:tbl>
    <w:p w:rsidR="00AD24A0" w:rsidRDefault="00AD24A0" w:rsidP="005520AD">
      <w:pPr>
        <w:jc w:val="both"/>
        <w:rPr>
          <w:rFonts w:ascii="Arial" w:eastAsia="TimesNewRomanPSMT" w:hAnsi="Arial" w:cs="Arial"/>
          <w:lang w:val="sr-Cyrl-CS"/>
        </w:rPr>
      </w:pPr>
    </w:p>
    <w:p w:rsidR="00996191" w:rsidRPr="00926144" w:rsidRDefault="00996191" w:rsidP="005520AD">
      <w:pPr>
        <w:jc w:val="both"/>
        <w:rPr>
          <w:rFonts w:ascii="Arial" w:eastAsia="TimesNewRomanPSMT" w:hAnsi="Arial" w:cs="Arial"/>
          <w:lang w:val="sr-Cyrl-CS"/>
        </w:rPr>
      </w:pPr>
    </w:p>
    <w:p w:rsidR="00DC4ED1" w:rsidRPr="00D24A39" w:rsidRDefault="00DC4ED1" w:rsidP="005520AD">
      <w:pPr>
        <w:jc w:val="both"/>
        <w:rPr>
          <w:rFonts w:ascii="Arial" w:eastAsia="TimesNewRomanPSMT" w:hAnsi="Arial" w:cs="Arial"/>
        </w:rPr>
      </w:pPr>
      <w:bookmarkStart w:id="0" w:name="_GoBack"/>
      <w:bookmarkEnd w:id="0"/>
    </w:p>
    <w:p w:rsidR="00CC0C7A" w:rsidRDefault="005520AD" w:rsidP="00CC0C7A">
      <w:pPr>
        <w:shd w:val="clear" w:color="auto" w:fill="C6D9F1"/>
        <w:jc w:val="center"/>
        <w:rPr>
          <w:rFonts w:ascii="Arial" w:hAnsi="Arial" w:cs="Arial"/>
          <w:b/>
          <w:bCs/>
          <w:i/>
          <w:iCs/>
          <w:sz w:val="28"/>
          <w:szCs w:val="28"/>
        </w:rPr>
      </w:pPr>
      <w:r w:rsidRPr="00926144">
        <w:rPr>
          <w:rFonts w:ascii="Arial" w:hAnsi="Arial" w:cs="Arial"/>
          <w:b/>
          <w:bCs/>
          <w:i/>
          <w:iCs/>
          <w:sz w:val="28"/>
          <w:szCs w:val="28"/>
        </w:rPr>
        <w:t>I  ОПШТИ ПОДАЦИ О ЈАВНОЈ НАБАВЦИ</w:t>
      </w:r>
    </w:p>
    <w:p w:rsidR="00CC0C7A" w:rsidRPr="00CC0C7A" w:rsidRDefault="00CC0C7A" w:rsidP="00CC0C7A">
      <w:pPr>
        <w:shd w:val="clear" w:color="auto" w:fill="C6D9F1"/>
        <w:jc w:val="center"/>
        <w:rPr>
          <w:rFonts w:ascii="Arial" w:hAnsi="Arial" w:cs="Arial"/>
          <w:b/>
          <w:bCs/>
          <w:i/>
          <w:iCs/>
          <w:sz w:val="28"/>
          <w:szCs w:val="28"/>
        </w:rPr>
      </w:pPr>
    </w:p>
    <w:p w:rsidR="00BC4C22" w:rsidRPr="00CC0C7A" w:rsidRDefault="00BC4C22" w:rsidP="005520AD">
      <w:pPr>
        <w:jc w:val="both"/>
        <w:rPr>
          <w:rFonts w:ascii="Arial" w:hAnsi="Arial" w:cs="Arial"/>
          <w:b/>
          <w:bCs/>
          <w:i/>
          <w:iCs/>
          <w:sz w:val="28"/>
          <w:szCs w:val="28"/>
        </w:rPr>
      </w:pPr>
    </w:p>
    <w:p w:rsidR="00AD24A0" w:rsidRPr="00926144" w:rsidRDefault="00AD24A0" w:rsidP="00AD24A0">
      <w:pPr>
        <w:jc w:val="both"/>
        <w:rPr>
          <w:rFonts w:ascii="Arial" w:hAnsi="Arial" w:cs="Arial"/>
          <w:b/>
          <w:bCs/>
          <w:lang w:val="ru-RU"/>
        </w:rPr>
      </w:pPr>
      <w:r w:rsidRPr="00926144">
        <w:rPr>
          <w:rFonts w:ascii="Arial" w:hAnsi="Arial" w:cs="Arial"/>
          <w:b/>
          <w:bCs/>
          <w:lang w:val="ru-RU"/>
        </w:rPr>
        <w:t>1.Подаци о наручиоцу</w:t>
      </w:r>
    </w:p>
    <w:p w:rsidR="00AD24A0" w:rsidRPr="005E398C" w:rsidRDefault="005E398C" w:rsidP="00AD24A0">
      <w:pPr>
        <w:pStyle w:val="Default"/>
        <w:jc w:val="both"/>
      </w:pPr>
      <w:r>
        <w:t>Наручилац: Општина Баточина</w:t>
      </w:r>
    </w:p>
    <w:p w:rsidR="00AD24A0" w:rsidRPr="00926144" w:rsidRDefault="00AD24A0" w:rsidP="00AD24A0">
      <w:pPr>
        <w:jc w:val="both"/>
        <w:rPr>
          <w:rFonts w:ascii="Arial" w:hAnsi="Arial" w:cs="Arial"/>
          <w:lang w:val="sr-Cyrl-CS"/>
        </w:rPr>
      </w:pPr>
      <w:r w:rsidRPr="00926144">
        <w:rPr>
          <w:rFonts w:ascii="Arial" w:hAnsi="Arial" w:cs="Arial"/>
          <w:lang w:val="sr-Cyrl-CS"/>
        </w:rPr>
        <w:t xml:space="preserve">Адреса: ул. Краља Петра </w:t>
      </w:r>
      <w:r w:rsidRPr="00926144">
        <w:rPr>
          <w:rFonts w:ascii="Arial" w:hAnsi="Arial" w:cs="Arial"/>
          <w:lang w:val="sr-Latn-CS"/>
        </w:rPr>
        <w:t>I</w:t>
      </w:r>
      <w:r w:rsidRPr="00926144">
        <w:rPr>
          <w:rFonts w:ascii="Arial" w:hAnsi="Arial" w:cs="Arial"/>
          <w:lang w:val="sr-Cyrl-CS"/>
        </w:rPr>
        <w:t xml:space="preserve"> бр.</w:t>
      </w:r>
      <w:r w:rsidR="00022C84" w:rsidRPr="00926144">
        <w:rPr>
          <w:rFonts w:ascii="Arial" w:hAnsi="Arial" w:cs="Arial"/>
          <w:lang w:val="sr-Latn-CS"/>
        </w:rPr>
        <w:t>3</w:t>
      </w:r>
      <w:r w:rsidR="00022C84" w:rsidRPr="00926144">
        <w:rPr>
          <w:rFonts w:ascii="Arial" w:hAnsi="Arial" w:cs="Arial"/>
        </w:rPr>
        <w:t>2</w:t>
      </w:r>
      <w:r w:rsidRPr="00926144">
        <w:rPr>
          <w:rFonts w:ascii="Arial" w:hAnsi="Arial" w:cs="Arial"/>
          <w:lang w:val="sr-Cyrl-CS"/>
        </w:rPr>
        <w:t xml:space="preserve">, </w:t>
      </w:r>
      <w:r w:rsidR="003634FA">
        <w:rPr>
          <w:rFonts w:ascii="Arial" w:hAnsi="Arial" w:cs="Arial"/>
          <w:lang w:val="sr-Cyrl-CS"/>
        </w:rPr>
        <w:t>3</w:t>
      </w:r>
      <w:r w:rsidRPr="00926144">
        <w:rPr>
          <w:rFonts w:ascii="Arial" w:hAnsi="Arial" w:cs="Arial"/>
          <w:lang w:val="sr-Latn-CS"/>
        </w:rPr>
        <w:t>4227</w:t>
      </w:r>
      <w:r w:rsidRPr="00926144">
        <w:rPr>
          <w:rFonts w:ascii="Arial" w:hAnsi="Arial" w:cs="Arial"/>
          <w:lang w:val="sr-Cyrl-CS"/>
        </w:rPr>
        <w:t xml:space="preserve"> Баточина</w:t>
      </w:r>
    </w:p>
    <w:p w:rsidR="00AD24A0" w:rsidRPr="00926144" w:rsidRDefault="00AD24A0" w:rsidP="00AD24A0">
      <w:pPr>
        <w:jc w:val="both"/>
        <w:rPr>
          <w:rFonts w:ascii="Arial" w:hAnsi="Arial" w:cs="Arial"/>
          <w:lang w:val="sr-Latn-CS"/>
        </w:rPr>
      </w:pPr>
      <w:r w:rsidRPr="00926144">
        <w:rPr>
          <w:rFonts w:ascii="Arial" w:hAnsi="Arial" w:cs="Arial"/>
          <w:lang w:val="sr-Cyrl-CS"/>
        </w:rPr>
        <w:t xml:space="preserve">Интернет страница: </w:t>
      </w:r>
      <w:hyperlink r:id="rId10" w:history="1">
        <w:r w:rsidRPr="00926144">
          <w:rPr>
            <w:rStyle w:val="Hyperlink"/>
            <w:rFonts w:ascii="Arial" w:hAnsi="Arial" w:cs="Arial"/>
            <w:lang w:val="sr-Latn-CS"/>
          </w:rPr>
          <w:t>www.sobatocina.org.rs</w:t>
        </w:r>
      </w:hyperlink>
    </w:p>
    <w:p w:rsidR="00AD24A0" w:rsidRPr="00926144" w:rsidRDefault="00AD24A0" w:rsidP="00AD24A0">
      <w:pPr>
        <w:jc w:val="both"/>
        <w:rPr>
          <w:lang w:val="ru-RU"/>
        </w:rPr>
      </w:pPr>
    </w:p>
    <w:p w:rsidR="00AD24A0" w:rsidRPr="00926144" w:rsidRDefault="00AD24A0" w:rsidP="00AD24A0">
      <w:pPr>
        <w:jc w:val="both"/>
        <w:rPr>
          <w:rFonts w:ascii="Arial" w:hAnsi="Arial" w:cs="Arial"/>
          <w:b/>
          <w:bCs/>
          <w:lang w:val="ru-RU"/>
        </w:rPr>
      </w:pPr>
      <w:r w:rsidRPr="00926144">
        <w:rPr>
          <w:rFonts w:ascii="Arial" w:hAnsi="Arial" w:cs="Arial"/>
          <w:b/>
          <w:bCs/>
          <w:lang w:val="ru-RU"/>
        </w:rPr>
        <w:t>2. Врста поступка јавне набавке</w:t>
      </w:r>
    </w:p>
    <w:p w:rsidR="00AD24A0" w:rsidRPr="00926144" w:rsidRDefault="00AD24A0" w:rsidP="00AD24A0">
      <w:pPr>
        <w:jc w:val="both"/>
        <w:rPr>
          <w:rFonts w:ascii="Arial" w:hAnsi="Arial" w:cs="Arial"/>
          <w:lang w:val="ru-RU"/>
        </w:rPr>
      </w:pPr>
      <w:r w:rsidRPr="00926144">
        <w:rPr>
          <w:rFonts w:ascii="Arial" w:hAnsi="Arial" w:cs="Arial"/>
          <w:lang w:val="ru-RU"/>
        </w:rPr>
        <w:t xml:space="preserve">Предметна јавна набавка се спроводи у </w:t>
      </w:r>
      <w:r w:rsidR="003634FA">
        <w:rPr>
          <w:rFonts w:ascii="Arial" w:hAnsi="Arial" w:cs="Arial"/>
          <w:lang w:val="ru-RU"/>
        </w:rPr>
        <w:t xml:space="preserve">отвореном </w:t>
      </w:r>
      <w:r w:rsidRPr="00926144">
        <w:rPr>
          <w:rFonts w:ascii="Arial" w:hAnsi="Arial" w:cs="Arial"/>
          <w:lang w:val="sr-Cyrl-CS"/>
        </w:rPr>
        <w:t xml:space="preserve">поступку, </w:t>
      </w:r>
      <w:r w:rsidRPr="00926144">
        <w:rPr>
          <w:rFonts w:ascii="Arial" w:hAnsi="Arial" w:cs="Arial"/>
          <w:lang w:val="ru-RU"/>
        </w:rPr>
        <w:t>у складу са законом и подзаконским актима којима се уређују јавне набавке.</w:t>
      </w:r>
    </w:p>
    <w:p w:rsidR="00AD24A0" w:rsidRPr="00926144" w:rsidRDefault="00AD24A0" w:rsidP="00AD24A0">
      <w:pPr>
        <w:jc w:val="both"/>
        <w:rPr>
          <w:lang w:val="ru-RU"/>
        </w:rPr>
      </w:pPr>
    </w:p>
    <w:p w:rsidR="00AD24A0" w:rsidRPr="00926144" w:rsidRDefault="00AD24A0" w:rsidP="00AD24A0">
      <w:pPr>
        <w:jc w:val="both"/>
        <w:rPr>
          <w:rFonts w:ascii="Arial" w:hAnsi="Arial" w:cs="Arial"/>
          <w:b/>
          <w:bCs/>
          <w:lang w:val="ru-RU"/>
        </w:rPr>
      </w:pPr>
      <w:r w:rsidRPr="00926144">
        <w:rPr>
          <w:rFonts w:ascii="Arial" w:hAnsi="Arial" w:cs="Arial"/>
          <w:b/>
          <w:bCs/>
          <w:lang w:val="ru-RU"/>
        </w:rPr>
        <w:t>3. Предмет јавне набавке</w:t>
      </w:r>
    </w:p>
    <w:p w:rsidR="00AD24A0" w:rsidRPr="00CC0C7A" w:rsidRDefault="00AD24A0" w:rsidP="00AD24A0">
      <w:pPr>
        <w:jc w:val="both"/>
        <w:rPr>
          <w:i/>
          <w:lang w:val="sr-Cyrl-CS"/>
        </w:rPr>
      </w:pPr>
      <w:r w:rsidRPr="00926144">
        <w:rPr>
          <w:rFonts w:ascii="Arial" w:hAnsi="Arial" w:cs="Arial"/>
          <w:lang w:val="ru-RU"/>
        </w:rPr>
        <w:t xml:space="preserve">Предмет јавне набавке бр. </w:t>
      </w:r>
      <w:r w:rsidR="00E44FE9">
        <w:rPr>
          <w:rFonts w:ascii="Arial" w:hAnsi="Arial" w:cs="Arial"/>
          <w:lang w:val="ru-RU"/>
        </w:rPr>
        <w:t>19</w:t>
      </w:r>
      <w:r w:rsidR="00423D8E" w:rsidRPr="00926144">
        <w:rPr>
          <w:rFonts w:ascii="Arial" w:hAnsi="Arial" w:cs="Arial"/>
          <w:lang w:val="ru-RU"/>
        </w:rPr>
        <w:t>/201</w:t>
      </w:r>
      <w:r w:rsidR="00CC0C7A">
        <w:rPr>
          <w:rFonts w:ascii="Arial" w:hAnsi="Arial" w:cs="Arial"/>
        </w:rPr>
        <w:t>9</w:t>
      </w:r>
      <w:r w:rsidRPr="00926144">
        <w:rPr>
          <w:rFonts w:ascii="Arial" w:hAnsi="Arial" w:cs="Arial"/>
          <w:lang w:val="ru-RU"/>
        </w:rPr>
        <w:t xml:space="preserve">, наведене у Плану јавних набавки под бројем </w:t>
      </w:r>
      <w:r w:rsidR="00423D8E" w:rsidRPr="00926144">
        <w:rPr>
          <w:rFonts w:ascii="Arial" w:hAnsi="Arial" w:cs="Arial"/>
          <w:lang w:val="ru-RU"/>
        </w:rPr>
        <w:t>1.2.</w:t>
      </w:r>
      <w:r w:rsidR="00DF30A6">
        <w:rPr>
          <w:rFonts w:ascii="Arial" w:hAnsi="Arial" w:cs="Arial"/>
          <w:lang w:val="sr-Cyrl-CS"/>
        </w:rPr>
        <w:t>7</w:t>
      </w:r>
      <w:r w:rsidR="00423D8E" w:rsidRPr="00926144">
        <w:rPr>
          <w:rFonts w:ascii="Arial" w:hAnsi="Arial" w:cs="Arial"/>
          <w:lang w:val="ru-RU"/>
        </w:rPr>
        <w:t>/1</w:t>
      </w:r>
      <w:r w:rsidR="00CC0C7A">
        <w:rPr>
          <w:rFonts w:ascii="Arial" w:hAnsi="Arial" w:cs="Arial"/>
        </w:rPr>
        <w:t>9</w:t>
      </w:r>
      <w:r w:rsidRPr="00926144">
        <w:rPr>
          <w:rFonts w:ascii="Arial" w:hAnsi="Arial" w:cs="Arial"/>
          <w:lang w:val="ru-RU"/>
        </w:rPr>
        <w:t xml:space="preserve"> јесу </w:t>
      </w:r>
      <w:r w:rsidR="00B2556E" w:rsidRPr="00926144">
        <w:rPr>
          <w:rFonts w:ascii="Arial" w:hAnsi="Arial" w:cs="Arial"/>
          <w:bCs/>
        </w:rPr>
        <w:t xml:space="preserve">Услуге стручног надзора над извођењем радова </w:t>
      </w:r>
      <w:r w:rsidR="00335789" w:rsidRPr="00926144">
        <w:rPr>
          <w:rFonts w:ascii="Arial" w:hAnsi="Arial" w:cs="Arial"/>
          <w:bCs/>
        </w:rPr>
        <w:t>на</w:t>
      </w:r>
      <w:r w:rsidR="00CC0C7A" w:rsidRPr="00CC0C7A">
        <w:rPr>
          <w:rFonts w:ascii="Arial" w:eastAsia="TimesNewRomanPS-BoldMT" w:hAnsi="Arial" w:cs="Arial"/>
          <w:b/>
          <w:bCs/>
          <w:lang w:val="sr-Cyrl-CS"/>
        </w:rPr>
        <w:t xml:space="preserve"> </w:t>
      </w:r>
      <w:r w:rsidR="00DF30A6">
        <w:rPr>
          <w:rFonts w:ascii="Arial" w:eastAsia="TimesNewRomanPS-BoldMT" w:hAnsi="Arial" w:cs="Arial"/>
          <w:bCs/>
          <w:lang w:val="sr-Cyrl-CS"/>
        </w:rPr>
        <w:t xml:space="preserve">реконструкцији и изградњи спортских терена у Баточини, </w:t>
      </w:r>
      <w:r w:rsidR="00CC0C7A" w:rsidRPr="00CC0C7A">
        <w:rPr>
          <w:rFonts w:ascii="Arial" w:eastAsia="TimesNewRomanPS-BoldMT" w:hAnsi="Arial" w:cs="Arial"/>
          <w:bCs/>
          <w:lang w:val="sr-Cyrl-CS"/>
        </w:rPr>
        <w:t>насељ</w:t>
      </w:r>
      <w:r w:rsidR="00DF30A6">
        <w:rPr>
          <w:rFonts w:ascii="Arial" w:eastAsia="TimesNewRomanPS-BoldMT" w:hAnsi="Arial" w:cs="Arial"/>
          <w:bCs/>
          <w:lang w:val="sr-Cyrl-CS"/>
        </w:rPr>
        <w:t>е</w:t>
      </w:r>
      <w:r w:rsidR="00CC0C7A" w:rsidRPr="00CC0C7A">
        <w:rPr>
          <w:rFonts w:ascii="Arial" w:eastAsia="TimesNewRomanPS-BoldMT" w:hAnsi="Arial" w:cs="Arial"/>
          <w:bCs/>
          <w:lang w:val="sr-Cyrl-CS"/>
        </w:rPr>
        <w:t xml:space="preserve"> Стара </w:t>
      </w:r>
      <w:r w:rsidR="00CC0C7A" w:rsidRPr="0022396C">
        <w:rPr>
          <w:rFonts w:ascii="Arial" w:eastAsia="TimesNewRomanPS-BoldMT" w:hAnsi="Arial" w:cs="Arial"/>
          <w:bCs/>
          <w:lang w:val="sr-Cyrl-CS"/>
        </w:rPr>
        <w:t>Лозница</w:t>
      </w:r>
      <w:r w:rsidRPr="0022396C">
        <w:rPr>
          <w:rFonts w:ascii="Arial" w:hAnsi="Arial" w:cs="Arial"/>
          <w:bCs/>
        </w:rPr>
        <w:t xml:space="preserve">, ОРН: </w:t>
      </w:r>
      <w:r w:rsidRPr="0022396C">
        <w:rPr>
          <w:rFonts w:ascii="Arial" w:hAnsi="Arial" w:cs="Arial"/>
          <w:bCs/>
          <w:lang w:val="sr-Cyrl-CS"/>
        </w:rPr>
        <w:t>71520000 – Услуге грађевинског надзора.</w:t>
      </w:r>
    </w:p>
    <w:p w:rsidR="00AD24A0" w:rsidRPr="00926144" w:rsidRDefault="00AD24A0" w:rsidP="00AD24A0">
      <w:pPr>
        <w:jc w:val="both"/>
        <w:rPr>
          <w:lang w:val="sr-Latn-CS"/>
        </w:rPr>
      </w:pPr>
    </w:p>
    <w:p w:rsidR="00AD24A0" w:rsidRPr="00926144" w:rsidRDefault="00335789" w:rsidP="00AD24A0">
      <w:pPr>
        <w:jc w:val="both"/>
        <w:rPr>
          <w:rFonts w:ascii="Arial" w:hAnsi="Arial" w:cs="Arial"/>
          <w:b/>
          <w:bCs/>
          <w:lang w:val="sr-Cyrl-CS"/>
        </w:rPr>
      </w:pPr>
      <w:r w:rsidRPr="00926144">
        <w:rPr>
          <w:rFonts w:ascii="Arial" w:hAnsi="Arial" w:cs="Arial"/>
          <w:b/>
          <w:bCs/>
          <w:lang w:val="sr-Cyrl-CS"/>
        </w:rPr>
        <w:t>4</w:t>
      </w:r>
      <w:r w:rsidR="00AD24A0" w:rsidRPr="00926144">
        <w:rPr>
          <w:rFonts w:ascii="Arial" w:hAnsi="Arial" w:cs="Arial"/>
          <w:b/>
          <w:bCs/>
          <w:lang w:val="sr-Cyrl-CS"/>
        </w:rPr>
        <w:t>. Циљ поступка</w:t>
      </w:r>
    </w:p>
    <w:p w:rsidR="00AD24A0" w:rsidRPr="00926144" w:rsidRDefault="00AD24A0" w:rsidP="00AD24A0">
      <w:pPr>
        <w:jc w:val="both"/>
        <w:rPr>
          <w:rFonts w:ascii="Arial" w:hAnsi="Arial" w:cs="Arial"/>
          <w:i/>
          <w:iCs/>
          <w:lang w:val="sr-Cyrl-CS"/>
        </w:rPr>
      </w:pPr>
      <w:r w:rsidRPr="00926144">
        <w:rPr>
          <w:rFonts w:ascii="Arial" w:hAnsi="Arial" w:cs="Arial"/>
          <w:lang w:val="sr-Cyrl-CS"/>
        </w:rPr>
        <w:t>Поступак јавне набавке се спроводи ради закључења уговора о јавној набавци.</w:t>
      </w:r>
    </w:p>
    <w:p w:rsidR="00AD24A0" w:rsidRDefault="00AD24A0" w:rsidP="00AD24A0">
      <w:pPr>
        <w:jc w:val="both"/>
        <w:rPr>
          <w:rFonts w:ascii="Arial" w:hAnsi="Arial" w:cs="Arial"/>
          <w:b/>
          <w:bCs/>
          <w:i/>
          <w:iCs/>
          <w:lang w:val="sr-Cyrl-CS"/>
        </w:rPr>
      </w:pPr>
    </w:p>
    <w:p w:rsidR="009835A1" w:rsidRPr="009835A1" w:rsidRDefault="009835A1" w:rsidP="00AD24A0">
      <w:pPr>
        <w:jc w:val="both"/>
        <w:rPr>
          <w:rFonts w:ascii="Arial" w:hAnsi="Arial" w:cs="Arial"/>
          <w:b/>
          <w:bCs/>
          <w:iCs/>
          <w:lang w:val="sr-Cyrl-CS"/>
        </w:rPr>
      </w:pPr>
      <w:r>
        <w:rPr>
          <w:rFonts w:ascii="Arial" w:hAnsi="Arial" w:cs="Arial"/>
          <w:b/>
          <w:bCs/>
          <w:iCs/>
          <w:lang w:val="sr-Cyrl-CS"/>
        </w:rPr>
        <w:t xml:space="preserve">5. Процењена вредност: </w:t>
      </w:r>
      <w:r w:rsidR="00DF30A6">
        <w:rPr>
          <w:rFonts w:ascii="Arial" w:hAnsi="Arial" w:cs="Arial"/>
          <w:b/>
          <w:bCs/>
          <w:iCs/>
          <w:lang w:val="sr-Cyrl-CS"/>
        </w:rPr>
        <w:t>397.783,00</w:t>
      </w:r>
      <w:r w:rsidRPr="009835A1">
        <w:rPr>
          <w:rFonts w:ascii="Arial" w:hAnsi="Arial" w:cs="Arial"/>
          <w:b/>
          <w:bCs/>
          <w:iCs/>
          <w:lang w:val="sr-Cyrl-CS"/>
        </w:rPr>
        <w:t xml:space="preserve"> динара без пдв-а.</w:t>
      </w:r>
    </w:p>
    <w:p w:rsidR="009835A1" w:rsidRPr="00926144" w:rsidRDefault="009835A1" w:rsidP="00AD24A0">
      <w:pPr>
        <w:jc w:val="both"/>
        <w:rPr>
          <w:rFonts w:ascii="Arial" w:hAnsi="Arial" w:cs="Arial"/>
          <w:b/>
          <w:bCs/>
          <w:i/>
          <w:iCs/>
          <w:lang w:val="sr-Cyrl-CS"/>
        </w:rPr>
      </w:pPr>
    </w:p>
    <w:p w:rsidR="00AD24A0" w:rsidRPr="00926144" w:rsidRDefault="009835A1" w:rsidP="00AD24A0">
      <w:pPr>
        <w:jc w:val="both"/>
        <w:rPr>
          <w:rFonts w:ascii="Arial" w:hAnsi="Arial" w:cs="Arial"/>
          <w:b/>
          <w:bCs/>
          <w:iCs/>
          <w:lang w:val="sr-Cyrl-CS"/>
        </w:rPr>
      </w:pPr>
      <w:r w:rsidRPr="009835A1">
        <w:rPr>
          <w:rFonts w:ascii="Arial" w:hAnsi="Arial" w:cs="Arial"/>
          <w:b/>
          <w:bCs/>
          <w:iCs/>
          <w:lang w:val="sr-Cyrl-CS"/>
        </w:rPr>
        <w:t>6</w:t>
      </w:r>
      <w:r w:rsidR="00AD24A0" w:rsidRPr="009835A1">
        <w:rPr>
          <w:rFonts w:ascii="Arial" w:hAnsi="Arial" w:cs="Arial"/>
          <w:b/>
          <w:bCs/>
          <w:iCs/>
          <w:lang w:val="sr-Cyrl-CS"/>
        </w:rPr>
        <w:t>.</w:t>
      </w:r>
      <w:r w:rsidR="00AD24A0" w:rsidRPr="00926144">
        <w:rPr>
          <w:rFonts w:ascii="Arial" w:hAnsi="Arial" w:cs="Arial"/>
          <w:b/>
          <w:bCs/>
          <w:iCs/>
          <w:lang w:val="sr-Cyrl-CS"/>
        </w:rPr>
        <w:t xml:space="preserve"> Контакт</w:t>
      </w:r>
    </w:p>
    <w:p w:rsidR="00335789" w:rsidRPr="00956E05" w:rsidRDefault="00335789" w:rsidP="00335789">
      <w:pPr>
        <w:jc w:val="both"/>
        <w:rPr>
          <w:rFonts w:ascii="Arial" w:hAnsi="Arial" w:cs="Arial"/>
          <w:lang w:val="sr-Cyrl-CS"/>
        </w:rPr>
      </w:pPr>
      <w:r w:rsidRPr="00926144">
        <w:rPr>
          <w:rFonts w:ascii="Arial" w:hAnsi="Arial" w:cs="Arial"/>
          <w:lang w:val="ru-RU"/>
        </w:rPr>
        <w:t xml:space="preserve">Лица за контакт: </w:t>
      </w:r>
      <w:r w:rsidRPr="00926144">
        <w:rPr>
          <w:rFonts w:ascii="Arial" w:hAnsi="Arial" w:cs="Arial"/>
          <w:lang w:val="sr-Cyrl-CS"/>
        </w:rPr>
        <w:t>Оливера Јашовић</w:t>
      </w:r>
      <w:r w:rsidR="00956E05">
        <w:rPr>
          <w:rFonts w:ascii="Arial" w:hAnsi="Arial" w:cs="Arial"/>
        </w:rPr>
        <w:t>, Je</w:t>
      </w:r>
      <w:r w:rsidR="00956E05">
        <w:rPr>
          <w:rFonts w:ascii="Arial" w:hAnsi="Arial" w:cs="Arial"/>
          <w:lang w:val="sr-Cyrl-CS"/>
        </w:rPr>
        <w:t>лена Драгељевић</w:t>
      </w:r>
    </w:p>
    <w:p w:rsidR="00335789" w:rsidRPr="00956E05" w:rsidRDefault="00335789" w:rsidP="00335789">
      <w:pPr>
        <w:jc w:val="both"/>
        <w:rPr>
          <w:rFonts w:ascii="Arial" w:hAnsi="Arial" w:cs="Arial"/>
        </w:rPr>
      </w:pPr>
      <w:r w:rsidRPr="00926144">
        <w:rPr>
          <w:rFonts w:ascii="Arial" w:hAnsi="Arial" w:cs="Arial"/>
          <w:lang w:val="sr-Cyrl-CS"/>
        </w:rPr>
        <w:t xml:space="preserve">Е - mail адреса: </w:t>
      </w:r>
      <w:hyperlink r:id="rId11" w:history="1">
        <w:r w:rsidRPr="00926144">
          <w:rPr>
            <w:rStyle w:val="Hyperlink"/>
            <w:rFonts w:ascii="Arial" w:hAnsi="Arial" w:cs="Arial"/>
            <w:lang w:val="sr-Latn-CS"/>
          </w:rPr>
          <w:t>olja.jasovic</w:t>
        </w:r>
        <w:r w:rsidRPr="00926144">
          <w:rPr>
            <w:rStyle w:val="Hyperlink"/>
            <w:rFonts w:ascii="Arial" w:hAnsi="Arial" w:cs="Arial"/>
            <w:lang w:val="ru-RU"/>
          </w:rPr>
          <w:t>@</w:t>
        </w:r>
        <w:r w:rsidRPr="00926144">
          <w:rPr>
            <w:rStyle w:val="Hyperlink"/>
            <w:rFonts w:ascii="Arial" w:hAnsi="Arial" w:cs="Arial"/>
          </w:rPr>
          <w:t>sobatocina</w:t>
        </w:r>
        <w:r w:rsidRPr="00926144">
          <w:rPr>
            <w:rStyle w:val="Hyperlink"/>
            <w:rFonts w:ascii="Arial" w:hAnsi="Arial" w:cs="Arial"/>
            <w:lang w:val="ru-RU"/>
          </w:rPr>
          <w:t>.</w:t>
        </w:r>
        <w:r w:rsidRPr="00926144">
          <w:rPr>
            <w:rStyle w:val="Hyperlink"/>
            <w:rFonts w:ascii="Arial" w:hAnsi="Arial" w:cs="Arial"/>
          </w:rPr>
          <w:t>org</w:t>
        </w:r>
        <w:r w:rsidRPr="00926144">
          <w:rPr>
            <w:rStyle w:val="Hyperlink"/>
            <w:rFonts w:ascii="Arial" w:hAnsi="Arial" w:cs="Arial"/>
            <w:lang w:val="ru-RU"/>
          </w:rPr>
          <w:t>.</w:t>
        </w:r>
        <w:r w:rsidRPr="00926144">
          <w:rPr>
            <w:rStyle w:val="Hyperlink"/>
            <w:rFonts w:ascii="Arial" w:hAnsi="Arial" w:cs="Arial"/>
          </w:rPr>
          <w:t>rs</w:t>
        </w:r>
      </w:hyperlink>
      <w:r w:rsidRPr="00926144">
        <w:t xml:space="preserve">; </w:t>
      </w:r>
      <w:hyperlink r:id="rId12" w:history="1">
        <w:r w:rsidR="00956E05" w:rsidRPr="00CB6654">
          <w:rPr>
            <w:rStyle w:val="Hyperlink"/>
            <w:rFonts w:ascii="Arial" w:hAnsi="Arial" w:cs="Arial"/>
            <w:lang w:val="sr-Cyrl-CS"/>
          </w:rPr>
          <w:t>ј</w:t>
        </w:r>
        <w:r w:rsidR="00956E05" w:rsidRPr="00CB6654">
          <w:rPr>
            <w:rStyle w:val="Hyperlink"/>
            <w:rFonts w:ascii="Arial" w:hAnsi="Arial" w:cs="Arial"/>
            <w:lang w:val="sr-Latn-CS"/>
          </w:rPr>
          <w:t>elenadrageljevic</w:t>
        </w:r>
        <w:r w:rsidR="00956E05" w:rsidRPr="00CB6654">
          <w:rPr>
            <w:rStyle w:val="Hyperlink"/>
            <w:rFonts w:ascii="Arial" w:hAnsi="Arial" w:cs="Arial"/>
          </w:rPr>
          <w:t>@ymail.com</w:t>
        </w:r>
      </w:hyperlink>
      <w:r w:rsidR="00956E05">
        <w:rPr>
          <w:rFonts w:ascii="Arial" w:hAnsi="Arial" w:cs="Arial"/>
        </w:rPr>
        <w:t xml:space="preserve">; </w:t>
      </w:r>
    </w:p>
    <w:p w:rsidR="00335789" w:rsidRPr="00926144" w:rsidRDefault="00335789" w:rsidP="00335789">
      <w:pPr>
        <w:jc w:val="both"/>
        <w:rPr>
          <w:rFonts w:ascii="Arial" w:hAnsi="Arial" w:cs="Arial"/>
          <w:lang w:val="sr-Cyrl-CS"/>
        </w:rPr>
      </w:pPr>
      <w:r w:rsidRPr="00926144">
        <w:rPr>
          <w:rFonts w:ascii="Arial" w:hAnsi="Arial" w:cs="Arial"/>
          <w:lang w:val="sr-Cyrl-CS"/>
        </w:rPr>
        <w:t>Факс: 034/6842-314</w:t>
      </w:r>
      <w:r w:rsidR="007F73BB" w:rsidRPr="00926144">
        <w:rPr>
          <w:rFonts w:ascii="Arial" w:hAnsi="Arial" w:cs="Arial"/>
          <w:lang w:val="sr-Cyrl-CS"/>
        </w:rPr>
        <w:t>.</w:t>
      </w:r>
    </w:p>
    <w:p w:rsidR="007F73BB" w:rsidRDefault="007F73BB" w:rsidP="00335789">
      <w:pPr>
        <w:jc w:val="both"/>
        <w:rPr>
          <w:rFonts w:ascii="Arial" w:hAnsi="Arial" w:cs="Arial"/>
          <w:bCs/>
          <w:lang w:val="sr-Cyrl-CS"/>
        </w:rPr>
      </w:pPr>
    </w:p>
    <w:p w:rsidR="00AD24A0" w:rsidRPr="00926144" w:rsidRDefault="00AD24A0" w:rsidP="00AD24A0">
      <w:pPr>
        <w:jc w:val="both"/>
        <w:rPr>
          <w:rFonts w:ascii="Arial" w:hAnsi="Arial" w:cs="Arial"/>
          <w:bCs/>
          <w:color w:val="C00000"/>
          <w:lang w:val="ru-RU"/>
        </w:rPr>
      </w:pPr>
    </w:p>
    <w:p w:rsidR="00AD24A0" w:rsidRPr="00926144" w:rsidRDefault="00AD24A0" w:rsidP="00AD24A0">
      <w:pPr>
        <w:shd w:val="clear" w:color="auto" w:fill="C6D9F1"/>
        <w:jc w:val="center"/>
        <w:rPr>
          <w:rFonts w:ascii="Arial" w:hAnsi="Arial" w:cs="Arial"/>
          <w:b/>
          <w:bCs/>
          <w:i/>
          <w:iCs/>
          <w:sz w:val="28"/>
          <w:szCs w:val="28"/>
          <w:lang w:val="ru-RU"/>
        </w:rPr>
      </w:pPr>
      <w:r w:rsidRPr="00926144">
        <w:rPr>
          <w:rFonts w:ascii="Arial" w:hAnsi="Arial" w:cs="Arial"/>
          <w:b/>
          <w:bCs/>
          <w:i/>
          <w:iCs/>
          <w:sz w:val="28"/>
          <w:szCs w:val="28"/>
        </w:rPr>
        <w:t>II</w:t>
      </w:r>
      <w:r w:rsidRPr="00926144">
        <w:rPr>
          <w:rFonts w:ascii="Arial" w:hAnsi="Arial" w:cs="Arial"/>
          <w:b/>
          <w:bCs/>
          <w:i/>
          <w:iCs/>
          <w:sz w:val="28"/>
          <w:szCs w:val="28"/>
          <w:lang w:val="ru-RU"/>
        </w:rPr>
        <w:t xml:space="preserve">  ПОДАЦИ О ПРЕДМЕТУ ЈАВНЕ НАБАВКЕ</w:t>
      </w:r>
    </w:p>
    <w:p w:rsidR="00AD24A0" w:rsidRPr="00926144" w:rsidRDefault="00AD24A0" w:rsidP="00AD24A0">
      <w:pPr>
        <w:shd w:val="clear" w:color="auto" w:fill="C6D9F1"/>
        <w:jc w:val="center"/>
        <w:rPr>
          <w:rFonts w:ascii="Arial" w:hAnsi="Arial" w:cs="Arial"/>
          <w:b/>
          <w:bCs/>
          <w:i/>
          <w:iCs/>
          <w:sz w:val="28"/>
          <w:szCs w:val="28"/>
          <w:lang w:val="ru-RU"/>
        </w:rPr>
      </w:pPr>
    </w:p>
    <w:p w:rsidR="00AD24A0" w:rsidRPr="00926144" w:rsidRDefault="00AD24A0" w:rsidP="00AD24A0">
      <w:pPr>
        <w:jc w:val="both"/>
        <w:rPr>
          <w:rFonts w:ascii="Arial" w:hAnsi="Arial" w:cs="Arial"/>
          <w:b/>
          <w:bCs/>
          <w:i/>
          <w:iCs/>
          <w:sz w:val="28"/>
          <w:szCs w:val="28"/>
          <w:lang w:val="ru-RU"/>
        </w:rPr>
      </w:pPr>
    </w:p>
    <w:p w:rsidR="00BC4C22" w:rsidRPr="00926144" w:rsidRDefault="00BC4C22" w:rsidP="00AD24A0">
      <w:pPr>
        <w:jc w:val="both"/>
        <w:rPr>
          <w:rFonts w:ascii="Arial" w:hAnsi="Arial" w:cs="Arial"/>
          <w:b/>
          <w:bCs/>
          <w:i/>
          <w:iCs/>
          <w:sz w:val="28"/>
          <w:szCs w:val="28"/>
          <w:lang w:val="ru-RU"/>
        </w:rPr>
      </w:pPr>
    </w:p>
    <w:p w:rsidR="00AD24A0" w:rsidRPr="00926144" w:rsidRDefault="00AD24A0" w:rsidP="00CA2D2E">
      <w:pPr>
        <w:numPr>
          <w:ilvl w:val="0"/>
          <w:numId w:val="7"/>
        </w:numPr>
        <w:ind w:left="270" w:hanging="270"/>
        <w:jc w:val="both"/>
        <w:rPr>
          <w:rFonts w:ascii="Arial" w:hAnsi="Arial" w:cs="Arial"/>
          <w:b/>
          <w:bCs/>
        </w:rPr>
      </w:pPr>
      <w:r w:rsidRPr="00926144">
        <w:rPr>
          <w:rFonts w:ascii="Arial" w:hAnsi="Arial" w:cs="Arial"/>
          <w:b/>
          <w:bCs/>
        </w:rPr>
        <w:t>Предмет јавне набавке</w:t>
      </w:r>
    </w:p>
    <w:p w:rsidR="00AD24A0" w:rsidRPr="00926144" w:rsidRDefault="00AD24A0" w:rsidP="00BC4C22">
      <w:pPr>
        <w:jc w:val="both"/>
        <w:rPr>
          <w:rFonts w:ascii="Arial" w:hAnsi="Arial" w:cs="Arial"/>
          <w:b/>
          <w:lang w:val="sr-Cyrl-CS"/>
        </w:rPr>
      </w:pPr>
      <w:r w:rsidRPr="00926144">
        <w:rPr>
          <w:rFonts w:ascii="Arial" w:hAnsi="Arial" w:cs="Arial"/>
          <w:lang w:val="ru-RU"/>
        </w:rPr>
        <w:t xml:space="preserve">Предмет јавне набавке </w:t>
      </w:r>
      <w:r w:rsidR="005D1857" w:rsidRPr="00926144">
        <w:rPr>
          <w:rFonts w:ascii="Arial" w:hAnsi="Arial" w:cs="Arial"/>
          <w:lang w:val="ru-RU"/>
        </w:rPr>
        <w:t>ЈНВВ</w:t>
      </w:r>
      <w:r w:rsidRPr="00926144">
        <w:rPr>
          <w:rFonts w:ascii="Arial" w:hAnsi="Arial" w:cs="Arial"/>
          <w:lang w:val="ru-RU"/>
        </w:rPr>
        <w:t xml:space="preserve"> бр.</w:t>
      </w:r>
      <w:r w:rsidR="00E44FE9">
        <w:rPr>
          <w:rFonts w:ascii="Arial" w:hAnsi="Arial" w:cs="Arial"/>
          <w:lang w:val="ru-RU"/>
        </w:rPr>
        <w:t>19/</w:t>
      </w:r>
      <w:r w:rsidR="00423D8E" w:rsidRPr="00926144">
        <w:rPr>
          <w:rFonts w:ascii="Arial" w:hAnsi="Arial" w:cs="Arial"/>
          <w:lang w:val="ru-RU"/>
        </w:rPr>
        <w:t>201</w:t>
      </w:r>
      <w:r w:rsidR="00CC0C7A">
        <w:rPr>
          <w:rFonts w:ascii="Arial" w:hAnsi="Arial" w:cs="Arial"/>
        </w:rPr>
        <w:t>9</w:t>
      </w:r>
      <w:r w:rsidRPr="00926144">
        <w:rPr>
          <w:rFonts w:ascii="Arial" w:hAnsi="Arial" w:cs="Arial"/>
          <w:lang w:val="ru-RU"/>
        </w:rPr>
        <w:t xml:space="preserve">, наведене у Плану јавних набавки под бројем </w:t>
      </w:r>
      <w:r w:rsidR="00423D8E" w:rsidRPr="00926144">
        <w:rPr>
          <w:rFonts w:ascii="Arial" w:hAnsi="Arial" w:cs="Arial"/>
          <w:lang w:val="ru-RU"/>
        </w:rPr>
        <w:t>1.2.</w:t>
      </w:r>
      <w:r w:rsidR="00DF30A6">
        <w:rPr>
          <w:rFonts w:ascii="Arial" w:hAnsi="Arial" w:cs="Arial"/>
          <w:lang w:val="sr-Cyrl-CS"/>
        </w:rPr>
        <w:t>7</w:t>
      </w:r>
      <w:r w:rsidR="00423D8E" w:rsidRPr="00926144">
        <w:rPr>
          <w:rFonts w:ascii="Arial" w:hAnsi="Arial" w:cs="Arial"/>
          <w:lang w:val="ru-RU"/>
        </w:rPr>
        <w:t>/1</w:t>
      </w:r>
      <w:r w:rsidR="00CC0C7A">
        <w:rPr>
          <w:rFonts w:ascii="Arial" w:hAnsi="Arial" w:cs="Arial"/>
        </w:rPr>
        <w:t>9</w:t>
      </w:r>
      <w:r w:rsidRPr="00926144">
        <w:rPr>
          <w:rFonts w:ascii="Arial" w:hAnsi="Arial" w:cs="Arial"/>
          <w:lang w:val="ru-RU"/>
        </w:rPr>
        <w:t xml:space="preserve"> </w:t>
      </w:r>
      <w:r w:rsidR="00BC4C22" w:rsidRPr="00926144">
        <w:rPr>
          <w:rFonts w:ascii="Arial" w:hAnsi="Arial" w:cs="Arial"/>
          <w:lang w:val="ru-RU"/>
        </w:rPr>
        <w:t>јесу</w:t>
      </w:r>
      <w:r w:rsidR="00CC0C7A">
        <w:rPr>
          <w:rFonts w:ascii="Arial" w:hAnsi="Arial" w:cs="Arial"/>
          <w:b/>
          <w:bCs/>
        </w:rPr>
        <w:t xml:space="preserve"> </w:t>
      </w:r>
      <w:r w:rsidR="00DF30A6" w:rsidRPr="00926144">
        <w:rPr>
          <w:rFonts w:ascii="Arial" w:hAnsi="Arial" w:cs="Arial"/>
          <w:bCs/>
        </w:rPr>
        <w:t>Услуге стручног надзора над извођењем радова на</w:t>
      </w:r>
      <w:r w:rsidR="00DF30A6" w:rsidRPr="00CC0C7A">
        <w:rPr>
          <w:rFonts w:ascii="Arial" w:eastAsia="TimesNewRomanPS-BoldMT" w:hAnsi="Arial" w:cs="Arial"/>
          <w:b/>
          <w:bCs/>
          <w:lang w:val="sr-Cyrl-CS"/>
        </w:rPr>
        <w:t xml:space="preserve"> </w:t>
      </w:r>
      <w:r w:rsidR="00DF30A6">
        <w:rPr>
          <w:rFonts w:ascii="Arial" w:eastAsia="TimesNewRomanPS-BoldMT" w:hAnsi="Arial" w:cs="Arial"/>
          <w:bCs/>
          <w:lang w:val="sr-Cyrl-CS"/>
        </w:rPr>
        <w:t xml:space="preserve">реконструкцији и изградњи спортских терена у Баточини, </w:t>
      </w:r>
      <w:r w:rsidR="00DF30A6" w:rsidRPr="00CC0C7A">
        <w:rPr>
          <w:rFonts w:ascii="Arial" w:eastAsia="TimesNewRomanPS-BoldMT" w:hAnsi="Arial" w:cs="Arial"/>
          <w:bCs/>
          <w:lang w:val="sr-Cyrl-CS"/>
        </w:rPr>
        <w:t>насељ</w:t>
      </w:r>
      <w:r w:rsidR="00DF30A6">
        <w:rPr>
          <w:rFonts w:ascii="Arial" w:eastAsia="TimesNewRomanPS-BoldMT" w:hAnsi="Arial" w:cs="Arial"/>
          <w:bCs/>
          <w:lang w:val="sr-Cyrl-CS"/>
        </w:rPr>
        <w:t>е</w:t>
      </w:r>
      <w:r w:rsidR="00DF30A6" w:rsidRPr="00CC0C7A">
        <w:rPr>
          <w:rFonts w:ascii="Arial" w:eastAsia="TimesNewRomanPS-BoldMT" w:hAnsi="Arial" w:cs="Arial"/>
          <w:bCs/>
          <w:lang w:val="sr-Cyrl-CS"/>
        </w:rPr>
        <w:t xml:space="preserve"> Стара </w:t>
      </w:r>
      <w:r w:rsidR="00DF30A6" w:rsidRPr="0022396C">
        <w:rPr>
          <w:rFonts w:ascii="Arial" w:eastAsia="TimesNewRomanPS-BoldMT" w:hAnsi="Arial" w:cs="Arial"/>
          <w:bCs/>
          <w:lang w:val="sr-Cyrl-CS"/>
        </w:rPr>
        <w:t>Лозница</w:t>
      </w:r>
      <w:r w:rsidR="00BC4C22" w:rsidRPr="00926144">
        <w:rPr>
          <w:rFonts w:ascii="Arial" w:hAnsi="Arial" w:cs="Arial"/>
          <w:bCs/>
        </w:rPr>
        <w:t xml:space="preserve">, </w:t>
      </w:r>
      <w:r w:rsidR="00BC4C22" w:rsidRPr="0022396C">
        <w:rPr>
          <w:rFonts w:ascii="Arial" w:hAnsi="Arial" w:cs="Arial"/>
          <w:bCs/>
        </w:rPr>
        <w:t xml:space="preserve">ОРН: </w:t>
      </w:r>
      <w:r w:rsidR="00BC4C22" w:rsidRPr="0022396C">
        <w:rPr>
          <w:rFonts w:ascii="Arial" w:hAnsi="Arial" w:cs="Arial"/>
          <w:bCs/>
          <w:lang w:val="sr-Cyrl-CS"/>
        </w:rPr>
        <w:t>71520000 – Услуге грађевинског надзора</w:t>
      </w:r>
      <w:r w:rsidRPr="0022396C">
        <w:rPr>
          <w:rFonts w:ascii="Arial" w:hAnsi="Arial" w:cs="Arial"/>
        </w:rPr>
        <w:t>.</w:t>
      </w:r>
    </w:p>
    <w:p w:rsidR="00AD24A0" w:rsidRPr="00926144" w:rsidRDefault="00AD24A0" w:rsidP="00BC4C22">
      <w:pPr>
        <w:ind w:left="270" w:hanging="270"/>
        <w:jc w:val="both"/>
        <w:rPr>
          <w:rFonts w:ascii="Arial" w:hAnsi="Arial" w:cs="Arial"/>
          <w:lang w:val="ru-RU"/>
        </w:rPr>
      </w:pPr>
    </w:p>
    <w:p w:rsidR="00AD24A0" w:rsidRPr="00926144" w:rsidRDefault="00AD24A0" w:rsidP="00CA2D2E">
      <w:pPr>
        <w:numPr>
          <w:ilvl w:val="0"/>
          <w:numId w:val="7"/>
        </w:numPr>
        <w:ind w:left="270" w:hanging="270"/>
        <w:jc w:val="both"/>
        <w:rPr>
          <w:rFonts w:ascii="Arial" w:hAnsi="Arial" w:cs="Arial"/>
        </w:rPr>
      </w:pPr>
      <w:r w:rsidRPr="00926144">
        <w:rPr>
          <w:rFonts w:ascii="Arial" w:hAnsi="Arial" w:cs="Arial"/>
          <w:b/>
          <w:bCs/>
          <w:lang w:val="sr-Cyrl-CS"/>
        </w:rPr>
        <w:t>Партије</w:t>
      </w:r>
    </w:p>
    <w:p w:rsidR="00AD24A0" w:rsidRPr="00926144" w:rsidRDefault="00AD24A0" w:rsidP="00BC4C22">
      <w:pPr>
        <w:pStyle w:val="Caption"/>
        <w:ind w:left="270" w:hanging="270"/>
        <w:rPr>
          <w:rFonts w:ascii="Arial" w:hAnsi="Arial" w:cs="Arial"/>
          <w:i w:val="0"/>
          <w:lang w:val="ru-RU"/>
        </w:rPr>
      </w:pPr>
      <w:r w:rsidRPr="00926144">
        <w:rPr>
          <w:rFonts w:ascii="Arial" w:hAnsi="Arial" w:cs="Arial"/>
          <w:i w:val="0"/>
          <w:lang w:val="ru-RU"/>
        </w:rPr>
        <w:t>Набавка није обликована по партијама.</w:t>
      </w:r>
    </w:p>
    <w:p w:rsidR="005520AD" w:rsidRPr="00926144" w:rsidRDefault="005520AD" w:rsidP="005520AD">
      <w:pPr>
        <w:jc w:val="both"/>
        <w:rPr>
          <w:rFonts w:ascii="Arial" w:hAnsi="Arial" w:cs="Arial"/>
          <w:i/>
          <w:iCs/>
          <w:lang w:val="sr-Cyrl-CS"/>
        </w:rPr>
      </w:pPr>
    </w:p>
    <w:p w:rsidR="005520AD" w:rsidRPr="00926144" w:rsidRDefault="005520AD" w:rsidP="005520AD">
      <w:pPr>
        <w:jc w:val="both"/>
        <w:rPr>
          <w:rFonts w:ascii="Arial" w:hAnsi="Arial" w:cs="Arial"/>
          <w:i/>
          <w:iCs/>
        </w:rPr>
      </w:pPr>
    </w:p>
    <w:p w:rsidR="005520AD" w:rsidRPr="00926144" w:rsidRDefault="005520AD" w:rsidP="005520AD">
      <w:pPr>
        <w:jc w:val="both"/>
        <w:rPr>
          <w:rFonts w:ascii="Arial" w:hAnsi="Arial" w:cs="Arial"/>
          <w:i/>
          <w:iCs/>
          <w:lang w:val="sr-Cyrl-CS"/>
        </w:rPr>
      </w:pPr>
    </w:p>
    <w:p w:rsidR="007F73BB" w:rsidRDefault="007F73BB" w:rsidP="005520AD">
      <w:pPr>
        <w:jc w:val="both"/>
        <w:rPr>
          <w:rFonts w:ascii="Arial" w:hAnsi="Arial" w:cs="Arial"/>
          <w:i/>
          <w:iCs/>
        </w:rPr>
      </w:pPr>
    </w:p>
    <w:p w:rsidR="00CC0C7A" w:rsidRDefault="00CC0C7A" w:rsidP="005520AD">
      <w:pPr>
        <w:jc w:val="both"/>
        <w:rPr>
          <w:rFonts w:ascii="Arial" w:hAnsi="Arial" w:cs="Arial"/>
          <w:i/>
          <w:iCs/>
          <w:lang w:val="sr-Cyrl-CS"/>
        </w:rPr>
      </w:pPr>
    </w:p>
    <w:p w:rsidR="00BA36F2" w:rsidRDefault="00BA36F2" w:rsidP="005520AD">
      <w:pPr>
        <w:jc w:val="both"/>
        <w:rPr>
          <w:rFonts w:ascii="Arial" w:hAnsi="Arial" w:cs="Arial"/>
          <w:i/>
          <w:iCs/>
          <w:lang w:val="sr-Cyrl-CS"/>
        </w:rPr>
      </w:pPr>
    </w:p>
    <w:p w:rsidR="007F73BB" w:rsidRPr="00926144" w:rsidRDefault="007F73BB" w:rsidP="005520AD">
      <w:pPr>
        <w:jc w:val="both"/>
        <w:rPr>
          <w:rFonts w:ascii="Arial" w:hAnsi="Arial" w:cs="Arial"/>
          <w:i/>
          <w:iCs/>
          <w:lang w:val="sr-Cyrl-CS"/>
        </w:rPr>
      </w:pPr>
    </w:p>
    <w:p w:rsidR="005520AD" w:rsidRPr="00926144" w:rsidRDefault="005520AD" w:rsidP="004F4CDB">
      <w:pPr>
        <w:shd w:val="clear" w:color="auto" w:fill="C6D9F1"/>
        <w:jc w:val="center"/>
        <w:rPr>
          <w:rFonts w:ascii="Arial" w:hAnsi="Arial" w:cs="Arial"/>
          <w:b/>
          <w:bCs/>
          <w:i/>
          <w:iCs/>
        </w:rPr>
      </w:pPr>
      <w:r w:rsidRPr="00926144">
        <w:rPr>
          <w:rFonts w:ascii="Arial" w:hAnsi="Arial" w:cs="Arial"/>
          <w:b/>
          <w:bCs/>
          <w:i/>
          <w:iCs/>
          <w:sz w:val="28"/>
          <w:szCs w:val="28"/>
        </w:rPr>
        <w:t>III  ВРСТА, ТЕХНИЧКЕ КАРАКТЕРИСТИКЕ, КВАЛИТЕТ, КОЛИЧИНА И ОПИС ДОБАРА, РАДОВА ИЛИ УСЛУГА, НАЧИН СПРОВОЂЕЊА КОНТРОЛЕ И ОБЕЗБЕЂИВАЊА ГАРАНЦИЈЕ КВАЛИТЕТА, РОК ИЗВРШЕЊА ИЛИ ИСПОРУКЕ ДОБАРА, ЕВЕНТУАЛНЕ ДОДАТНЕ УСЛУГЕ И СЛ.</w:t>
      </w:r>
    </w:p>
    <w:p w:rsidR="005F0ACF" w:rsidRPr="00926144" w:rsidRDefault="005F0ACF" w:rsidP="005520AD">
      <w:pPr>
        <w:rPr>
          <w:rFonts w:ascii="Arial" w:hAnsi="Arial" w:cs="Arial"/>
          <w:b/>
          <w:bCs/>
          <w:i/>
          <w:iCs/>
        </w:rPr>
      </w:pPr>
    </w:p>
    <w:p w:rsidR="005520AD" w:rsidRPr="00926144" w:rsidRDefault="005520AD" w:rsidP="007F73BB">
      <w:pPr>
        <w:suppressAutoHyphens w:val="0"/>
        <w:spacing w:line="240" w:lineRule="auto"/>
        <w:ind w:firstLine="360"/>
        <w:jc w:val="both"/>
        <w:rPr>
          <w:rFonts w:ascii="Arial" w:hAnsi="Arial" w:cs="Arial"/>
          <w:lang w:val="sr-Cyrl-CS"/>
        </w:rPr>
      </w:pPr>
      <w:r w:rsidRPr="00926144">
        <w:rPr>
          <w:rFonts w:ascii="Arial" w:hAnsi="Arial" w:cs="Arial"/>
        </w:rPr>
        <w:t>Од понуђача се очекује да је упознат</w:t>
      </w:r>
      <w:r w:rsidRPr="00926144">
        <w:rPr>
          <w:rFonts w:ascii="Arial" w:hAnsi="Arial" w:cs="Arial"/>
          <w:lang w:val="sr-Cyrl-CS"/>
        </w:rPr>
        <w:t xml:space="preserve"> са Законом о јавним набавкама (''Сл. </w:t>
      </w:r>
      <w:r w:rsidRPr="004D037B">
        <w:rPr>
          <w:rFonts w:ascii="Arial" w:hAnsi="Arial" w:cs="Arial"/>
          <w:lang w:val="sr-Cyrl-CS"/>
        </w:rPr>
        <w:t>гласник РС'', бр. 124/2012</w:t>
      </w:r>
      <w:r w:rsidRPr="004D037B">
        <w:rPr>
          <w:rFonts w:ascii="Arial" w:hAnsi="Arial" w:cs="Arial"/>
        </w:rPr>
        <w:t xml:space="preserve">, </w:t>
      </w:r>
      <w:r w:rsidRPr="004D037B">
        <w:rPr>
          <w:rFonts w:ascii="Arial" w:eastAsia="TimesNewRomanPSMT" w:hAnsi="Arial" w:cs="Arial"/>
          <w:lang w:val="sr-Cyrl-CS"/>
        </w:rPr>
        <w:t>14/2015 и 68/2015</w:t>
      </w:r>
      <w:r w:rsidRPr="004D037B">
        <w:rPr>
          <w:rFonts w:ascii="Arial" w:hAnsi="Arial" w:cs="Arial"/>
          <w:lang w:val="sr-Cyrl-CS"/>
        </w:rPr>
        <w:t xml:space="preserve">), </w:t>
      </w:r>
      <w:r w:rsidR="005E398C" w:rsidRPr="004D037B">
        <w:rPr>
          <w:rFonts w:ascii="Arial" w:hAnsi="Arial" w:cs="Arial"/>
          <w:lang w:val="sr-Cyrl-CS"/>
        </w:rPr>
        <w:t>Законом о планирању и изградњи (''Сл. гласник РС'' бр.</w:t>
      </w:r>
      <w:r w:rsidR="005E398C" w:rsidRPr="004D037B">
        <w:rPr>
          <w:rFonts w:ascii="Arial" w:hAnsi="Arial" w:cs="Arial"/>
        </w:rPr>
        <w:t xml:space="preserve"> 72/2009, 81/2009 - испр., 64/2010 – одлука УС, 24/2011, 121/2012, 42/2013 - одлука УС, 50/2013 - одлука УС, 98/2013 - одлука УС, 132/2014, 145/2014, 83/2018, 31/2019 i 37/2019 – др.закон),</w:t>
      </w:r>
      <w:r w:rsidR="005E398C" w:rsidRPr="004D037B">
        <w:rPr>
          <w:rFonts w:ascii="Arial" w:hAnsi="Arial" w:cs="Arial"/>
          <w:lang w:val="sr-Cyrl-CS"/>
        </w:rPr>
        <w:t xml:space="preserve"> </w:t>
      </w:r>
      <w:r w:rsidRPr="004D037B">
        <w:rPr>
          <w:rFonts w:ascii="Arial" w:hAnsi="Arial" w:cs="Arial"/>
          <w:lang w:val="sr-Cyrl-CS"/>
        </w:rPr>
        <w:t xml:space="preserve">Правилником о садржини и начину вођења стручног надзора </w:t>
      </w:r>
      <w:r w:rsidR="007F73BB" w:rsidRPr="004D037B">
        <w:rPr>
          <w:rFonts w:ascii="Arial" w:hAnsi="Arial" w:cs="Arial"/>
          <w:lang w:val="sr-Cyrl-CS"/>
        </w:rPr>
        <w:t>(''Сл. гласник РС''</w:t>
      </w:r>
      <w:r w:rsidRPr="004D037B">
        <w:rPr>
          <w:rFonts w:ascii="Arial" w:hAnsi="Arial" w:cs="Arial"/>
          <w:lang w:val="sr-Cyrl-CS"/>
        </w:rPr>
        <w:t xml:space="preserve"> бр. 22/2015</w:t>
      </w:r>
      <w:r w:rsidR="007F73BB" w:rsidRPr="004D037B">
        <w:rPr>
          <w:rFonts w:ascii="Arial" w:hAnsi="Arial" w:cs="Arial"/>
          <w:lang w:val="sr-Cyrl-CS"/>
        </w:rPr>
        <w:t xml:space="preserve"> и 24/2017</w:t>
      </w:r>
      <w:r w:rsidRPr="004D037B">
        <w:rPr>
          <w:rFonts w:ascii="Arial" w:hAnsi="Arial" w:cs="Arial"/>
          <w:lang w:val="sr-Cyrl-CS"/>
        </w:rPr>
        <w:t>)</w:t>
      </w:r>
      <w:r w:rsidR="007F73BB" w:rsidRPr="004D037B">
        <w:rPr>
          <w:rFonts w:ascii="Arial" w:hAnsi="Arial" w:cs="Arial"/>
          <w:lang w:val="sr-Cyrl-CS"/>
        </w:rPr>
        <w:t xml:space="preserve">, </w:t>
      </w:r>
      <w:r w:rsidR="00144EED" w:rsidRPr="004D037B">
        <w:rPr>
          <w:rFonts w:ascii="Arial" w:hAnsi="Arial" w:cs="Arial"/>
          <w:lang w:val="sr-Cyrl-CS"/>
        </w:rPr>
        <w:t>Правилником о безбедности дечјих игралишта („Сл.гласник РС“, бр.</w:t>
      </w:r>
      <w:r w:rsidR="00144EED">
        <w:rPr>
          <w:rFonts w:ascii="Arial" w:hAnsi="Arial" w:cs="Arial"/>
          <w:lang w:val="sr-Cyrl-CS"/>
        </w:rPr>
        <w:t xml:space="preserve"> 63/2018) </w:t>
      </w:r>
      <w:r w:rsidRPr="00926144">
        <w:rPr>
          <w:rFonts w:ascii="Arial" w:hAnsi="Arial" w:cs="Arial"/>
          <w:lang w:val="sr-Cyrl-CS"/>
        </w:rPr>
        <w:t>као и</w:t>
      </w:r>
      <w:r w:rsidRPr="00926144">
        <w:rPr>
          <w:rFonts w:ascii="Arial" w:hAnsi="Arial" w:cs="Arial"/>
        </w:rPr>
        <w:t xml:space="preserve"> са законима, прописима, стандардима</w:t>
      </w:r>
      <w:r w:rsidRPr="00926144">
        <w:rPr>
          <w:rFonts w:ascii="Arial" w:hAnsi="Arial" w:cs="Arial"/>
          <w:lang w:val="sr-Cyrl-CS"/>
        </w:rPr>
        <w:t>, нормама квалитета</w:t>
      </w:r>
      <w:r w:rsidRPr="00926144">
        <w:rPr>
          <w:rFonts w:ascii="Arial" w:hAnsi="Arial" w:cs="Arial"/>
        </w:rPr>
        <w:t xml:space="preserve"> и техничким условима који важе</w:t>
      </w:r>
      <w:r w:rsidRPr="00926144">
        <w:rPr>
          <w:rFonts w:ascii="Arial" w:hAnsi="Arial" w:cs="Arial"/>
          <w:lang w:val="sr-Cyrl-CS"/>
        </w:rPr>
        <w:t xml:space="preserve"> за предметне услуге.</w:t>
      </w:r>
    </w:p>
    <w:p w:rsidR="009C58BD" w:rsidRDefault="005520AD" w:rsidP="00BA36F2">
      <w:pPr>
        <w:ind w:firstLine="360"/>
        <w:jc w:val="both"/>
        <w:rPr>
          <w:rFonts w:ascii="Arial" w:hAnsi="Arial" w:cs="Arial"/>
          <w:lang w:val="sr-Cyrl-CS"/>
        </w:rPr>
      </w:pPr>
      <w:r w:rsidRPr="00926144">
        <w:rPr>
          <w:rFonts w:ascii="Arial" w:hAnsi="Arial" w:cs="Arial"/>
          <w:lang w:val="sr-Cyrl-CS"/>
        </w:rPr>
        <w:t>Предмет јавне набавке је вршење услуга стручног надзора</w:t>
      </w:r>
      <w:r w:rsidR="005F0B45" w:rsidRPr="00926144">
        <w:rPr>
          <w:rFonts w:ascii="Arial" w:hAnsi="Arial" w:cs="Arial"/>
          <w:lang w:val="sr-Cyrl-CS"/>
        </w:rPr>
        <w:t xml:space="preserve"> над извођењем радова на</w:t>
      </w:r>
      <w:r w:rsidR="00CC0C7A">
        <w:rPr>
          <w:rFonts w:ascii="Arial" w:hAnsi="Arial" w:cs="Arial"/>
        </w:rPr>
        <w:t xml:space="preserve"> </w:t>
      </w:r>
      <w:r w:rsidR="00DF30A6">
        <w:rPr>
          <w:rFonts w:ascii="Arial" w:hAnsi="Arial" w:cs="Arial"/>
          <w:lang w:val="sr-Cyrl-CS"/>
        </w:rPr>
        <w:t>реконструкцији и изградњи спортских терена у Баточини, насеље Стара Лозница</w:t>
      </w:r>
      <w:r w:rsidR="005F0B45" w:rsidRPr="00926144">
        <w:rPr>
          <w:rFonts w:ascii="Arial" w:hAnsi="Arial" w:cs="Arial"/>
          <w:lang w:val="sr-Cyrl-CS"/>
        </w:rPr>
        <w:t>, и то</w:t>
      </w:r>
      <w:r w:rsidR="009C58BD">
        <w:rPr>
          <w:rFonts w:ascii="Arial" w:hAnsi="Arial" w:cs="Arial"/>
        </w:rPr>
        <w:t xml:space="preserve"> </w:t>
      </w:r>
      <w:r w:rsidR="0006594C" w:rsidRPr="009C58BD">
        <w:rPr>
          <w:rFonts w:ascii="Arial" w:hAnsi="Arial" w:cs="Arial"/>
        </w:rPr>
        <w:t xml:space="preserve">на </w:t>
      </w:r>
      <w:r w:rsidR="0006594C" w:rsidRPr="009C58BD">
        <w:rPr>
          <w:rFonts w:ascii="Arial" w:eastAsiaTheme="minorHAnsi" w:hAnsi="Arial" w:cs="Arial"/>
          <w:color w:val="auto"/>
          <w:kern w:val="0"/>
          <w:lang w:eastAsia="en-US"/>
        </w:rPr>
        <w:t xml:space="preserve"> кп.бр</w:t>
      </w:r>
      <w:r w:rsidR="0006594C" w:rsidRPr="00D04D12">
        <w:rPr>
          <w:rFonts w:ascii="Arial" w:eastAsiaTheme="minorHAnsi" w:hAnsi="Arial" w:cs="Arial"/>
          <w:color w:val="auto"/>
          <w:kern w:val="0"/>
          <w:lang w:eastAsia="en-US"/>
        </w:rPr>
        <w:t xml:space="preserve">. </w:t>
      </w:r>
      <w:r w:rsidR="00D04D12" w:rsidRPr="00D04D12">
        <w:rPr>
          <w:rFonts w:ascii="Arial" w:eastAsiaTheme="minorHAnsi" w:hAnsi="Arial" w:cs="Arial"/>
          <w:color w:val="auto"/>
          <w:kern w:val="0"/>
          <w:lang w:val="sr-Cyrl-CS" w:eastAsia="en-US"/>
        </w:rPr>
        <w:t xml:space="preserve">2162, 2163 </w:t>
      </w:r>
      <w:r w:rsidR="003012A7" w:rsidRPr="00D04D12">
        <w:rPr>
          <w:rFonts w:ascii="Arial" w:eastAsiaTheme="minorHAnsi" w:hAnsi="Arial" w:cs="Arial"/>
          <w:color w:val="auto"/>
          <w:kern w:val="0"/>
          <w:lang w:val="sr-Cyrl-CS" w:eastAsia="en-US"/>
        </w:rPr>
        <w:t>и 21</w:t>
      </w:r>
      <w:r w:rsidR="00D04D12" w:rsidRPr="00D04D12">
        <w:rPr>
          <w:rFonts w:ascii="Arial" w:eastAsiaTheme="minorHAnsi" w:hAnsi="Arial" w:cs="Arial"/>
          <w:color w:val="auto"/>
          <w:kern w:val="0"/>
          <w:lang w:val="sr-Cyrl-CS" w:eastAsia="en-US"/>
        </w:rPr>
        <w:t>64/1</w:t>
      </w:r>
      <w:r w:rsidR="0006594C" w:rsidRPr="00D04D12">
        <w:rPr>
          <w:rFonts w:ascii="Arial" w:eastAsiaTheme="minorHAnsi" w:hAnsi="Arial" w:cs="Arial"/>
          <w:color w:val="auto"/>
          <w:kern w:val="0"/>
          <w:lang w:eastAsia="en-US"/>
        </w:rPr>
        <w:t xml:space="preserve"> KO</w:t>
      </w:r>
      <w:r w:rsidR="0006594C" w:rsidRPr="003012A7">
        <w:rPr>
          <w:rFonts w:ascii="Arial" w:eastAsiaTheme="minorHAnsi" w:hAnsi="Arial" w:cs="Arial"/>
          <w:color w:val="auto"/>
          <w:kern w:val="0"/>
          <w:lang w:eastAsia="en-US"/>
        </w:rPr>
        <w:t xml:space="preserve"> Баточина варошица</w:t>
      </w:r>
      <w:r w:rsidR="0006594C" w:rsidRPr="009C58BD">
        <w:rPr>
          <w:rFonts w:ascii="Arial" w:eastAsiaTheme="minorHAnsi" w:hAnsi="Arial" w:cs="Arial"/>
          <w:color w:val="auto"/>
          <w:kern w:val="0"/>
          <w:lang w:eastAsia="en-US"/>
        </w:rPr>
        <w:t>;</w:t>
      </w:r>
    </w:p>
    <w:p w:rsidR="00BA36F2" w:rsidRPr="00BA36F2" w:rsidRDefault="00BA36F2" w:rsidP="00BA36F2">
      <w:pPr>
        <w:ind w:firstLine="360"/>
        <w:jc w:val="both"/>
        <w:rPr>
          <w:rFonts w:ascii="Arial" w:hAnsi="Arial" w:cs="Arial"/>
          <w:lang w:val="sr-Cyrl-CS"/>
        </w:rPr>
      </w:pPr>
    </w:p>
    <w:p w:rsidR="005520AD" w:rsidRPr="00926144" w:rsidRDefault="005520AD" w:rsidP="005520AD">
      <w:pPr>
        <w:pStyle w:val="ListParagraph"/>
        <w:ind w:left="360"/>
        <w:jc w:val="both"/>
        <w:rPr>
          <w:rFonts w:ascii="Arial" w:hAnsi="Arial" w:cs="Arial"/>
          <w:lang w:val="sr-Cyrl-CS"/>
        </w:rPr>
      </w:pPr>
      <w:r w:rsidRPr="00926144">
        <w:rPr>
          <w:rFonts w:ascii="Arial" w:hAnsi="Arial" w:cs="Arial"/>
          <w:lang w:val="sr-Cyrl-CS"/>
        </w:rPr>
        <w:t>Стручни надзор обухвата:</w:t>
      </w:r>
    </w:p>
    <w:p w:rsidR="00DF30A6" w:rsidRPr="00926144" w:rsidRDefault="00DF30A6" w:rsidP="00CA2D2E">
      <w:pPr>
        <w:pStyle w:val="ListParagraph"/>
        <w:numPr>
          <w:ilvl w:val="0"/>
          <w:numId w:val="3"/>
        </w:numPr>
        <w:suppressAutoHyphens w:val="0"/>
        <w:spacing w:line="240" w:lineRule="auto"/>
        <w:ind w:left="360"/>
        <w:contextualSpacing/>
        <w:jc w:val="both"/>
        <w:rPr>
          <w:rFonts w:ascii="Arial" w:hAnsi="Arial" w:cs="Arial"/>
          <w:lang w:val="sr-Cyrl-CS"/>
        </w:rPr>
      </w:pPr>
      <w:r w:rsidRPr="00926144">
        <w:rPr>
          <w:rFonts w:ascii="Arial" w:hAnsi="Arial" w:cs="Arial"/>
          <w:lang w:val="sr-Cyrl-CS"/>
        </w:rPr>
        <w:t>Контролу да ли се грађење врши према одговарајућем решењу Одсека за обједињену процедуру Општинске управе општине Баточина за одговарајуће радове над</w:t>
      </w:r>
      <w:r w:rsidR="00144EED">
        <w:rPr>
          <w:rFonts w:ascii="Arial" w:hAnsi="Arial" w:cs="Arial"/>
          <w:lang w:val="sr-Cyrl-CS"/>
        </w:rPr>
        <w:t xml:space="preserve"> којима се врши стручни надзор и Прој</w:t>
      </w:r>
      <w:r w:rsidR="00DB704D">
        <w:rPr>
          <w:rFonts w:ascii="Arial" w:hAnsi="Arial" w:cs="Arial"/>
          <w:lang w:val="sr-Cyrl-CS"/>
        </w:rPr>
        <w:t>е</w:t>
      </w:r>
      <w:r w:rsidR="00144EED">
        <w:rPr>
          <w:rFonts w:ascii="Arial" w:hAnsi="Arial" w:cs="Arial"/>
          <w:lang w:val="sr-Cyrl-CS"/>
        </w:rPr>
        <w:t xml:space="preserve">кту за извођење, </w:t>
      </w:r>
      <w:r w:rsidRPr="00926144">
        <w:rPr>
          <w:rFonts w:ascii="Arial" w:hAnsi="Arial" w:cs="Arial"/>
          <w:lang w:val="sr-Cyrl-CS"/>
        </w:rPr>
        <w:t>као и благовремено предузимање мера у случају одступања извођења радова од пројектно-техничке документације;</w:t>
      </w:r>
    </w:p>
    <w:p w:rsidR="00DF30A6" w:rsidRPr="00926144" w:rsidRDefault="00DF30A6" w:rsidP="00CA2D2E">
      <w:pPr>
        <w:pStyle w:val="ListParagraph"/>
        <w:numPr>
          <w:ilvl w:val="0"/>
          <w:numId w:val="3"/>
        </w:numPr>
        <w:suppressAutoHyphens w:val="0"/>
        <w:spacing w:line="240" w:lineRule="auto"/>
        <w:ind w:left="360"/>
        <w:contextualSpacing/>
        <w:jc w:val="both"/>
        <w:rPr>
          <w:rFonts w:ascii="Arial" w:hAnsi="Arial" w:cs="Arial"/>
          <w:lang w:val="sr-Cyrl-CS"/>
        </w:rPr>
      </w:pPr>
      <w:r w:rsidRPr="00926144">
        <w:rPr>
          <w:rFonts w:ascii="Arial" w:hAnsi="Arial" w:cs="Arial"/>
          <w:lang w:val="sr-Cyrl-CS"/>
        </w:rPr>
        <w:t>Контролу и проверу квалитета извођења свих врста радова и примену прописа, стандарда и техничких норматива, укључујући и техничке прописе чији су саставни део стандарди који дефинишу обавезне техничке мере и услове којима се осигурава несметано кретање и приступ особама са инвалидитетом, деци и старим особама;</w:t>
      </w:r>
    </w:p>
    <w:p w:rsidR="00DF30A6" w:rsidRPr="00926144" w:rsidRDefault="00DF30A6" w:rsidP="00CA2D2E">
      <w:pPr>
        <w:pStyle w:val="ListParagraph"/>
        <w:numPr>
          <w:ilvl w:val="0"/>
          <w:numId w:val="3"/>
        </w:numPr>
        <w:suppressAutoHyphens w:val="0"/>
        <w:spacing w:line="240" w:lineRule="auto"/>
        <w:ind w:left="360"/>
        <w:contextualSpacing/>
        <w:jc w:val="both"/>
        <w:rPr>
          <w:rFonts w:ascii="Arial" w:hAnsi="Arial" w:cs="Arial"/>
          <w:lang w:val="sr-Cyrl-CS"/>
        </w:rPr>
      </w:pPr>
      <w:r w:rsidRPr="00926144">
        <w:rPr>
          <w:rFonts w:ascii="Arial" w:hAnsi="Arial" w:cs="Arial"/>
          <w:lang w:val="sr-Cyrl-CS"/>
        </w:rPr>
        <w:t>Контролу и оверу количина изведених радова (овера грађевинских књига, привремених и окончаних ситуација, рачуна за изведене радове и друго), или степена изведености радова, уколико је то предвиђено уговором о вршењу стручног надзора са инвеститором;</w:t>
      </w:r>
    </w:p>
    <w:p w:rsidR="00DF30A6" w:rsidRPr="00926144" w:rsidRDefault="00DF30A6" w:rsidP="00CA2D2E">
      <w:pPr>
        <w:pStyle w:val="ListParagraph"/>
        <w:numPr>
          <w:ilvl w:val="0"/>
          <w:numId w:val="3"/>
        </w:numPr>
        <w:suppressAutoHyphens w:val="0"/>
        <w:spacing w:line="240" w:lineRule="auto"/>
        <w:ind w:left="360"/>
        <w:contextualSpacing/>
        <w:jc w:val="both"/>
        <w:rPr>
          <w:rFonts w:ascii="Arial" w:hAnsi="Arial" w:cs="Arial"/>
          <w:lang w:val="sr-Cyrl-CS"/>
        </w:rPr>
      </w:pPr>
      <w:r w:rsidRPr="00926144">
        <w:rPr>
          <w:rFonts w:ascii="Arial" w:hAnsi="Arial" w:cs="Arial"/>
          <w:lang w:val="sr-Cyrl-CS"/>
        </w:rPr>
        <w:t>Проверу да ли постоје докази о квалитету материјала, опреме и инсталација који се уграђују или постављају у објекат и да ли постоји документација којом се доказује њихов квалитет (атест, сертификат, извештај о испитивању и друго);</w:t>
      </w:r>
    </w:p>
    <w:p w:rsidR="00DF30A6" w:rsidRPr="00926144" w:rsidRDefault="00DF30A6" w:rsidP="00CA2D2E">
      <w:pPr>
        <w:pStyle w:val="ListParagraph"/>
        <w:numPr>
          <w:ilvl w:val="0"/>
          <w:numId w:val="3"/>
        </w:numPr>
        <w:suppressAutoHyphens w:val="0"/>
        <w:spacing w:line="240" w:lineRule="auto"/>
        <w:ind w:left="360"/>
        <w:contextualSpacing/>
        <w:jc w:val="both"/>
        <w:rPr>
          <w:rFonts w:ascii="Arial" w:hAnsi="Arial" w:cs="Arial"/>
          <w:lang w:val="sr-Cyrl-CS"/>
        </w:rPr>
      </w:pPr>
      <w:r w:rsidRPr="00926144">
        <w:rPr>
          <w:rFonts w:ascii="Arial" w:hAnsi="Arial" w:cs="Arial"/>
          <w:lang w:val="sr-Cyrl-CS"/>
        </w:rPr>
        <w:t>Контролу и проверу квалитета изведених радова који се, према природи и динамици изградњи објекта, не могу проверити у каснијим фазама изградње објекта (радови на извођењу темеља, арматуре, оплате, изолације и друго);</w:t>
      </w:r>
    </w:p>
    <w:p w:rsidR="00DF30A6" w:rsidRPr="00926144" w:rsidRDefault="00DF30A6" w:rsidP="00CA2D2E">
      <w:pPr>
        <w:pStyle w:val="ListParagraph"/>
        <w:numPr>
          <w:ilvl w:val="0"/>
          <w:numId w:val="3"/>
        </w:numPr>
        <w:suppressAutoHyphens w:val="0"/>
        <w:spacing w:line="240" w:lineRule="auto"/>
        <w:ind w:left="360"/>
        <w:contextualSpacing/>
        <w:jc w:val="both"/>
        <w:rPr>
          <w:rFonts w:ascii="Arial" w:hAnsi="Arial" w:cs="Arial"/>
          <w:lang w:val="sr-Cyrl-CS"/>
        </w:rPr>
      </w:pPr>
      <w:r w:rsidRPr="00926144">
        <w:rPr>
          <w:rFonts w:ascii="Arial" w:hAnsi="Arial" w:cs="Arial"/>
          <w:lang w:val="sr-Cyrl-CS"/>
        </w:rPr>
        <w:t>Давање потребних упустава извођачу радова, нарочито у случају одступања градње од пројекта за грађевинску дозволу или идејног пројекта за реконструкцију, односно пројекта за извођење, као и у случају промене услова градње објекта (промена врсте тла или других параметара утврђених геомеханичким елаборатом и друго);</w:t>
      </w:r>
    </w:p>
    <w:p w:rsidR="00DF30A6" w:rsidRPr="00926144" w:rsidRDefault="00DF30A6" w:rsidP="00CA2D2E">
      <w:pPr>
        <w:pStyle w:val="ListParagraph"/>
        <w:numPr>
          <w:ilvl w:val="0"/>
          <w:numId w:val="3"/>
        </w:numPr>
        <w:suppressAutoHyphens w:val="0"/>
        <w:spacing w:line="240" w:lineRule="auto"/>
        <w:ind w:left="360"/>
        <w:contextualSpacing/>
        <w:jc w:val="both"/>
        <w:rPr>
          <w:rFonts w:ascii="Arial" w:hAnsi="Arial" w:cs="Arial"/>
          <w:lang w:val="sr-Cyrl-CS"/>
        </w:rPr>
      </w:pPr>
      <w:r w:rsidRPr="00926144">
        <w:rPr>
          <w:rFonts w:ascii="Arial" w:hAnsi="Arial" w:cs="Arial"/>
          <w:lang w:val="sr-Cyrl-CS"/>
        </w:rPr>
        <w:lastRenderedPageBreak/>
        <w:t>Редовно праћење динамике градње објекта и усклађености са уговореним роковима, уколико је то предвиђено уговором о вршењу стручног надзора са инвеститором;</w:t>
      </w:r>
    </w:p>
    <w:p w:rsidR="00DF30A6" w:rsidRPr="00926144" w:rsidRDefault="00DF30A6" w:rsidP="00CA2D2E">
      <w:pPr>
        <w:pStyle w:val="ListParagraph"/>
        <w:numPr>
          <w:ilvl w:val="0"/>
          <w:numId w:val="3"/>
        </w:numPr>
        <w:suppressAutoHyphens w:val="0"/>
        <w:spacing w:line="240" w:lineRule="auto"/>
        <w:ind w:left="360"/>
        <w:contextualSpacing/>
        <w:jc w:val="both"/>
        <w:rPr>
          <w:rFonts w:ascii="Arial" w:hAnsi="Arial" w:cs="Arial"/>
          <w:lang w:val="sr-Cyrl-CS"/>
        </w:rPr>
      </w:pPr>
      <w:r w:rsidRPr="00926144">
        <w:rPr>
          <w:rFonts w:ascii="Arial" w:hAnsi="Arial" w:cs="Arial"/>
          <w:lang w:val="sr-Cyrl-CS"/>
        </w:rPr>
        <w:t>Сарадњу са пројектантом ради обезбеђења правилне реализације пројектантског концепта објекта, као и сарадњу са извођачем радова при избору детаља технолошких и организационих решења за извођење радова;</w:t>
      </w:r>
    </w:p>
    <w:p w:rsidR="00DF30A6" w:rsidRPr="00926144" w:rsidRDefault="00DF30A6" w:rsidP="00CA2D2E">
      <w:pPr>
        <w:pStyle w:val="ListParagraph"/>
        <w:numPr>
          <w:ilvl w:val="0"/>
          <w:numId w:val="3"/>
        </w:numPr>
        <w:suppressAutoHyphens w:val="0"/>
        <w:spacing w:line="240" w:lineRule="auto"/>
        <w:ind w:left="360"/>
        <w:contextualSpacing/>
        <w:jc w:val="both"/>
        <w:rPr>
          <w:rFonts w:ascii="Arial" w:hAnsi="Arial" w:cs="Arial"/>
          <w:lang w:val="sr-Cyrl-CS"/>
        </w:rPr>
      </w:pPr>
      <w:r w:rsidRPr="00926144">
        <w:rPr>
          <w:rFonts w:ascii="Arial" w:hAnsi="Arial" w:cs="Arial"/>
          <w:lang w:val="sr-Cyrl-CS"/>
        </w:rPr>
        <w:t>Сарадњу са извођачем радова и пројектантом у припреми пројекта изведеног објекта;</w:t>
      </w:r>
    </w:p>
    <w:p w:rsidR="00DF30A6" w:rsidRPr="00926144" w:rsidRDefault="00DF30A6" w:rsidP="00CA2D2E">
      <w:pPr>
        <w:pStyle w:val="ListParagraph"/>
        <w:numPr>
          <w:ilvl w:val="0"/>
          <w:numId w:val="3"/>
        </w:numPr>
        <w:tabs>
          <w:tab w:val="left" w:pos="1350"/>
        </w:tabs>
        <w:ind w:left="360"/>
        <w:jc w:val="both"/>
        <w:rPr>
          <w:rFonts w:ascii="Arial" w:eastAsia="Times New Roman" w:hAnsi="Arial" w:cs="Arial"/>
        </w:rPr>
      </w:pPr>
      <w:r w:rsidRPr="00926144">
        <w:rPr>
          <w:rFonts w:ascii="Arial" w:eastAsia="Times New Roman" w:hAnsi="Arial" w:cs="Arial"/>
        </w:rPr>
        <w:t>Поред свих обавеза које произилазе из Закона о планирању и изградњи, као и правилима вршења стручног надзора, стручни надзор је дужан да координира са наручиоцем, односно техничком службом наручиоца</w:t>
      </w:r>
      <w:r w:rsidRPr="00926144">
        <w:rPr>
          <w:rFonts w:ascii="Arial" w:eastAsia="Times New Roman" w:hAnsi="Arial" w:cs="Arial"/>
          <w:lang w:val="sr-Cyrl-CS"/>
        </w:rPr>
        <w:t>;</w:t>
      </w:r>
    </w:p>
    <w:p w:rsidR="00DF30A6" w:rsidRPr="00926144" w:rsidRDefault="00DF30A6" w:rsidP="00CA2D2E">
      <w:pPr>
        <w:pStyle w:val="ListParagraph"/>
        <w:numPr>
          <w:ilvl w:val="0"/>
          <w:numId w:val="3"/>
        </w:numPr>
        <w:suppressAutoHyphens w:val="0"/>
        <w:spacing w:line="240" w:lineRule="auto"/>
        <w:ind w:left="360"/>
        <w:contextualSpacing/>
        <w:jc w:val="both"/>
        <w:rPr>
          <w:rFonts w:ascii="Arial" w:hAnsi="Arial" w:cs="Arial"/>
          <w:lang w:val="sr-Cyrl-CS"/>
        </w:rPr>
      </w:pPr>
      <w:r w:rsidRPr="00926144">
        <w:rPr>
          <w:rFonts w:ascii="Arial" w:hAnsi="Arial" w:cs="Arial"/>
          <w:lang w:val="sr-Cyrl-CS"/>
        </w:rPr>
        <w:t xml:space="preserve">Решавање </w:t>
      </w:r>
      <w:r>
        <w:rPr>
          <w:rFonts w:ascii="Arial" w:hAnsi="Arial" w:cs="Arial"/>
          <w:lang w:val="sr-Cyrl-CS"/>
        </w:rPr>
        <w:t>др</w:t>
      </w:r>
      <w:r w:rsidRPr="00926144">
        <w:rPr>
          <w:rFonts w:ascii="Arial" w:hAnsi="Arial" w:cs="Arial"/>
          <w:lang w:val="sr-Cyrl-CS"/>
        </w:rPr>
        <w:t>у</w:t>
      </w:r>
      <w:r>
        <w:rPr>
          <w:rFonts w:ascii="Arial" w:hAnsi="Arial" w:cs="Arial"/>
          <w:lang w:val="sr-Cyrl-CS"/>
        </w:rPr>
        <w:t>г</w:t>
      </w:r>
      <w:r w:rsidRPr="00926144">
        <w:rPr>
          <w:rFonts w:ascii="Arial" w:hAnsi="Arial" w:cs="Arial"/>
          <w:lang w:val="sr-Cyrl-CS"/>
        </w:rPr>
        <w:t>их питања која се појаве у току грађења, односно извођења радова.</w:t>
      </w:r>
    </w:p>
    <w:p w:rsidR="005F0ACF" w:rsidRPr="00926144" w:rsidRDefault="005F0ACF" w:rsidP="005520AD">
      <w:pPr>
        <w:jc w:val="both"/>
        <w:rPr>
          <w:rFonts w:ascii="Arial" w:hAnsi="Arial" w:cs="Arial"/>
        </w:rPr>
      </w:pPr>
    </w:p>
    <w:p w:rsidR="007A7176" w:rsidRPr="00926144" w:rsidRDefault="005520AD" w:rsidP="0006594C">
      <w:pPr>
        <w:pStyle w:val="ListParagraph"/>
        <w:ind w:left="0" w:firstLine="360"/>
        <w:jc w:val="both"/>
        <w:rPr>
          <w:rFonts w:ascii="Arial" w:hAnsi="Arial" w:cs="Arial"/>
          <w:lang w:val="sr-Cyrl-CS"/>
        </w:rPr>
      </w:pPr>
      <w:r w:rsidRPr="00B7490A">
        <w:rPr>
          <w:rFonts w:ascii="Arial" w:hAnsi="Arial" w:cs="Arial"/>
          <w:lang w:val="sr-Cyrl-CS"/>
        </w:rPr>
        <w:t>Стручни надзор подразумева обилазак градилишта свакодневно од стране изабраног и именованог стручног лица приликом извођења свих горе наведених радова, и то од дана увођења у посао до истека рока за извођење радова.</w:t>
      </w:r>
    </w:p>
    <w:p w:rsidR="005520AD" w:rsidRPr="00926144" w:rsidRDefault="0006594C" w:rsidP="00D02997">
      <w:pPr>
        <w:pStyle w:val="ListParagraph"/>
        <w:tabs>
          <w:tab w:val="left" w:pos="90"/>
        </w:tabs>
        <w:ind w:left="0"/>
        <w:jc w:val="both"/>
        <w:rPr>
          <w:rFonts w:ascii="Arial" w:hAnsi="Arial" w:cs="Arial"/>
          <w:lang w:val="sr-Cyrl-CS"/>
        </w:rPr>
      </w:pPr>
      <w:r w:rsidRPr="00926144">
        <w:rPr>
          <w:rFonts w:ascii="Arial" w:hAnsi="Arial" w:cs="Arial"/>
          <w:lang w:val="sr-Cyrl-CS"/>
        </w:rPr>
        <w:tab/>
        <w:t xml:space="preserve">     </w:t>
      </w:r>
      <w:r w:rsidR="005520AD" w:rsidRPr="00926144">
        <w:rPr>
          <w:rFonts w:ascii="Arial" w:hAnsi="Arial" w:cs="Arial"/>
          <w:lang w:val="sr-Cyrl-CS"/>
        </w:rPr>
        <w:t>Понуђач је дужан да започне са извршењем услуге стручног надзора у року који одреди наручилац, тј од дана увођења извођача у посао.</w:t>
      </w:r>
    </w:p>
    <w:p w:rsidR="005520AD" w:rsidRPr="00926144" w:rsidRDefault="00D47514" w:rsidP="00D02997">
      <w:pPr>
        <w:tabs>
          <w:tab w:val="left" w:pos="90"/>
        </w:tabs>
        <w:jc w:val="both"/>
        <w:rPr>
          <w:rFonts w:ascii="Arial" w:eastAsia="Times New Roman" w:hAnsi="Arial" w:cs="Arial"/>
          <w:lang w:val="sr-Cyrl-CS"/>
        </w:rPr>
      </w:pPr>
      <w:r w:rsidRPr="00926144">
        <w:rPr>
          <w:rFonts w:ascii="Arial" w:eastAsia="Times New Roman" w:hAnsi="Arial" w:cs="Arial"/>
          <w:lang w:val="sr-Cyrl-CS"/>
        </w:rPr>
        <w:tab/>
        <w:t xml:space="preserve">     </w:t>
      </w:r>
      <w:r w:rsidR="005520AD" w:rsidRPr="00926144">
        <w:rPr>
          <w:rFonts w:ascii="Arial" w:eastAsia="Times New Roman" w:hAnsi="Arial" w:cs="Arial"/>
        </w:rPr>
        <w:t>Вршилац стручног надзора: одговара за правилност метода које примењује у вршењу стручног надзора или их препоручује наручиоцу; целовитост у пружању услуга стручног надзора; пружање услуга надзора у оквирима уговорених износа накнаде; пружање услуга у уговореним роковима.</w:t>
      </w:r>
    </w:p>
    <w:p w:rsidR="005520AD" w:rsidRPr="00926144" w:rsidRDefault="00D47514" w:rsidP="00D02997">
      <w:pPr>
        <w:tabs>
          <w:tab w:val="left" w:pos="90"/>
        </w:tabs>
        <w:jc w:val="both"/>
        <w:rPr>
          <w:rFonts w:ascii="Arial" w:hAnsi="Arial" w:cs="Arial"/>
        </w:rPr>
      </w:pPr>
      <w:r w:rsidRPr="00926144">
        <w:rPr>
          <w:rFonts w:ascii="Arial" w:hAnsi="Arial" w:cs="Arial"/>
          <w:lang w:val="sr-Cyrl-CS"/>
        </w:rPr>
        <w:tab/>
        <w:t xml:space="preserve">      </w:t>
      </w:r>
      <w:r w:rsidR="005520AD" w:rsidRPr="00926144">
        <w:rPr>
          <w:rFonts w:ascii="Arial" w:hAnsi="Arial" w:cs="Arial"/>
        </w:rPr>
        <w:t>Док се изводе радови, обавезно је свакодневно присуство лица које врши стручни надзор, од момента увођења извођача у посао до коначне примопредаје радова над којима се врши стручни надзор, као и свакодневно извештавање наручиоц</w:t>
      </w:r>
      <w:r w:rsidR="005520AD" w:rsidRPr="00926144">
        <w:rPr>
          <w:rFonts w:ascii="Arial" w:hAnsi="Arial" w:cs="Arial"/>
          <w:lang w:val="sr-Cyrl-CS"/>
        </w:rPr>
        <w:t>а</w:t>
      </w:r>
      <w:r w:rsidR="005520AD" w:rsidRPr="00926144">
        <w:rPr>
          <w:rFonts w:ascii="Arial" w:hAnsi="Arial" w:cs="Arial"/>
        </w:rPr>
        <w:t xml:space="preserve"> о току радова.</w:t>
      </w:r>
    </w:p>
    <w:p w:rsidR="00D02997" w:rsidRPr="000731AF" w:rsidRDefault="004D037B" w:rsidP="004D037B">
      <w:pPr>
        <w:ind w:firstLine="720"/>
        <w:jc w:val="both"/>
        <w:rPr>
          <w:rFonts w:ascii="Arial" w:hAnsi="Arial" w:cs="Arial"/>
        </w:rPr>
      </w:pPr>
      <w:r w:rsidRPr="004D037B">
        <w:rPr>
          <w:rFonts w:ascii="Arial" w:hAnsi="Arial" w:cs="Arial"/>
        </w:rPr>
        <w:t xml:space="preserve">Стручни надзор је у обавези да се у потпуности придржава </w:t>
      </w:r>
      <w:r w:rsidRPr="004D037B">
        <w:rPr>
          <w:rFonts w:ascii="Arial" w:hAnsi="Arial" w:cs="Arial"/>
          <w:lang w:val="sr-Cyrl-CS"/>
        </w:rPr>
        <w:t>Закона</w:t>
      </w:r>
      <w:r w:rsidR="006B5660" w:rsidRPr="004D037B">
        <w:rPr>
          <w:rFonts w:ascii="Arial" w:hAnsi="Arial" w:cs="Arial"/>
          <w:lang w:val="sr-Cyrl-CS"/>
        </w:rPr>
        <w:t xml:space="preserve"> о планирању и </w:t>
      </w:r>
      <w:r w:rsidR="000731AF">
        <w:rPr>
          <w:rFonts w:ascii="Arial" w:hAnsi="Arial" w:cs="Arial"/>
          <w:lang w:val="sr-Cyrl-CS"/>
        </w:rPr>
        <w:t>изградњи (''Сл. гласник РС'' бр</w:t>
      </w:r>
      <w:r w:rsidR="006B5660" w:rsidRPr="004D037B">
        <w:rPr>
          <w:rFonts w:ascii="Arial" w:hAnsi="Arial" w:cs="Arial"/>
        </w:rPr>
        <w:t>. 72/2009, 81/2009 - испр., 64/2010 – одлука УС, 24/2011, 121/2012, 42/2013 - одлука УС, 50/2013 - одлука УС, 98/2013 - одлука УС, 132/2014, 145/2014, 83/2018</w:t>
      </w:r>
      <w:r w:rsidRPr="004D037B">
        <w:rPr>
          <w:rFonts w:ascii="Arial" w:hAnsi="Arial" w:cs="Arial"/>
        </w:rPr>
        <w:t xml:space="preserve">, 31/2019 i 37/2019 – др.закон) и </w:t>
      </w:r>
      <w:r w:rsidR="006B5660" w:rsidRPr="004D037B">
        <w:rPr>
          <w:rFonts w:ascii="Arial" w:hAnsi="Arial" w:cs="Arial"/>
          <w:lang w:val="sr-Cyrl-CS"/>
        </w:rPr>
        <w:t>Правилник</w:t>
      </w:r>
      <w:r w:rsidRPr="004D037B">
        <w:rPr>
          <w:rFonts w:ascii="Arial" w:hAnsi="Arial" w:cs="Arial"/>
          <w:lang w:val="sr-Cyrl-CS"/>
        </w:rPr>
        <w:t>а</w:t>
      </w:r>
      <w:r w:rsidR="006B5660" w:rsidRPr="004D037B">
        <w:rPr>
          <w:rFonts w:ascii="Arial" w:hAnsi="Arial" w:cs="Arial"/>
          <w:lang w:val="sr-Cyrl-CS"/>
        </w:rPr>
        <w:t xml:space="preserve"> о садржини и начину вођења стручног надзора (''Сл. глас</w:t>
      </w:r>
      <w:r w:rsidR="000731AF">
        <w:rPr>
          <w:rFonts w:ascii="Arial" w:hAnsi="Arial" w:cs="Arial"/>
          <w:lang w:val="sr-Cyrl-CS"/>
        </w:rPr>
        <w:t>ник РС'' бр. 22/2015 и 24/2017)</w:t>
      </w:r>
      <w:r w:rsidR="000731AF">
        <w:rPr>
          <w:rFonts w:ascii="Arial" w:hAnsi="Arial" w:cs="Arial"/>
        </w:rPr>
        <w:t>.</w:t>
      </w:r>
    </w:p>
    <w:p w:rsidR="00E826AC" w:rsidRPr="00926144" w:rsidRDefault="00E826AC" w:rsidP="005520AD">
      <w:pPr>
        <w:jc w:val="both"/>
        <w:rPr>
          <w:rFonts w:ascii="Arial" w:hAnsi="Arial" w:cs="Arial"/>
        </w:rPr>
      </w:pPr>
    </w:p>
    <w:p w:rsidR="00E826AC" w:rsidRPr="00926144" w:rsidRDefault="00E826AC" w:rsidP="005520AD">
      <w:pPr>
        <w:jc w:val="both"/>
        <w:rPr>
          <w:rFonts w:ascii="Arial" w:hAnsi="Arial" w:cs="Arial"/>
        </w:rPr>
      </w:pPr>
    </w:p>
    <w:p w:rsidR="005520AD" w:rsidRPr="00926144" w:rsidRDefault="005520AD" w:rsidP="005520AD">
      <w:pPr>
        <w:ind w:left="720" w:firstLine="720"/>
        <w:jc w:val="both"/>
        <w:rPr>
          <w:rFonts w:ascii="Arial" w:eastAsia="TimesNewRomanPSMT" w:hAnsi="Arial" w:cs="Arial"/>
          <w:bCs/>
        </w:rPr>
      </w:pPr>
      <w:r w:rsidRPr="00926144">
        <w:rPr>
          <w:rFonts w:ascii="Arial" w:eastAsia="TimesNewRomanPSMT" w:hAnsi="Arial" w:cs="Arial"/>
          <w:bCs/>
        </w:rPr>
        <w:t xml:space="preserve">Датум </w:t>
      </w:r>
      <w:r w:rsidRPr="00926144">
        <w:rPr>
          <w:rFonts w:ascii="Arial" w:eastAsia="TimesNewRomanPSMT" w:hAnsi="Arial" w:cs="Arial"/>
          <w:bCs/>
        </w:rPr>
        <w:tab/>
      </w:r>
      <w:r w:rsidRPr="00926144">
        <w:rPr>
          <w:rFonts w:ascii="Arial" w:eastAsia="TimesNewRomanPSMT" w:hAnsi="Arial" w:cs="Arial"/>
          <w:bCs/>
        </w:rPr>
        <w:tab/>
      </w:r>
      <w:r w:rsidRPr="00926144">
        <w:rPr>
          <w:rFonts w:ascii="Arial" w:eastAsia="TimesNewRomanPSMT" w:hAnsi="Arial" w:cs="Arial"/>
          <w:bCs/>
        </w:rPr>
        <w:tab/>
      </w:r>
      <w:r w:rsidRPr="00926144">
        <w:rPr>
          <w:rFonts w:ascii="Arial" w:eastAsia="TimesNewRomanPSMT" w:hAnsi="Arial" w:cs="Arial"/>
          <w:bCs/>
        </w:rPr>
        <w:tab/>
      </w:r>
      <w:r w:rsidRPr="00926144">
        <w:rPr>
          <w:rFonts w:ascii="Arial" w:eastAsia="TimesNewRomanPSMT" w:hAnsi="Arial" w:cs="Arial"/>
          <w:bCs/>
        </w:rPr>
        <w:tab/>
        <w:t xml:space="preserve">              Понуђач</w:t>
      </w:r>
    </w:p>
    <w:p w:rsidR="005520AD" w:rsidRPr="00926144" w:rsidRDefault="005520AD" w:rsidP="005520AD">
      <w:pPr>
        <w:ind w:left="2880" w:firstLine="720"/>
        <w:jc w:val="both"/>
        <w:rPr>
          <w:rFonts w:ascii="Arial" w:eastAsia="TimesNewRomanPS-BoldMT" w:hAnsi="Arial" w:cs="Arial"/>
          <w:b/>
          <w:bCs/>
          <w:i/>
          <w:iCs/>
          <w:color w:val="002060"/>
        </w:rPr>
      </w:pPr>
      <w:r w:rsidRPr="00926144">
        <w:rPr>
          <w:rFonts w:ascii="Arial" w:eastAsia="TimesNewRomanPSMT" w:hAnsi="Arial" w:cs="Arial"/>
          <w:bCs/>
        </w:rPr>
        <w:t xml:space="preserve">          </w:t>
      </w:r>
    </w:p>
    <w:p w:rsidR="005520AD" w:rsidRPr="00926144" w:rsidRDefault="005520AD" w:rsidP="005520AD">
      <w:pPr>
        <w:jc w:val="both"/>
        <w:rPr>
          <w:rFonts w:ascii="Arial" w:eastAsia="TimesNewRomanPS-BoldMT" w:hAnsi="Arial" w:cs="Arial"/>
          <w:b/>
          <w:bCs/>
          <w:i/>
          <w:iCs/>
          <w:color w:val="002060"/>
        </w:rPr>
      </w:pPr>
      <w:r w:rsidRPr="00926144">
        <w:rPr>
          <w:rFonts w:ascii="Arial" w:eastAsia="TimesNewRomanPS-BoldMT" w:hAnsi="Arial" w:cs="Arial"/>
          <w:b/>
          <w:bCs/>
          <w:i/>
          <w:iCs/>
          <w:color w:val="002060"/>
        </w:rPr>
        <w:t>_____________________________</w:t>
      </w:r>
      <w:r w:rsidRPr="00926144">
        <w:rPr>
          <w:rFonts w:ascii="Arial" w:eastAsia="TimesNewRomanPS-BoldMT" w:hAnsi="Arial" w:cs="Arial"/>
          <w:b/>
          <w:bCs/>
          <w:i/>
          <w:iCs/>
          <w:color w:val="002060"/>
        </w:rPr>
        <w:tab/>
      </w:r>
      <w:r w:rsidRPr="00926144">
        <w:rPr>
          <w:rFonts w:ascii="Arial" w:eastAsia="TimesNewRomanPS-BoldMT" w:hAnsi="Arial" w:cs="Arial"/>
          <w:b/>
          <w:bCs/>
          <w:i/>
          <w:iCs/>
          <w:color w:val="002060"/>
        </w:rPr>
        <w:tab/>
        <w:t>____________________________</w:t>
      </w:r>
    </w:p>
    <w:p w:rsidR="00D02997" w:rsidRPr="00926144" w:rsidRDefault="00D02997" w:rsidP="005520AD">
      <w:pPr>
        <w:jc w:val="both"/>
        <w:rPr>
          <w:rFonts w:ascii="Arial" w:eastAsia="TimesNewRomanPS-BoldMT" w:hAnsi="Arial" w:cs="Arial"/>
          <w:b/>
          <w:bCs/>
          <w:i/>
          <w:iCs/>
          <w:color w:val="002060"/>
        </w:rPr>
      </w:pPr>
    </w:p>
    <w:p w:rsidR="007848A8" w:rsidRPr="00926144" w:rsidRDefault="007848A8" w:rsidP="005520AD">
      <w:pPr>
        <w:jc w:val="both"/>
        <w:rPr>
          <w:rFonts w:ascii="Arial" w:eastAsia="TimesNewRomanPS-BoldMT" w:hAnsi="Arial" w:cs="Arial"/>
          <w:b/>
          <w:bCs/>
          <w:i/>
          <w:iCs/>
          <w:color w:val="002060"/>
        </w:rPr>
      </w:pPr>
    </w:p>
    <w:p w:rsidR="009A34D6" w:rsidRPr="004D037B" w:rsidRDefault="009A34D6" w:rsidP="005520AD">
      <w:pPr>
        <w:jc w:val="both"/>
        <w:rPr>
          <w:rFonts w:ascii="Arial" w:eastAsia="TimesNewRomanPS-BoldMT" w:hAnsi="Arial" w:cs="Arial"/>
          <w:b/>
          <w:bCs/>
          <w:i/>
          <w:iCs/>
          <w:color w:val="002060"/>
        </w:rPr>
        <w:sectPr w:rsidR="009A34D6" w:rsidRPr="004D037B" w:rsidSect="009A34D6">
          <w:footerReference w:type="default" r:id="rId13"/>
          <w:pgSz w:w="11906" w:h="16838"/>
          <w:pgMar w:top="1296" w:right="1440" w:bottom="1296" w:left="1440" w:header="677" w:footer="677" w:gutter="0"/>
          <w:cols w:space="720"/>
          <w:docGrid w:linePitch="360" w:charSpace="32768"/>
        </w:sectPr>
      </w:pPr>
    </w:p>
    <w:p w:rsidR="009A34D6" w:rsidRPr="004D037B" w:rsidRDefault="009A34D6" w:rsidP="005520AD">
      <w:pPr>
        <w:jc w:val="both"/>
        <w:rPr>
          <w:rFonts w:ascii="Arial" w:eastAsia="TimesNewRomanPS-BoldMT" w:hAnsi="Arial" w:cs="Arial"/>
          <w:b/>
          <w:bCs/>
          <w:i/>
          <w:iCs/>
          <w:color w:val="002060"/>
        </w:rPr>
      </w:pPr>
    </w:p>
    <w:p w:rsidR="005520AD" w:rsidRPr="00926144" w:rsidRDefault="005520AD" w:rsidP="005520AD">
      <w:pPr>
        <w:shd w:val="clear" w:color="auto" w:fill="C6D9F1"/>
        <w:jc w:val="center"/>
        <w:rPr>
          <w:rFonts w:ascii="Arial" w:hAnsi="Arial" w:cs="Arial"/>
          <w:b/>
          <w:bCs/>
          <w:i/>
          <w:iCs/>
          <w:sz w:val="28"/>
          <w:szCs w:val="28"/>
        </w:rPr>
      </w:pPr>
      <w:r w:rsidRPr="00926144">
        <w:rPr>
          <w:rFonts w:ascii="Arial" w:hAnsi="Arial" w:cs="Arial"/>
          <w:b/>
          <w:bCs/>
          <w:i/>
          <w:iCs/>
          <w:sz w:val="28"/>
          <w:szCs w:val="28"/>
        </w:rPr>
        <w:t>IV – ТЕХНИЧКА ДОКУМЕНТАЦИЈА И ПЛАНОВИ</w:t>
      </w:r>
    </w:p>
    <w:p w:rsidR="005520AD" w:rsidRDefault="005520AD" w:rsidP="005520AD">
      <w:pPr>
        <w:rPr>
          <w:rFonts w:cs="TimesNewRomanPSMT"/>
          <w:iCs/>
          <w:lang w:val="ru-RU"/>
        </w:rPr>
      </w:pPr>
    </w:p>
    <w:p w:rsidR="00965BE9" w:rsidRPr="00926144" w:rsidRDefault="00965BE9" w:rsidP="005520AD">
      <w:pPr>
        <w:rPr>
          <w:rFonts w:cs="TimesNewRomanPSMT"/>
          <w:iCs/>
          <w:lang w:val="ru-RU"/>
        </w:rPr>
      </w:pPr>
    </w:p>
    <w:p w:rsidR="005A7986" w:rsidRPr="004D037B" w:rsidRDefault="005A7986" w:rsidP="00965BE9">
      <w:pPr>
        <w:spacing w:line="240" w:lineRule="auto"/>
        <w:ind w:firstLine="720"/>
        <w:jc w:val="both"/>
        <w:rPr>
          <w:rFonts w:ascii="Arial" w:eastAsiaTheme="minorHAnsi" w:hAnsi="Arial" w:cs="Arial"/>
          <w:bCs/>
          <w:color w:val="auto"/>
          <w:kern w:val="0"/>
          <w:lang w:eastAsia="en-US"/>
        </w:rPr>
      </w:pPr>
      <w:r w:rsidRPr="004D037B">
        <w:rPr>
          <w:rFonts w:ascii="Arial" w:eastAsiaTheme="minorHAnsi" w:hAnsi="Arial" w:cs="Arial"/>
          <w:b/>
          <w:bCs/>
          <w:color w:val="auto"/>
          <w:kern w:val="0"/>
          <w:lang w:eastAsia="en-US"/>
        </w:rPr>
        <w:t xml:space="preserve">Предмет </w:t>
      </w:r>
      <w:r w:rsidRPr="004D037B">
        <w:rPr>
          <w:rFonts w:ascii="Arial" w:eastAsiaTheme="minorHAnsi" w:hAnsi="Arial" w:cs="Arial"/>
          <w:bCs/>
          <w:color w:val="auto"/>
          <w:kern w:val="0"/>
          <w:lang w:eastAsia="en-US"/>
        </w:rPr>
        <w:t xml:space="preserve">јавне набавке </w:t>
      </w:r>
      <w:r w:rsidR="001E46C9" w:rsidRPr="004D037B">
        <w:rPr>
          <w:rFonts w:ascii="Arial" w:hAnsi="Arial" w:cs="Arial"/>
          <w:lang w:val="sr-Cyrl-CS"/>
        </w:rPr>
        <w:t>је вршење услуга стручног надзора над извођењем</w:t>
      </w:r>
      <w:r w:rsidR="001E46C9" w:rsidRPr="00926144">
        <w:rPr>
          <w:rFonts w:ascii="Arial" w:hAnsi="Arial" w:cs="Arial"/>
          <w:lang w:val="sr-Cyrl-CS"/>
        </w:rPr>
        <w:t xml:space="preserve"> радова на</w:t>
      </w:r>
      <w:r w:rsidR="001E46C9">
        <w:rPr>
          <w:rFonts w:ascii="Arial" w:hAnsi="Arial" w:cs="Arial"/>
        </w:rPr>
        <w:t xml:space="preserve"> </w:t>
      </w:r>
      <w:r w:rsidR="001E46C9">
        <w:rPr>
          <w:rFonts w:ascii="Arial" w:hAnsi="Arial" w:cs="Arial"/>
          <w:lang w:val="sr-Cyrl-CS"/>
        </w:rPr>
        <w:t>реконструкцији и изградњи спортских терена у Баточини, насеље Стара Лозница</w:t>
      </w:r>
      <w:r w:rsidR="001E46C9" w:rsidRPr="00926144">
        <w:rPr>
          <w:rFonts w:ascii="Arial" w:hAnsi="Arial" w:cs="Arial"/>
          <w:lang w:val="sr-Cyrl-CS"/>
        </w:rPr>
        <w:t>, и то</w:t>
      </w:r>
      <w:r w:rsidR="001E46C9">
        <w:rPr>
          <w:rFonts w:ascii="Arial" w:hAnsi="Arial" w:cs="Arial"/>
        </w:rPr>
        <w:t xml:space="preserve"> </w:t>
      </w:r>
      <w:r w:rsidR="001E46C9" w:rsidRPr="009C58BD">
        <w:rPr>
          <w:rFonts w:ascii="Arial" w:hAnsi="Arial" w:cs="Arial"/>
        </w:rPr>
        <w:t xml:space="preserve">на </w:t>
      </w:r>
      <w:r w:rsidR="001E46C9" w:rsidRPr="009C58BD">
        <w:rPr>
          <w:rFonts w:ascii="Arial" w:eastAsiaTheme="minorHAnsi" w:hAnsi="Arial" w:cs="Arial"/>
          <w:color w:val="auto"/>
          <w:kern w:val="0"/>
          <w:lang w:eastAsia="en-US"/>
        </w:rPr>
        <w:t xml:space="preserve"> кп.бр</w:t>
      </w:r>
      <w:r w:rsidR="001E46C9" w:rsidRPr="00D04D12">
        <w:rPr>
          <w:rFonts w:ascii="Arial" w:eastAsiaTheme="minorHAnsi" w:hAnsi="Arial" w:cs="Arial"/>
          <w:color w:val="auto"/>
          <w:kern w:val="0"/>
          <w:lang w:eastAsia="en-US"/>
        </w:rPr>
        <w:t xml:space="preserve">. </w:t>
      </w:r>
      <w:r w:rsidR="001E46C9" w:rsidRPr="00D04D12">
        <w:rPr>
          <w:rFonts w:ascii="Arial" w:eastAsiaTheme="minorHAnsi" w:hAnsi="Arial" w:cs="Arial"/>
          <w:color w:val="auto"/>
          <w:kern w:val="0"/>
          <w:lang w:val="sr-Cyrl-CS" w:eastAsia="en-US"/>
        </w:rPr>
        <w:t>2162, 2163 и 2164/1</w:t>
      </w:r>
      <w:r w:rsidR="001E46C9" w:rsidRPr="00D04D12">
        <w:rPr>
          <w:rFonts w:ascii="Arial" w:eastAsiaTheme="minorHAnsi" w:hAnsi="Arial" w:cs="Arial"/>
          <w:color w:val="auto"/>
          <w:kern w:val="0"/>
          <w:lang w:eastAsia="en-US"/>
        </w:rPr>
        <w:t xml:space="preserve"> KO</w:t>
      </w:r>
      <w:r w:rsidR="001E46C9" w:rsidRPr="003012A7">
        <w:rPr>
          <w:rFonts w:ascii="Arial" w:eastAsiaTheme="minorHAnsi" w:hAnsi="Arial" w:cs="Arial"/>
          <w:color w:val="auto"/>
          <w:kern w:val="0"/>
          <w:lang w:eastAsia="en-US"/>
        </w:rPr>
        <w:t xml:space="preserve"> Баточина варошица</w:t>
      </w:r>
      <w:r w:rsidR="004D037B">
        <w:rPr>
          <w:rFonts w:ascii="Arial" w:eastAsiaTheme="minorHAnsi" w:hAnsi="Arial" w:cs="Arial"/>
          <w:bCs/>
          <w:color w:val="auto"/>
          <w:kern w:val="0"/>
          <w:lang w:eastAsia="en-US"/>
        </w:rPr>
        <w:t>.</w:t>
      </w:r>
    </w:p>
    <w:p w:rsidR="005A7986" w:rsidRPr="005438A8" w:rsidRDefault="005A7986" w:rsidP="005A7986">
      <w:pPr>
        <w:widowControl w:val="0"/>
        <w:autoSpaceDE w:val="0"/>
        <w:autoSpaceDN w:val="0"/>
        <w:adjustRightInd w:val="0"/>
        <w:spacing w:line="240" w:lineRule="auto"/>
        <w:jc w:val="both"/>
        <w:rPr>
          <w:rFonts w:ascii="Arial" w:eastAsia="TimesNewRomanPSMT" w:hAnsi="Arial" w:cs="Arial"/>
          <w:lang w:val="sr-Cyrl-CS"/>
        </w:rPr>
      </w:pPr>
      <w:r w:rsidRPr="005438A8">
        <w:rPr>
          <w:rFonts w:ascii="Arial" w:hAnsi="Arial" w:cs="Arial"/>
          <w:b/>
          <w:iCs/>
          <w:lang w:val="sr-Cyrl-CS"/>
        </w:rPr>
        <w:tab/>
      </w:r>
      <w:r w:rsidRPr="005438A8">
        <w:rPr>
          <w:rFonts w:ascii="Arial" w:hAnsi="Arial" w:cs="Arial"/>
          <w:iCs/>
          <w:lang w:val="sr-Cyrl-CS"/>
        </w:rPr>
        <w:t>Локација спортског терена је у Баточини на кп.бр.</w:t>
      </w:r>
      <w:r w:rsidRPr="005438A8">
        <w:rPr>
          <w:rFonts w:ascii="Arial" w:eastAsiaTheme="minorHAnsi" w:hAnsi="Arial" w:cs="Arial"/>
          <w:color w:val="auto"/>
          <w:kern w:val="0"/>
          <w:lang w:eastAsia="en-US"/>
        </w:rPr>
        <w:t xml:space="preserve"> </w:t>
      </w:r>
      <w:r w:rsidRPr="005438A8">
        <w:rPr>
          <w:rFonts w:ascii="Arial" w:eastAsiaTheme="minorHAnsi" w:hAnsi="Arial" w:cs="Arial"/>
          <w:color w:val="auto"/>
          <w:kern w:val="0"/>
          <w:lang w:val="sr-Cyrl-CS" w:eastAsia="en-US"/>
        </w:rPr>
        <w:t>2162, 2163 и 2164/1</w:t>
      </w:r>
      <w:r w:rsidRPr="005438A8">
        <w:rPr>
          <w:rFonts w:ascii="Arial" w:eastAsiaTheme="minorHAnsi" w:hAnsi="Arial" w:cs="Arial"/>
          <w:color w:val="auto"/>
          <w:kern w:val="0"/>
          <w:lang w:eastAsia="en-US"/>
        </w:rPr>
        <w:t xml:space="preserve"> KO Баточина варошица</w:t>
      </w:r>
      <w:r w:rsidRPr="005438A8">
        <w:rPr>
          <w:rFonts w:ascii="Arial" w:eastAsiaTheme="minorHAnsi" w:hAnsi="Arial" w:cs="Arial"/>
          <w:color w:val="auto"/>
          <w:kern w:val="0"/>
          <w:lang w:val="sr-Cyrl-CS" w:eastAsia="en-US"/>
        </w:rPr>
        <w:t>.</w:t>
      </w:r>
      <w:r w:rsidRPr="005438A8">
        <w:rPr>
          <w:rFonts w:ascii="Arial" w:eastAsia="TimesNewRomanPSMT" w:hAnsi="Arial" w:cs="Arial"/>
          <w:lang w:val="sr-Cyrl-CS"/>
        </w:rPr>
        <w:t xml:space="preserve"> Парцела је неправилног облика </w:t>
      </w:r>
      <w:r w:rsidRPr="005438A8">
        <w:rPr>
          <w:rFonts w:ascii="Arial" w:eastAsiaTheme="minorHAnsi" w:hAnsi="Arial" w:cs="Arial"/>
          <w:color w:val="auto"/>
          <w:kern w:val="0"/>
          <w:lang w:val="sr-Cyrl-CS" w:eastAsia="en-US"/>
        </w:rPr>
        <w:t>површине 5100</w:t>
      </w:r>
      <w:r w:rsidRPr="005438A8">
        <w:rPr>
          <w:rFonts w:ascii="Arial" w:eastAsia="TimesNewRomanPSMT" w:hAnsi="Arial" w:cs="Arial"/>
        </w:rPr>
        <w:t xml:space="preserve"> m</w:t>
      </w:r>
      <w:r w:rsidRPr="005438A8">
        <w:rPr>
          <w:rFonts w:ascii="Arial" w:eastAsia="TimesNewRomanPSMT" w:hAnsi="Arial" w:cs="Arial"/>
          <w:vertAlign w:val="superscript"/>
          <w:lang w:val="sr-Cyrl-CS"/>
        </w:rPr>
        <w:t>2</w:t>
      </w:r>
      <w:r w:rsidRPr="005438A8">
        <w:rPr>
          <w:rFonts w:ascii="Arial" w:eastAsia="TimesNewRomanPSMT" w:hAnsi="Arial" w:cs="Arial"/>
          <w:lang w:val="sr-Cyrl-CS"/>
        </w:rPr>
        <w:t xml:space="preserve">, </w:t>
      </w:r>
      <w:r>
        <w:rPr>
          <w:rFonts w:ascii="Arial" w:eastAsia="TimesNewRomanPSMT" w:hAnsi="Arial" w:cs="Arial"/>
          <w:lang w:val="sr-Cyrl-CS"/>
        </w:rPr>
        <w:t>са прилазом из улице Војводе Ст</w:t>
      </w:r>
      <w:r w:rsidRPr="005438A8">
        <w:rPr>
          <w:rFonts w:ascii="Arial" w:eastAsia="TimesNewRomanPSMT" w:hAnsi="Arial" w:cs="Arial"/>
          <w:lang w:val="sr-Cyrl-CS"/>
        </w:rPr>
        <w:t xml:space="preserve">епе. Постојећим партерним уређењем расположив простор није искоришћен у потпуности. Постоји један терен за мали фудбал, који је ограђен заштитном оградом – мрежом висине 4.5 </w:t>
      </w:r>
      <w:r w:rsidRPr="005438A8">
        <w:rPr>
          <w:rFonts w:ascii="Arial" w:eastAsia="TimesNewRomanPSMT" w:hAnsi="Arial" w:cs="Arial"/>
          <w:lang w:val="sr-Latn-CS"/>
        </w:rPr>
        <w:t>m</w:t>
      </w:r>
      <w:r w:rsidRPr="005438A8">
        <w:rPr>
          <w:rFonts w:ascii="Arial" w:eastAsia="TimesNewRomanPSMT" w:hAnsi="Arial" w:cs="Arial"/>
          <w:lang w:val="sr-Cyrl-CS"/>
        </w:rPr>
        <w:t>, око којег су велике травнате површине.  Такође постоје справе за дечије игралиште које се новопројектованим решењем уклања.</w:t>
      </w:r>
    </w:p>
    <w:p w:rsidR="005A7986" w:rsidRPr="005438A8" w:rsidRDefault="005A7986" w:rsidP="005A7986">
      <w:pPr>
        <w:spacing w:line="240" w:lineRule="auto"/>
        <w:ind w:firstLine="720"/>
        <w:jc w:val="both"/>
        <w:rPr>
          <w:rFonts w:ascii="Arial" w:hAnsi="Arial" w:cs="Arial"/>
          <w:iCs/>
          <w:lang w:val="sr-Cyrl-CS"/>
        </w:rPr>
      </w:pPr>
      <w:r w:rsidRPr="005438A8">
        <w:rPr>
          <w:rFonts w:ascii="Arial" w:hAnsi="Arial" w:cs="Arial"/>
          <w:iCs/>
          <w:lang w:val="sr-Cyrl-CS"/>
        </w:rPr>
        <w:t>Пројектом је предви</w:t>
      </w:r>
      <w:r>
        <w:rPr>
          <w:rFonts w:ascii="Arial" w:hAnsi="Arial" w:cs="Arial"/>
          <w:iCs/>
          <w:lang w:val="sr-Cyrl-CS"/>
        </w:rPr>
        <w:t>ђ</w:t>
      </w:r>
      <w:r w:rsidRPr="005438A8">
        <w:rPr>
          <w:rFonts w:ascii="Arial" w:hAnsi="Arial" w:cs="Arial"/>
          <w:iCs/>
          <w:lang w:val="sr-Cyrl-CS"/>
        </w:rPr>
        <w:t>ена реконструкција и изградња  нових спортских терена и дечијег игралишта. Реконструкција подразумева замену ограде и постављање свих пратећих садржаја на терену за мали фудбал димензије 20 х 40</w:t>
      </w:r>
      <w:r w:rsidRPr="005438A8">
        <w:rPr>
          <w:rFonts w:ascii="Arial" w:hAnsi="Arial" w:cs="Arial"/>
          <w:iCs/>
          <w:lang w:val="sr-Latn-CS"/>
        </w:rPr>
        <w:t xml:space="preserve">m. </w:t>
      </w:r>
      <w:r w:rsidRPr="005438A8">
        <w:rPr>
          <w:rFonts w:ascii="Arial" w:hAnsi="Arial" w:cs="Arial"/>
          <w:iCs/>
          <w:lang w:val="sr-Cyrl-CS"/>
        </w:rPr>
        <w:t>Такође је предвиђена изградња још 2 нова спортска терена – терен за одбојку 18 х 9</w:t>
      </w:r>
      <w:r w:rsidRPr="005438A8">
        <w:rPr>
          <w:rFonts w:ascii="Arial" w:hAnsi="Arial" w:cs="Arial"/>
          <w:iCs/>
          <w:lang w:val="sr-Latn-CS"/>
        </w:rPr>
        <w:t>m</w:t>
      </w:r>
      <w:r w:rsidRPr="005438A8">
        <w:rPr>
          <w:rFonts w:ascii="Arial" w:hAnsi="Arial" w:cs="Arial"/>
          <w:iCs/>
          <w:lang w:val="sr-Cyrl-CS"/>
        </w:rPr>
        <w:t>, терен за кошарку 15 х 11</w:t>
      </w:r>
      <w:r w:rsidRPr="005438A8">
        <w:rPr>
          <w:rFonts w:ascii="Arial" w:hAnsi="Arial" w:cs="Arial"/>
          <w:iCs/>
          <w:lang w:val="sr-Latn-CS"/>
        </w:rPr>
        <w:t>m</w:t>
      </w:r>
      <w:r w:rsidRPr="005438A8">
        <w:rPr>
          <w:rFonts w:ascii="Arial" w:hAnsi="Arial" w:cs="Arial"/>
          <w:iCs/>
          <w:lang w:val="sr-Cyrl-CS"/>
        </w:rPr>
        <w:t xml:space="preserve">, као и формирање приступних стаза у свему према правилнику приступачности за особе са посебним потребама. Предвиђен је и простор за игру деце на мекој гуменој подлози. </w:t>
      </w:r>
    </w:p>
    <w:p w:rsidR="005A7986" w:rsidRDefault="005A7986" w:rsidP="005A7986">
      <w:pPr>
        <w:spacing w:line="240" w:lineRule="auto"/>
        <w:ind w:firstLine="720"/>
        <w:jc w:val="both"/>
        <w:rPr>
          <w:rFonts w:ascii="Arial" w:hAnsi="Arial" w:cs="Arial"/>
          <w:iCs/>
        </w:rPr>
      </w:pPr>
      <w:r w:rsidRPr="005438A8">
        <w:rPr>
          <w:rFonts w:ascii="Arial" w:hAnsi="Arial" w:cs="Arial"/>
          <w:iCs/>
          <w:lang w:val="sr-Cyrl-CS"/>
        </w:rPr>
        <w:t>Огр</w:t>
      </w:r>
      <w:r>
        <w:rPr>
          <w:rFonts w:ascii="Arial" w:hAnsi="Arial" w:cs="Arial"/>
          <w:iCs/>
          <w:lang w:val="sr-Cyrl-CS"/>
        </w:rPr>
        <w:t xml:space="preserve">ада </w:t>
      </w:r>
      <w:r w:rsidRPr="005438A8">
        <w:rPr>
          <w:rFonts w:ascii="Arial" w:hAnsi="Arial" w:cs="Arial"/>
          <w:iCs/>
          <w:lang w:val="sr-Cyrl-CS"/>
        </w:rPr>
        <w:t>се и</w:t>
      </w:r>
      <w:r>
        <w:rPr>
          <w:rFonts w:ascii="Arial" w:hAnsi="Arial" w:cs="Arial"/>
          <w:iCs/>
          <w:lang w:val="sr-Cyrl-CS"/>
        </w:rPr>
        <w:t>з</w:t>
      </w:r>
      <w:r w:rsidRPr="005438A8">
        <w:rPr>
          <w:rFonts w:ascii="Arial" w:hAnsi="Arial" w:cs="Arial"/>
          <w:iCs/>
          <w:lang w:val="sr-Cyrl-CS"/>
        </w:rPr>
        <w:t>рађује од панелне жице висине 4.0</w:t>
      </w:r>
      <w:r w:rsidRPr="005438A8">
        <w:rPr>
          <w:rFonts w:ascii="Arial" w:hAnsi="Arial" w:cs="Arial"/>
          <w:iCs/>
          <w:lang w:val="sr-Latn-CS"/>
        </w:rPr>
        <w:t>m</w:t>
      </w:r>
      <w:r w:rsidRPr="005438A8">
        <w:rPr>
          <w:rFonts w:ascii="Arial" w:hAnsi="Arial" w:cs="Arial"/>
          <w:iCs/>
          <w:lang w:val="sr-Cyrl-CS"/>
        </w:rPr>
        <w:t xml:space="preserve"> за спортски терен, а дечије игралиште од дрвета висине 1.1</w:t>
      </w:r>
      <w:r w:rsidRPr="005438A8">
        <w:rPr>
          <w:rFonts w:ascii="Arial" w:hAnsi="Arial" w:cs="Arial"/>
          <w:iCs/>
          <w:lang w:val="sr-Latn-CS"/>
        </w:rPr>
        <w:t>m</w:t>
      </w:r>
      <w:r w:rsidRPr="005438A8">
        <w:rPr>
          <w:rFonts w:ascii="Arial" w:hAnsi="Arial" w:cs="Arial"/>
          <w:iCs/>
          <w:lang w:val="sr-Cyrl-CS"/>
        </w:rPr>
        <w:t>.</w:t>
      </w:r>
    </w:p>
    <w:p w:rsidR="005A7986" w:rsidRDefault="005A7986" w:rsidP="005A7986">
      <w:pPr>
        <w:spacing w:line="240" w:lineRule="auto"/>
        <w:ind w:firstLine="720"/>
        <w:jc w:val="both"/>
        <w:rPr>
          <w:rFonts w:ascii="Arial" w:hAnsi="Arial" w:cs="Arial"/>
          <w:iCs/>
        </w:rPr>
      </w:pPr>
      <w:r>
        <w:rPr>
          <w:rFonts w:ascii="Arial" w:hAnsi="Arial" w:cs="Arial"/>
          <w:iCs/>
          <w:lang w:val="sr-Cyrl-CS"/>
        </w:rPr>
        <w:t>Предметни радови обухватају изградњу јавног осветљења терена за мали фудбал, терена за кошарку, терена за одбојку, игралишта за децу и осветљење стаза. Предвиђена је демонтажа постојеће инсталације јавног осветљења, као и измештање постојећег 10</w:t>
      </w:r>
      <w:r>
        <w:rPr>
          <w:rFonts w:ascii="Arial" w:hAnsi="Arial" w:cs="Arial"/>
          <w:iCs/>
        </w:rPr>
        <w:t>kV кабла.</w:t>
      </w:r>
    </w:p>
    <w:p w:rsidR="004D037B" w:rsidRPr="004D037B" w:rsidRDefault="004D037B" w:rsidP="004D037B">
      <w:pPr>
        <w:spacing w:line="240" w:lineRule="auto"/>
        <w:ind w:firstLine="720"/>
        <w:jc w:val="both"/>
        <w:rPr>
          <w:rFonts w:ascii="Arial" w:eastAsiaTheme="minorHAnsi" w:hAnsi="Arial" w:cs="Arial"/>
          <w:bCs/>
          <w:color w:val="auto"/>
          <w:kern w:val="0"/>
          <w:lang w:eastAsia="en-US"/>
        </w:rPr>
      </w:pPr>
      <w:r w:rsidRPr="004D037B">
        <w:rPr>
          <w:rFonts w:ascii="Arial" w:eastAsiaTheme="minorHAnsi" w:hAnsi="Arial" w:cs="Arial"/>
          <w:bCs/>
          <w:color w:val="auto"/>
          <w:kern w:val="0"/>
          <w:lang w:eastAsia="en-US"/>
        </w:rPr>
        <w:t xml:space="preserve">Наручилац се обавезује да достави стручном надзору сву расположиву пројектно-техничку документацију пре почетка радова над </w:t>
      </w:r>
      <w:r>
        <w:rPr>
          <w:rFonts w:ascii="Arial" w:eastAsiaTheme="minorHAnsi" w:hAnsi="Arial" w:cs="Arial"/>
          <w:bCs/>
          <w:color w:val="auto"/>
          <w:kern w:val="0"/>
          <w:lang w:eastAsia="en-US"/>
        </w:rPr>
        <w:t xml:space="preserve">којима се врши надзор, односно </w:t>
      </w:r>
      <w:r w:rsidRPr="004D037B">
        <w:rPr>
          <w:rFonts w:ascii="Arial" w:eastAsiaTheme="minorHAnsi" w:hAnsi="Arial" w:cs="Arial"/>
          <w:bCs/>
          <w:color w:val="auto"/>
          <w:kern w:val="0"/>
          <w:lang w:eastAsia="en-US"/>
        </w:rPr>
        <w:t xml:space="preserve">Пројекат за извођење – Пројекат партерног уређења - реконструкција и изградња спортских терена у Баточини, пројектанта: П.Г.Т.А.Р. „НЕШКО“, Власотинце, бр: 352-43/19-03 од 01.10.2019. године, са </w:t>
      </w:r>
      <w:r>
        <w:rPr>
          <w:rFonts w:ascii="Arial" w:eastAsiaTheme="minorHAnsi" w:hAnsi="Arial" w:cs="Arial"/>
          <w:bCs/>
          <w:color w:val="auto"/>
          <w:kern w:val="0"/>
          <w:lang w:eastAsia="en-US"/>
        </w:rPr>
        <w:t xml:space="preserve">деловима </w:t>
      </w:r>
      <w:r w:rsidR="00965BE9">
        <w:rPr>
          <w:rFonts w:ascii="Arial" w:eastAsiaTheme="minorHAnsi" w:hAnsi="Arial" w:cs="Arial"/>
          <w:bCs/>
          <w:color w:val="auto"/>
          <w:kern w:val="0"/>
          <w:lang w:eastAsia="en-US"/>
        </w:rPr>
        <w:t>Главна свеска</w:t>
      </w:r>
      <w:r>
        <w:rPr>
          <w:rFonts w:ascii="Arial" w:eastAsiaTheme="minorHAnsi" w:hAnsi="Arial" w:cs="Arial"/>
          <w:bCs/>
          <w:color w:val="auto"/>
          <w:kern w:val="0"/>
          <w:lang w:eastAsia="en-US"/>
        </w:rPr>
        <w:t xml:space="preserve">, </w:t>
      </w:r>
      <w:r w:rsidRPr="004D037B">
        <w:rPr>
          <w:rFonts w:ascii="Arial" w:eastAsiaTheme="minorHAnsi" w:hAnsi="Arial" w:cs="Arial"/>
          <w:bCs/>
          <w:color w:val="auto"/>
          <w:kern w:val="0"/>
          <w:lang w:eastAsia="en-US"/>
        </w:rPr>
        <w:t xml:space="preserve">Пројекат </w:t>
      </w:r>
      <w:r w:rsidR="00965BE9">
        <w:rPr>
          <w:rFonts w:ascii="Arial" w:eastAsiaTheme="minorHAnsi" w:hAnsi="Arial" w:cs="Arial"/>
          <w:bCs/>
          <w:color w:val="auto"/>
          <w:kern w:val="0"/>
          <w:lang w:eastAsia="en-US"/>
        </w:rPr>
        <w:t xml:space="preserve">електроенергетских инсталација </w:t>
      </w:r>
      <w:r>
        <w:rPr>
          <w:rFonts w:ascii="Arial" w:eastAsiaTheme="minorHAnsi" w:hAnsi="Arial" w:cs="Arial"/>
          <w:bCs/>
          <w:color w:val="auto"/>
          <w:kern w:val="0"/>
          <w:lang w:eastAsia="en-US"/>
        </w:rPr>
        <w:t xml:space="preserve">и  </w:t>
      </w:r>
      <w:r w:rsidRPr="004D037B">
        <w:rPr>
          <w:rFonts w:ascii="Arial" w:eastAsiaTheme="minorHAnsi" w:hAnsi="Arial" w:cs="Arial"/>
          <w:bCs/>
          <w:color w:val="auto"/>
          <w:kern w:val="0"/>
          <w:lang w:eastAsia="en-US"/>
        </w:rPr>
        <w:t>Пр</w:t>
      </w:r>
      <w:r>
        <w:rPr>
          <w:rFonts w:ascii="Arial" w:eastAsiaTheme="minorHAnsi" w:hAnsi="Arial" w:cs="Arial"/>
          <w:bCs/>
          <w:color w:val="auto"/>
          <w:kern w:val="0"/>
          <w:lang w:eastAsia="en-US"/>
        </w:rPr>
        <w:t xml:space="preserve">ојекат спољног уређења, као и </w:t>
      </w:r>
      <w:r w:rsidRPr="004D037B">
        <w:rPr>
          <w:rFonts w:ascii="Arial" w:eastAsiaTheme="minorHAnsi" w:hAnsi="Arial" w:cs="Arial"/>
          <w:bCs/>
          <w:color w:val="auto"/>
          <w:kern w:val="0"/>
          <w:lang w:eastAsia="en-US"/>
        </w:rPr>
        <w:t>Решење о измени Решења о грађевинској дозволи, број: ROP-BAT-18221-СРА-2/2019 од 10.09.2019.године.</w:t>
      </w:r>
    </w:p>
    <w:p w:rsidR="004D037B" w:rsidRDefault="004D037B" w:rsidP="004D037B">
      <w:pPr>
        <w:spacing w:line="240" w:lineRule="auto"/>
        <w:jc w:val="both"/>
        <w:rPr>
          <w:rFonts w:ascii="Arial" w:eastAsiaTheme="minorHAnsi" w:hAnsi="Arial" w:cs="Arial"/>
          <w:bCs/>
          <w:color w:val="auto"/>
          <w:kern w:val="0"/>
          <w:lang w:eastAsia="en-U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jc w:val="both"/>
        <w:rPr>
          <w:rFonts w:ascii="Arial" w:hAnsi="Arial" w:cs="Arial"/>
          <w:iCs/>
        </w:rPr>
      </w:pPr>
      <w:r w:rsidRPr="005A7986">
        <w:rPr>
          <w:rFonts w:ascii="Arial" w:hAnsi="Arial" w:cs="Arial"/>
          <w:iCs/>
          <w:noProof/>
          <w:lang w:eastAsia="en-US"/>
        </w:rPr>
        <w:lastRenderedPageBreak/>
        <w:drawing>
          <wp:inline distT="0" distB="0" distL="0" distR="0">
            <wp:extent cx="5731510" cy="5731510"/>
            <wp:effectExtent l="19050" t="0" r="2540" b="0"/>
            <wp:docPr id="2" name="Picture 0" descr="00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62.jpg"/>
                    <pic:cNvPicPr/>
                  </pic:nvPicPr>
                  <pic:blipFill>
                    <a:blip r:embed="rId14" cstate="print"/>
                    <a:stretch>
                      <a:fillRect/>
                    </a:stretch>
                  </pic:blipFill>
                  <pic:spPr>
                    <a:xfrm>
                      <a:off x="0" y="0"/>
                      <a:ext cx="5731510" cy="5731510"/>
                    </a:xfrm>
                    <a:prstGeom prst="rect">
                      <a:avLst/>
                    </a:prstGeom>
                  </pic:spPr>
                </pic:pic>
              </a:graphicData>
            </a:graphic>
          </wp:inline>
        </w:drawing>
      </w: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jc w:val="center"/>
        <w:rPr>
          <w:rFonts w:ascii="Arial" w:hAnsi="Arial" w:cs="Arial"/>
          <w:iCs/>
        </w:rPr>
      </w:pPr>
      <w:r w:rsidRPr="005A7986">
        <w:rPr>
          <w:rFonts w:ascii="Arial" w:hAnsi="Arial" w:cs="Arial"/>
          <w:iCs/>
          <w:noProof/>
          <w:lang w:eastAsia="en-US"/>
        </w:rPr>
        <w:lastRenderedPageBreak/>
        <w:drawing>
          <wp:inline distT="0" distB="0" distL="0" distR="0">
            <wp:extent cx="5998210" cy="6162675"/>
            <wp:effectExtent l="19050" t="0" r="2540" b="0"/>
            <wp:docPr id="3" name="Picture 1" descr="00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63.jpg"/>
                    <pic:cNvPicPr/>
                  </pic:nvPicPr>
                  <pic:blipFill>
                    <a:blip r:embed="rId15" cstate="print"/>
                    <a:stretch>
                      <a:fillRect/>
                    </a:stretch>
                  </pic:blipFill>
                  <pic:spPr>
                    <a:xfrm>
                      <a:off x="0" y="0"/>
                      <a:ext cx="5998210" cy="6162675"/>
                    </a:xfrm>
                    <a:prstGeom prst="rect">
                      <a:avLst/>
                    </a:prstGeom>
                  </pic:spPr>
                </pic:pic>
              </a:graphicData>
            </a:graphic>
          </wp:inline>
        </w:drawing>
      </w: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jc w:val="both"/>
        <w:rPr>
          <w:rFonts w:ascii="Arial" w:hAnsi="Arial" w:cs="Arial"/>
          <w:iCs/>
        </w:rPr>
      </w:pPr>
      <w:r w:rsidRPr="005A7986">
        <w:rPr>
          <w:rFonts w:ascii="Arial" w:hAnsi="Arial" w:cs="Arial"/>
          <w:iCs/>
          <w:noProof/>
          <w:lang w:eastAsia="en-US"/>
        </w:rPr>
        <w:lastRenderedPageBreak/>
        <w:drawing>
          <wp:inline distT="0" distB="0" distL="0" distR="0">
            <wp:extent cx="5953125" cy="6867525"/>
            <wp:effectExtent l="19050" t="0" r="9525" b="0"/>
            <wp:docPr id="4" name="Picture 3" descr="00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64.jpg"/>
                    <pic:cNvPicPr/>
                  </pic:nvPicPr>
                  <pic:blipFill>
                    <a:blip r:embed="rId16" cstate="print"/>
                    <a:stretch>
                      <a:fillRect/>
                    </a:stretch>
                  </pic:blipFill>
                  <pic:spPr>
                    <a:xfrm>
                      <a:off x="0" y="0"/>
                      <a:ext cx="5953125" cy="6867525"/>
                    </a:xfrm>
                    <a:prstGeom prst="rect">
                      <a:avLst/>
                    </a:prstGeom>
                  </pic:spPr>
                </pic:pic>
              </a:graphicData>
            </a:graphic>
          </wp:inline>
        </w:drawing>
      </w: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Default="005A7986" w:rsidP="005A7986">
      <w:pPr>
        <w:spacing w:line="240" w:lineRule="auto"/>
        <w:ind w:firstLine="720"/>
        <w:jc w:val="both"/>
        <w:rPr>
          <w:rFonts w:ascii="Arial" w:hAnsi="Arial" w:cs="Arial"/>
          <w:iCs/>
        </w:rPr>
      </w:pPr>
    </w:p>
    <w:p w:rsidR="005A7986" w:rsidRPr="005A7986" w:rsidRDefault="005A7986" w:rsidP="005A7986">
      <w:pPr>
        <w:spacing w:line="240" w:lineRule="auto"/>
        <w:ind w:firstLine="720"/>
        <w:jc w:val="both"/>
        <w:rPr>
          <w:rFonts w:ascii="Arial" w:hAnsi="Arial" w:cs="Arial"/>
          <w:iCs/>
        </w:rPr>
      </w:pPr>
    </w:p>
    <w:p w:rsidR="00A32B8C" w:rsidRPr="008C30F4" w:rsidRDefault="00DD5695" w:rsidP="008C30F4">
      <w:pPr>
        <w:shd w:val="clear" w:color="auto" w:fill="C6D9F1"/>
        <w:jc w:val="center"/>
        <w:rPr>
          <w:rFonts w:ascii="Arial" w:hAnsi="Arial" w:cs="Arial"/>
          <w:b/>
          <w:bCs/>
          <w:i/>
          <w:iCs/>
          <w:sz w:val="28"/>
          <w:szCs w:val="28"/>
        </w:rPr>
      </w:pPr>
      <w:r>
        <w:rPr>
          <w:rFonts w:ascii="Arial" w:hAnsi="Arial" w:cs="Arial"/>
          <w:b/>
          <w:bCs/>
          <w:i/>
          <w:iCs/>
          <w:sz w:val="28"/>
          <w:szCs w:val="28"/>
        </w:rPr>
        <w:lastRenderedPageBreak/>
        <w:t xml:space="preserve">V </w:t>
      </w:r>
      <w:r w:rsidR="00A32B8C" w:rsidRPr="008C30F4">
        <w:rPr>
          <w:rFonts w:ascii="Arial" w:hAnsi="Arial" w:cs="Arial"/>
          <w:b/>
          <w:bCs/>
          <w:i/>
          <w:iCs/>
          <w:sz w:val="28"/>
          <w:szCs w:val="28"/>
          <w:lang w:val="ru-RU"/>
        </w:rPr>
        <w:t>УСЛОВИ ЗА УЧЕШЋЕ У ПОСТУПКУ ЈАВНЕ НАБАВКЕ ИЗ ЧЛ. 75. И 76. ЗАКОНА И УПУТСТВО КАКО СЕ ДОКАЗУЈЕ ИСПУЊЕНОСТ ТИХ УСЛОВА</w:t>
      </w:r>
    </w:p>
    <w:p w:rsidR="00A32B8C" w:rsidRPr="00926144" w:rsidRDefault="00A32B8C" w:rsidP="00A32B8C">
      <w:pPr>
        <w:pStyle w:val="ListParagraph"/>
        <w:jc w:val="both"/>
        <w:rPr>
          <w:rFonts w:ascii="Arial" w:hAnsi="Arial" w:cs="Arial"/>
          <w:b/>
          <w:bCs/>
          <w:i/>
          <w:iCs/>
          <w:sz w:val="28"/>
          <w:szCs w:val="28"/>
          <w:lang w:val="ru-RU"/>
        </w:rPr>
      </w:pPr>
    </w:p>
    <w:p w:rsidR="00A32B8C" w:rsidRPr="00926144" w:rsidRDefault="00A32B8C" w:rsidP="00A32B8C">
      <w:pPr>
        <w:pStyle w:val="ListParagraph"/>
        <w:jc w:val="center"/>
        <w:rPr>
          <w:rFonts w:ascii="Arial" w:eastAsia="TimesNewRomanPSMT" w:hAnsi="Arial" w:cs="Arial"/>
          <w:bCs/>
          <w:color w:val="auto"/>
          <w:sz w:val="28"/>
          <w:szCs w:val="28"/>
          <w:lang w:val="sr-Cyrl-CS"/>
        </w:rPr>
      </w:pPr>
      <w:r w:rsidRPr="00926144">
        <w:rPr>
          <w:rFonts w:ascii="Arial" w:eastAsia="TimesNewRomanPSMT" w:hAnsi="Arial" w:cs="Arial"/>
          <w:bCs/>
          <w:color w:val="auto"/>
          <w:sz w:val="28"/>
          <w:szCs w:val="28"/>
          <w:lang w:val="sr-Cyrl-CS"/>
        </w:rPr>
        <w:t>ОБАВЕЗНИ УСЛОВИ</w:t>
      </w:r>
    </w:p>
    <w:p w:rsidR="00A32B8C" w:rsidRPr="00926144" w:rsidRDefault="00A32B8C" w:rsidP="00A32B8C">
      <w:pPr>
        <w:pStyle w:val="ListParagraph"/>
        <w:rPr>
          <w:rFonts w:ascii="Arial" w:hAnsi="Arial" w:cs="Arial"/>
          <w:b/>
          <w:bCs/>
          <w:i/>
          <w:iCs/>
          <w:sz w:val="28"/>
          <w:szCs w:val="28"/>
        </w:rPr>
      </w:pPr>
    </w:p>
    <w:p w:rsidR="00A32B8C" w:rsidRPr="00926144" w:rsidRDefault="00A32B8C" w:rsidP="00A32B8C">
      <w:pPr>
        <w:tabs>
          <w:tab w:val="left" w:pos="680"/>
        </w:tabs>
        <w:jc w:val="both"/>
      </w:pPr>
      <w:r w:rsidRPr="00926144">
        <w:rPr>
          <w:rFonts w:ascii="Arial" w:hAnsi="Arial" w:cs="Arial"/>
          <w:iCs/>
        </w:rPr>
        <w:t xml:space="preserve">Право на учешће у поступку предметне јавне набавке има понуђач који испуњава </w:t>
      </w:r>
      <w:r w:rsidRPr="00926144">
        <w:rPr>
          <w:rFonts w:ascii="Arial" w:hAnsi="Arial" w:cs="Arial"/>
          <w:b/>
          <w:iCs/>
        </w:rPr>
        <w:t>обавезне услове</w:t>
      </w:r>
      <w:r w:rsidRPr="00926144">
        <w:rPr>
          <w:rFonts w:ascii="Arial" w:hAnsi="Arial" w:cs="Arial"/>
          <w:iCs/>
        </w:rPr>
        <w:t xml:space="preserve"> за учешће, дефинисане чланом 75. ЗЈН, </w:t>
      </w:r>
      <w:r w:rsidRPr="00926144">
        <w:rPr>
          <w:rFonts w:ascii="Arial" w:hAnsi="Arial" w:cs="Arial"/>
          <w:iCs/>
          <w:lang w:val="sr-Cyrl-CS"/>
        </w:rPr>
        <w:t>а и</w:t>
      </w:r>
      <w:r w:rsidRPr="00926144">
        <w:rPr>
          <w:rFonts w:ascii="Arial" w:hAnsi="Arial" w:cs="Arial"/>
        </w:rPr>
        <w:t xml:space="preserve">спуњеност </w:t>
      </w:r>
      <w:r w:rsidRPr="00926144">
        <w:rPr>
          <w:rFonts w:ascii="Arial" w:hAnsi="Arial" w:cs="Arial"/>
          <w:b/>
        </w:rPr>
        <w:t xml:space="preserve">обавезних </w:t>
      </w:r>
      <w:r w:rsidRPr="00926144">
        <w:rPr>
          <w:rFonts w:ascii="Arial" w:hAnsi="Arial" w:cs="Arial"/>
          <w:b/>
          <w:lang w:val="sr-Cyrl-CS"/>
        </w:rPr>
        <w:t xml:space="preserve">услова </w:t>
      </w:r>
      <w:r w:rsidRPr="00926144">
        <w:rPr>
          <w:rFonts w:ascii="Arial" w:hAnsi="Arial" w:cs="Arial"/>
        </w:rPr>
        <w:t xml:space="preserve">за учешће у поступку предметне јавне набавке, </w:t>
      </w:r>
      <w:r w:rsidRPr="00926144">
        <w:rPr>
          <w:rFonts w:ascii="Arial" w:hAnsi="Arial" w:cs="Arial"/>
          <w:lang w:val="sr-Cyrl-CS"/>
        </w:rPr>
        <w:t xml:space="preserve">понуђач доказује на начин дефинисан у следећој табели, </w:t>
      </w:r>
      <w:r w:rsidRPr="00926144">
        <w:rPr>
          <w:rFonts w:ascii="Arial" w:hAnsi="Arial" w:cs="Arial"/>
          <w:b/>
          <w:lang w:val="sr-Cyrl-CS"/>
        </w:rPr>
        <w:t>и то:</w:t>
      </w:r>
    </w:p>
    <w:p w:rsidR="00F14B9E" w:rsidRPr="00926144" w:rsidRDefault="00F14B9E" w:rsidP="00A32B8C">
      <w:pPr>
        <w:tabs>
          <w:tab w:val="left" w:pos="680"/>
        </w:tabs>
        <w:jc w:val="both"/>
        <w:rPr>
          <w:rFonts w:ascii="Arial" w:hAnsi="Arial" w:cs="Arial"/>
          <w:lang w:val="sr-Cyrl-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9"/>
        <w:gridCol w:w="4091"/>
        <w:gridCol w:w="4482"/>
      </w:tblGrid>
      <w:tr w:rsidR="00D47514" w:rsidRPr="00926144" w:rsidTr="00FD2609">
        <w:trPr>
          <w:trHeight w:val="548"/>
          <w:jc w:val="center"/>
        </w:trPr>
        <w:tc>
          <w:tcPr>
            <w:tcW w:w="622" w:type="dxa"/>
            <w:shd w:val="clear" w:color="auto" w:fill="C6D9F1"/>
          </w:tcPr>
          <w:p w:rsidR="00D47514" w:rsidRPr="00926144" w:rsidRDefault="00D47514" w:rsidP="003634FA">
            <w:pPr>
              <w:suppressAutoHyphens w:val="0"/>
              <w:spacing w:line="240" w:lineRule="auto"/>
              <w:contextualSpacing/>
              <w:rPr>
                <w:rFonts w:ascii="Arial" w:hAnsi="Arial" w:cs="Arial"/>
                <w:color w:val="auto"/>
                <w:lang w:val="sr-Cyrl-CS"/>
              </w:rPr>
            </w:pPr>
            <w:r w:rsidRPr="00926144">
              <w:rPr>
                <w:rFonts w:ascii="Arial" w:hAnsi="Arial" w:cs="Arial"/>
                <w:color w:val="auto"/>
                <w:lang w:val="sr-Cyrl-CS"/>
              </w:rPr>
              <w:t>Р.бр</w:t>
            </w:r>
          </w:p>
        </w:tc>
        <w:tc>
          <w:tcPr>
            <w:tcW w:w="4114" w:type="dxa"/>
            <w:shd w:val="clear" w:color="auto" w:fill="C6D9F1"/>
          </w:tcPr>
          <w:p w:rsidR="00D47514" w:rsidRPr="00926144" w:rsidRDefault="00D47514" w:rsidP="003634FA">
            <w:pPr>
              <w:jc w:val="center"/>
              <w:rPr>
                <w:rFonts w:ascii="Arial" w:hAnsi="Arial" w:cs="Arial"/>
                <w:color w:val="auto"/>
                <w:lang w:val="sr-Cyrl-CS"/>
              </w:rPr>
            </w:pPr>
            <w:r w:rsidRPr="00926144">
              <w:rPr>
                <w:rFonts w:ascii="Arial" w:hAnsi="Arial" w:cs="Arial"/>
                <w:color w:val="auto"/>
                <w:lang w:val="sr-Cyrl-CS"/>
              </w:rPr>
              <w:t>ОБАВЕЗНИ УСЛОВИ</w:t>
            </w:r>
          </w:p>
        </w:tc>
        <w:tc>
          <w:tcPr>
            <w:tcW w:w="4506" w:type="dxa"/>
            <w:shd w:val="clear" w:color="auto" w:fill="C6D9F1"/>
          </w:tcPr>
          <w:p w:rsidR="00D47514" w:rsidRPr="00926144" w:rsidRDefault="00D47514" w:rsidP="003634FA">
            <w:pPr>
              <w:jc w:val="center"/>
              <w:rPr>
                <w:rFonts w:ascii="Arial" w:hAnsi="Arial" w:cs="Arial"/>
                <w:color w:val="auto"/>
                <w:lang w:val="sr-Cyrl-CS"/>
              </w:rPr>
            </w:pPr>
            <w:r w:rsidRPr="00926144">
              <w:rPr>
                <w:rFonts w:ascii="Arial" w:hAnsi="Arial" w:cs="Arial"/>
                <w:color w:val="auto"/>
              </w:rPr>
              <w:t xml:space="preserve">НАЧИН </w:t>
            </w:r>
            <w:r w:rsidRPr="00926144">
              <w:rPr>
                <w:rFonts w:ascii="Arial" w:hAnsi="Arial" w:cs="Arial"/>
                <w:color w:val="auto"/>
                <w:lang w:val="sr-Cyrl-CS"/>
              </w:rPr>
              <w:t>ДОКАЗИВАЊА</w:t>
            </w:r>
          </w:p>
        </w:tc>
      </w:tr>
      <w:tr w:rsidR="00D47514" w:rsidRPr="00926144" w:rsidTr="00FD2609">
        <w:trPr>
          <w:jc w:val="center"/>
        </w:trPr>
        <w:tc>
          <w:tcPr>
            <w:tcW w:w="622" w:type="dxa"/>
            <w:shd w:val="clear" w:color="auto" w:fill="auto"/>
          </w:tcPr>
          <w:p w:rsidR="00D47514" w:rsidRPr="00926144" w:rsidRDefault="00D47514" w:rsidP="003634FA">
            <w:pPr>
              <w:jc w:val="center"/>
              <w:rPr>
                <w:rFonts w:ascii="Arial" w:hAnsi="Arial" w:cs="Arial"/>
                <w:color w:val="auto"/>
                <w:lang w:val="sr-Cyrl-CS"/>
              </w:rPr>
            </w:pPr>
          </w:p>
          <w:p w:rsidR="00D47514" w:rsidRPr="00926144" w:rsidRDefault="00D47514" w:rsidP="003634FA">
            <w:pPr>
              <w:jc w:val="center"/>
              <w:rPr>
                <w:rFonts w:ascii="Arial" w:hAnsi="Arial" w:cs="Arial"/>
                <w:color w:val="auto"/>
                <w:lang w:val="sr-Cyrl-CS"/>
              </w:rPr>
            </w:pPr>
          </w:p>
          <w:p w:rsidR="00D47514" w:rsidRPr="00926144" w:rsidRDefault="00D47514" w:rsidP="003634FA">
            <w:pPr>
              <w:jc w:val="center"/>
              <w:rPr>
                <w:rFonts w:ascii="Arial" w:hAnsi="Arial" w:cs="Arial"/>
                <w:color w:val="auto"/>
                <w:lang w:val="sr-Cyrl-CS"/>
              </w:rPr>
            </w:pPr>
            <w:r w:rsidRPr="00926144">
              <w:rPr>
                <w:rFonts w:ascii="Arial" w:hAnsi="Arial" w:cs="Arial"/>
                <w:color w:val="auto"/>
                <w:lang w:val="sr-Cyrl-CS"/>
              </w:rPr>
              <w:t>1.</w:t>
            </w:r>
          </w:p>
        </w:tc>
        <w:tc>
          <w:tcPr>
            <w:tcW w:w="4114" w:type="dxa"/>
            <w:shd w:val="clear" w:color="auto" w:fill="auto"/>
          </w:tcPr>
          <w:p w:rsidR="00D47514" w:rsidRPr="00926144" w:rsidRDefault="00D47514" w:rsidP="003634FA">
            <w:pPr>
              <w:rPr>
                <w:rFonts w:ascii="Arial" w:hAnsi="Arial" w:cs="Arial"/>
                <w:i/>
                <w:iCs/>
                <w:lang w:val="sr-Cyrl-CS"/>
              </w:rPr>
            </w:pPr>
            <w:r w:rsidRPr="00926144">
              <w:rPr>
                <w:rFonts w:ascii="Arial" w:hAnsi="Arial" w:cs="Arial"/>
                <w:iCs/>
              </w:rPr>
              <w:t>Да је регистрован код надлежног органа, односно уписан у одговарајући регистар</w:t>
            </w:r>
            <w:r w:rsidRPr="00926144">
              <w:rPr>
                <w:rFonts w:ascii="Arial" w:hAnsi="Arial" w:cs="Arial"/>
                <w:iCs/>
                <w:lang w:val="sr-Cyrl-CS"/>
              </w:rPr>
              <w:t xml:space="preserve"> </w:t>
            </w:r>
            <w:r w:rsidRPr="00926144">
              <w:rPr>
                <w:rFonts w:ascii="Arial" w:hAnsi="Arial" w:cs="Arial"/>
                <w:i/>
                <w:iCs/>
                <w:lang w:val="sr-Cyrl-CS"/>
              </w:rPr>
              <w:t>(чл. 75. ст. 1. тач. 1) ЗЈН);</w:t>
            </w:r>
          </w:p>
        </w:tc>
        <w:tc>
          <w:tcPr>
            <w:tcW w:w="4506" w:type="dxa"/>
            <w:shd w:val="clear" w:color="auto" w:fill="auto"/>
          </w:tcPr>
          <w:p w:rsidR="00D47514" w:rsidRPr="00926144" w:rsidRDefault="00D47514" w:rsidP="003634FA">
            <w:pPr>
              <w:pStyle w:val="ListParagraph"/>
              <w:tabs>
                <w:tab w:val="left" w:pos="680"/>
              </w:tabs>
              <w:ind w:left="34"/>
              <w:rPr>
                <w:rFonts w:ascii="Arial" w:hAnsi="Arial" w:cs="Arial"/>
                <w:color w:val="auto"/>
              </w:rPr>
            </w:pPr>
            <w:r w:rsidRPr="00926144">
              <w:rPr>
                <w:rFonts w:ascii="Arial" w:eastAsia="TimesNewRomanPSMT" w:hAnsi="Arial" w:cs="Arial"/>
                <w:b/>
                <w:bCs/>
                <w:color w:val="auto"/>
                <w:u w:val="single"/>
              </w:rPr>
              <w:t>Правна лица</w:t>
            </w:r>
            <w:r w:rsidRPr="00926144">
              <w:rPr>
                <w:rFonts w:ascii="Arial" w:eastAsia="TimesNewRomanPSMT" w:hAnsi="Arial" w:cs="Arial"/>
                <w:bCs/>
                <w:color w:val="auto"/>
                <w:u w:val="single"/>
              </w:rPr>
              <w:t>:</w:t>
            </w:r>
            <w:r w:rsidRPr="00926144">
              <w:rPr>
                <w:rFonts w:ascii="Arial" w:eastAsia="TimesNewRomanPSMT" w:hAnsi="Arial" w:cs="Arial"/>
                <w:bCs/>
                <w:color w:val="auto"/>
              </w:rPr>
              <w:t xml:space="preserve"> И</w:t>
            </w:r>
            <w:r w:rsidRPr="00926144">
              <w:rPr>
                <w:rFonts w:ascii="Arial" w:hAnsi="Arial" w:cs="Arial"/>
                <w:iCs/>
                <w:color w:val="auto"/>
                <w:lang w:val="sr-Cyrl-CS"/>
              </w:rPr>
              <w:t xml:space="preserve">звод </w:t>
            </w:r>
            <w:r w:rsidRPr="00926144">
              <w:rPr>
                <w:rFonts w:ascii="Arial" w:hAnsi="Arial" w:cs="Arial"/>
                <w:color w:val="auto"/>
              </w:rPr>
              <w:t xml:space="preserve">из регистра Агенције за привредне регистре, односно извод из регистра надлежног привредног суда; </w:t>
            </w:r>
          </w:p>
          <w:p w:rsidR="00D47514" w:rsidRPr="00926144" w:rsidRDefault="00D47514" w:rsidP="003634FA">
            <w:pPr>
              <w:pStyle w:val="ListParagraph"/>
              <w:tabs>
                <w:tab w:val="left" w:pos="680"/>
              </w:tabs>
              <w:ind w:left="34"/>
              <w:rPr>
                <w:rFonts w:ascii="Arial" w:eastAsia="TimesNewRomanPSMT" w:hAnsi="Arial" w:cs="Arial"/>
                <w:bCs/>
                <w:color w:val="auto"/>
              </w:rPr>
            </w:pPr>
            <w:r w:rsidRPr="00926144">
              <w:rPr>
                <w:rFonts w:ascii="Arial" w:hAnsi="Arial" w:cs="Arial"/>
                <w:b/>
                <w:color w:val="auto"/>
                <w:u w:val="single"/>
              </w:rPr>
              <w:t>Предузетници:</w:t>
            </w:r>
            <w:r w:rsidRPr="00926144">
              <w:rPr>
                <w:rFonts w:ascii="Arial" w:eastAsia="TimesNewRomanPSMT" w:hAnsi="Arial" w:cs="Arial"/>
                <w:bCs/>
                <w:color w:val="auto"/>
              </w:rPr>
              <w:t xml:space="preserve"> И</w:t>
            </w:r>
            <w:r w:rsidRPr="00926144">
              <w:rPr>
                <w:rFonts w:ascii="Arial" w:hAnsi="Arial" w:cs="Arial"/>
                <w:iCs/>
                <w:color w:val="auto"/>
                <w:lang w:val="sr-Cyrl-CS"/>
              </w:rPr>
              <w:t xml:space="preserve">звод </w:t>
            </w:r>
            <w:r w:rsidRPr="00926144">
              <w:rPr>
                <w:rFonts w:ascii="Arial" w:hAnsi="Arial" w:cs="Arial"/>
                <w:color w:val="auto"/>
              </w:rPr>
              <w:t>из регистра Агенције за привредне регистре, односно извод из одговарајућег регистра.</w:t>
            </w:r>
          </w:p>
        </w:tc>
      </w:tr>
      <w:tr w:rsidR="00D47514" w:rsidRPr="00926144" w:rsidTr="00FD2609">
        <w:trPr>
          <w:jc w:val="center"/>
        </w:trPr>
        <w:tc>
          <w:tcPr>
            <w:tcW w:w="622" w:type="dxa"/>
            <w:shd w:val="clear" w:color="auto" w:fill="auto"/>
            <w:vAlign w:val="center"/>
          </w:tcPr>
          <w:p w:rsidR="00D47514" w:rsidRPr="00926144" w:rsidRDefault="00D47514" w:rsidP="003634FA">
            <w:pPr>
              <w:jc w:val="center"/>
              <w:rPr>
                <w:rFonts w:ascii="Arial" w:hAnsi="Arial" w:cs="Arial"/>
                <w:color w:val="auto"/>
                <w:lang w:val="sr-Cyrl-CS"/>
              </w:rPr>
            </w:pPr>
            <w:r w:rsidRPr="00926144">
              <w:rPr>
                <w:rFonts w:ascii="Arial" w:hAnsi="Arial" w:cs="Arial"/>
                <w:color w:val="auto"/>
                <w:lang w:val="sr-Cyrl-CS"/>
              </w:rPr>
              <w:t>2.</w:t>
            </w:r>
          </w:p>
        </w:tc>
        <w:tc>
          <w:tcPr>
            <w:tcW w:w="4114" w:type="dxa"/>
            <w:shd w:val="clear" w:color="auto" w:fill="auto"/>
          </w:tcPr>
          <w:p w:rsidR="00D47514" w:rsidRPr="00926144" w:rsidRDefault="00D47514" w:rsidP="003634FA">
            <w:pPr>
              <w:rPr>
                <w:rFonts w:ascii="Arial" w:hAnsi="Arial" w:cs="Arial"/>
                <w:i/>
                <w:iCs/>
                <w:lang w:val="sr-Cyrl-CS"/>
              </w:rPr>
            </w:pPr>
            <w:r w:rsidRPr="00926144">
              <w:rPr>
                <w:rFonts w:ascii="Arial" w:hAnsi="Arial" w:cs="Arial"/>
              </w:rPr>
              <w:t>Да он и његов законски заступник није осуђиван за неко од кривичних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w:t>
            </w:r>
            <w:r w:rsidRPr="00926144">
              <w:rPr>
                <w:rFonts w:ascii="Arial" w:hAnsi="Arial" w:cs="Arial"/>
                <w:lang w:val="sr-Cyrl-CS"/>
              </w:rPr>
              <w:t xml:space="preserve"> </w:t>
            </w:r>
            <w:r w:rsidRPr="00926144">
              <w:rPr>
                <w:rFonts w:ascii="Arial" w:hAnsi="Arial" w:cs="Arial"/>
                <w:i/>
                <w:iCs/>
                <w:lang w:val="sr-Cyrl-CS"/>
              </w:rPr>
              <w:t>(чл. 75. ст. 1. тач. 2) ЗЈН);</w:t>
            </w:r>
          </w:p>
        </w:tc>
        <w:tc>
          <w:tcPr>
            <w:tcW w:w="4506" w:type="dxa"/>
            <w:shd w:val="clear" w:color="auto" w:fill="auto"/>
          </w:tcPr>
          <w:p w:rsidR="00D47514" w:rsidRPr="00926144" w:rsidRDefault="00D47514" w:rsidP="003634FA">
            <w:pPr>
              <w:pStyle w:val="ListParagraph"/>
              <w:tabs>
                <w:tab w:val="left" w:pos="680"/>
              </w:tabs>
              <w:autoSpaceDE w:val="0"/>
              <w:autoSpaceDN w:val="0"/>
              <w:adjustRightInd w:val="0"/>
              <w:ind w:left="34"/>
              <w:rPr>
                <w:rFonts w:ascii="Arial" w:hAnsi="Arial" w:cs="Arial"/>
                <w:color w:val="auto"/>
              </w:rPr>
            </w:pPr>
            <w:r w:rsidRPr="00926144">
              <w:rPr>
                <w:rFonts w:ascii="Arial" w:hAnsi="Arial" w:cs="Arial"/>
                <w:b/>
                <w:color w:val="auto"/>
                <w:u w:val="single"/>
              </w:rPr>
              <w:t>П</w:t>
            </w:r>
            <w:r w:rsidRPr="00926144">
              <w:rPr>
                <w:rFonts w:ascii="Arial" w:hAnsi="Arial" w:cs="Arial"/>
                <w:b/>
                <w:color w:val="auto"/>
                <w:u w:val="single"/>
                <w:lang w:val="sr-Cyrl-CS"/>
              </w:rPr>
              <w:t>р</w:t>
            </w:r>
            <w:r w:rsidRPr="00926144">
              <w:rPr>
                <w:rFonts w:ascii="Arial" w:hAnsi="Arial" w:cs="Arial"/>
                <w:b/>
                <w:bCs/>
                <w:color w:val="auto"/>
                <w:u w:val="single"/>
              </w:rPr>
              <w:t>авна лица:</w:t>
            </w:r>
            <w:r w:rsidRPr="00926144">
              <w:rPr>
                <w:rFonts w:ascii="Arial" w:hAnsi="Arial" w:cs="Arial"/>
                <w:bCs/>
                <w:color w:val="auto"/>
              </w:rPr>
              <w:t xml:space="preserve"> 1) </w:t>
            </w:r>
            <w:r w:rsidRPr="00926144">
              <w:rPr>
                <w:rFonts w:ascii="Arial" w:hAnsi="Arial" w:cs="Arial"/>
                <w:color w:val="auto"/>
              </w:rPr>
              <w:t>Извод из казнене евиденције, односно уверење</w:t>
            </w:r>
            <w:r w:rsidRPr="00926144">
              <w:rPr>
                <w:rFonts w:ascii="Arial" w:hAnsi="Arial" w:cs="Arial"/>
                <w:b/>
                <w:color w:val="auto"/>
              </w:rPr>
              <w:t xml:space="preserve"> основног суда </w:t>
            </w:r>
            <w:r w:rsidRPr="00926144">
              <w:rPr>
                <w:rFonts w:ascii="Arial" w:hAnsi="Arial" w:cs="Arial"/>
                <w:color w:val="auto"/>
              </w:rPr>
              <w:t>на чијем подручју се налази седиште домаћег правног лица</w:t>
            </w:r>
            <w:r w:rsidRPr="00926144">
              <w:rPr>
                <w:rFonts w:ascii="Arial" w:hAnsi="Arial" w:cs="Arial"/>
                <w:color w:val="auto"/>
                <w:lang w:val="ru-RU"/>
              </w:rPr>
              <w:t>,</w:t>
            </w:r>
            <w:r w:rsidRPr="00926144">
              <w:rPr>
                <w:rFonts w:ascii="Arial" w:hAnsi="Arial" w:cs="Arial"/>
                <w:color w:val="auto"/>
              </w:rPr>
              <w:t xml:space="preserve"> односно седиште представништва или огранка страног правног лица, којим се потврђује да правно лице није осуђивано за кривична дела против привреде, кривична дела против животне средине, кривично дело примања или давања мита, кривично дело преваре. </w:t>
            </w:r>
            <w:r w:rsidRPr="00926144">
              <w:rPr>
                <w:rFonts w:ascii="Arial" w:hAnsi="Arial" w:cs="Arial"/>
                <w:color w:val="auto"/>
                <w:u w:val="single"/>
              </w:rPr>
              <w:t>Напомена</w:t>
            </w:r>
            <w:r w:rsidRPr="00926144">
              <w:rPr>
                <w:rFonts w:ascii="Arial" w:hAnsi="Arial" w:cs="Arial"/>
                <w:color w:val="auto"/>
              </w:rPr>
              <w:t xml:space="preserve">: Уколико уверење Основног суда не обухвата податке из казнене евиденције за кривична дела која су у надлежности редовног кривичног одељења Вишег суда, потребно је поред уверења Основног суда доставити </w:t>
            </w:r>
            <w:r w:rsidR="007220C9">
              <w:rPr>
                <w:rFonts w:ascii="Arial" w:hAnsi="Arial" w:cs="Arial"/>
                <w:color w:val="auto"/>
                <w:lang w:val="sr-Cyrl-CS"/>
              </w:rPr>
              <w:t>и</w:t>
            </w:r>
            <w:r w:rsidRPr="00926144">
              <w:rPr>
                <w:rFonts w:ascii="Arial" w:hAnsi="Arial" w:cs="Arial"/>
                <w:color w:val="auto"/>
              </w:rPr>
              <w:t xml:space="preserve"> </w:t>
            </w:r>
            <w:r w:rsidRPr="00926144">
              <w:rPr>
                <w:rFonts w:ascii="Arial" w:hAnsi="Arial" w:cs="Arial"/>
                <w:b/>
                <w:color w:val="auto"/>
              </w:rPr>
              <w:t xml:space="preserve">УВЕРЕЊЕ ВИШЕГ СУДА </w:t>
            </w:r>
            <w:r w:rsidRPr="00926144">
              <w:rPr>
                <w:rFonts w:ascii="Arial" w:hAnsi="Arial" w:cs="Arial"/>
                <w:color w:val="auto"/>
              </w:rPr>
              <w:t xml:space="preserve">на чијем подручју је седиште домаћег правног лица, односно седиште представништва или огранка страног правног лица, којом се потврђује да правно лице није осуђивано за кривична дела против привреде и кривично дело примања мита; 2) </w:t>
            </w:r>
            <w:r w:rsidRPr="00926144">
              <w:rPr>
                <w:rFonts w:ascii="Arial" w:hAnsi="Arial" w:cs="Arial"/>
                <w:color w:val="auto"/>
              </w:rPr>
              <w:lastRenderedPageBreak/>
              <w:t xml:space="preserve">Извод из казнене евиденције </w:t>
            </w:r>
            <w:r w:rsidRPr="00926144">
              <w:rPr>
                <w:rFonts w:ascii="Arial" w:hAnsi="Arial" w:cs="Arial"/>
                <w:b/>
                <w:color w:val="auto"/>
              </w:rPr>
              <w:t>Посебног одељења за организовани криминал Вишег суда у Београду</w:t>
            </w:r>
            <w:r w:rsidRPr="00926144">
              <w:rPr>
                <w:rFonts w:ascii="Arial" w:hAnsi="Arial" w:cs="Arial"/>
                <w:color w:val="auto"/>
              </w:rPr>
              <w:t>, којим се потврђује да правно лице није осуђивано за неко од кривичних дела организованог криминала; 3) Извод из казнене евиденције, односно уверење</w:t>
            </w:r>
            <w:r w:rsidRPr="00926144">
              <w:rPr>
                <w:rFonts w:ascii="Arial" w:hAnsi="Arial" w:cs="Arial"/>
                <w:b/>
                <w:color w:val="auto"/>
              </w:rPr>
              <w:t xml:space="preserve"> надлежне полицијске управе МУП-а</w:t>
            </w:r>
            <w:r w:rsidRPr="00926144">
              <w:rPr>
                <w:rFonts w:ascii="Arial" w:hAnsi="Arial" w:cs="Arial"/>
                <w:color w:val="auto"/>
              </w:rPr>
              <w:t xml:space="preserve">, којим се потврђује да законски заступник понуђача није осуђиван за кривична дела против привреде, кривична дела против животне средине, кривично дело примања или давања мита, кривично дело преваре и неко од кривичних дела организованог криминала (захтев се може поднети према месту рођења или према месту пребивалишта законског заступника). Уколико понуђач има више законских заступника дужан је да достави доказ за сваког од њих. </w:t>
            </w:r>
          </w:p>
          <w:p w:rsidR="00D47514" w:rsidRPr="00926144" w:rsidRDefault="00D47514" w:rsidP="003634FA">
            <w:pPr>
              <w:pStyle w:val="ListParagraph"/>
              <w:tabs>
                <w:tab w:val="left" w:pos="680"/>
              </w:tabs>
              <w:autoSpaceDE w:val="0"/>
              <w:autoSpaceDN w:val="0"/>
              <w:adjustRightInd w:val="0"/>
              <w:ind w:left="34"/>
              <w:rPr>
                <w:rFonts w:ascii="Arial" w:hAnsi="Arial" w:cs="Arial"/>
                <w:color w:val="auto"/>
              </w:rPr>
            </w:pPr>
            <w:r w:rsidRPr="00926144">
              <w:rPr>
                <w:rFonts w:ascii="Arial" w:hAnsi="Arial" w:cs="Arial"/>
                <w:b/>
                <w:color w:val="auto"/>
                <w:u w:val="single"/>
              </w:rPr>
              <w:t>П</w:t>
            </w:r>
            <w:r w:rsidRPr="00926144">
              <w:rPr>
                <w:rFonts w:ascii="Arial" w:hAnsi="Arial" w:cs="Arial"/>
                <w:b/>
                <w:bCs/>
                <w:color w:val="auto"/>
                <w:u w:val="single"/>
              </w:rPr>
              <w:t>редузетници</w:t>
            </w:r>
            <w:r w:rsidR="00E41D70">
              <w:rPr>
                <w:rFonts w:ascii="Arial" w:hAnsi="Arial" w:cs="Arial"/>
                <w:b/>
                <w:bCs/>
                <w:color w:val="auto"/>
                <w:u w:val="single"/>
              </w:rPr>
              <w:t xml:space="preserve"> и физичка лица</w:t>
            </w:r>
            <w:r w:rsidRPr="00926144">
              <w:rPr>
                <w:rFonts w:ascii="Arial" w:hAnsi="Arial" w:cs="Arial"/>
                <w:color w:val="auto"/>
                <w:u w:val="single"/>
              </w:rPr>
              <w:t>:</w:t>
            </w:r>
            <w:r w:rsidRPr="00926144">
              <w:rPr>
                <w:rFonts w:ascii="Arial" w:hAnsi="Arial" w:cs="Arial"/>
                <w:color w:val="auto"/>
              </w:rPr>
              <w:t xml:space="preserve"> Извод из казнене евиденције, односно уверење </w:t>
            </w:r>
            <w:r w:rsidRPr="00926144">
              <w:rPr>
                <w:rFonts w:ascii="Arial" w:hAnsi="Arial" w:cs="Arial"/>
                <w:b/>
                <w:color w:val="auto"/>
              </w:rPr>
              <w:t>надлежне полицијске управе МУП-а</w:t>
            </w:r>
            <w:r w:rsidRPr="00926144">
              <w:rPr>
                <w:rFonts w:ascii="Arial" w:hAnsi="Arial" w:cs="Arial"/>
                <w:color w:val="auto"/>
              </w:rPr>
              <w:t>, којим се потврђује да није осуђиван за неко од кривичних дела као</w:t>
            </w:r>
            <w:r w:rsidRPr="00926144">
              <w:rPr>
                <w:rFonts w:ascii="Arial" w:hAnsi="Arial" w:cs="Arial"/>
                <w:color w:val="FF0000"/>
              </w:rPr>
              <w:t xml:space="preserve"> </w:t>
            </w:r>
            <w:r w:rsidRPr="00926144">
              <w:rPr>
                <w:rFonts w:ascii="Arial" w:hAnsi="Arial" w:cs="Arial"/>
                <w:color w:val="auto"/>
              </w:rPr>
              <w:t>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 (захтев се може поднети према месту рођења или према месту пребивалишта).</w:t>
            </w:r>
          </w:p>
          <w:p w:rsidR="00D47514" w:rsidRPr="00926144" w:rsidRDefault="00D47514" w:rsidP="003634FA">
            <w:pPr>
              <w:pStyle w:val="ListParagraph"/>
              <w:tabs>
                <w:tab w:val="left" w:pos="680"/>
              </w:tabs>
              <w:autoSpaceDE w:val="0"/>
              <w:autoSpaceDN w:val="0"/>
              <w:adjustRightInd w:val="0"/>
              <w:ind w:left="34"/>
              <w:rPr>
                <w:rFonts w:ascii="Arial" w:hAnsi="Arial" w:cs="Arial"/>
                <w:color w:val="auto"/>
              </w:rPr>
            </w:pPr>
            <w:r w:rsidRPr="00926144">
              <w:rPr>
                <w:rFonts w:ascii="Arial" w:hAnsi="Arial" w:cs="Arial"/>
                <w:b/>
                <w:color w:val="auto"/>
              </w:rPr>
              <w:t>Докази не могу бити старији од два месеца пре отварања понуда.</w:t>
            </w:r>
          </w:p>
        </w:tc>
      </w:tr>
      <w:tr w:rsidR="00D47514" w:rsidRPr="00926144" w:rsidTr="00FD2609">
        <w:trPr>
          <w:jc w:val="center"/>
        </w:trPr>
        <w:tc>
          <w:tcPr>
            <w:tcW w:w="622" w:type="dxa"/>
            <w:shd w:val="clear" w:color="auto" w:fill="auto"/>
            <w:vAlign w:val="center"/>
          </w:tcPr>
          <w:p w:rsidR="00D47514" w:rsidRPr="00926144" w:rsidRDefault="00D47514" w:rsidP="003634FA">
            <w:pPr>
              <w:jc w:val="center"/>
              <w:rPr>
                <w:rFonts w:ascii="Arial" w:hAnsi="Arial" w:cs="Arial"/>
                <w:color w:val="FF0000"/>
                <w:lang w:val="sr-Cyrl-CS"/>
              </w:rPr>
            </w:pPr>
            <w:r w:rsidRPr="00926144">
              <w:rPr>
                <w:rFonts w:ascii="Arial" w:hAnsi="Arial" w:cs="Arial"/>
                <w:color w:val="auto"/>
                <w:lang w:val="sr-Cyrl-CS"/>
              </w:rPr>
              <w:lastRenderedPageBreak/>
              <w:t>3.</w:t>
            </w:r>
          </w:p>
        </w:tc>
        <w:tc>
          <w:tcPr>
            <w:tcW w:w="4114" w:type="dxa"/>
            <w:shd w:val="clear" w:color="auto" w:fill="auto"/>
          </w:tcPr>
          <w:p w:rsidR="00D47514" w:rsidRPr="00926144" w:rsidRDefault="00D47514" w:rsidP="003634FA">
            <w:pPr>
              <w:rPr>
                <w:rFonts w:ascii="Arial" w:hAnsi="Arial" w:cs="Arial"/>
                <w:lang w:val="sr-Cyrl-CS"/>
              </w:rPr>
            </w:pPr>
            <w:r w:rsidRPr="00926144">
              <w:rPr>
                <w:rFonts w:ascii="Arial" w:hAnsi="Arial" w:cs="Arial"/>
              </w:rPr>
              <w:t xml:space="preserve">Да је измирио доспеле порезе, доприносе и друге јавне дажбине у складу са прописима Републике Србије или стране државе када има седиште на њеној територији </w:t>
            </w:r>
            <w:r w:rsidRPr="00926144">
              <w:rPr>
                <w:rFonts w:ascii="Arial" w:hAnsi="Arial" w:cs="Arial"/>
                <w:i/>
                <w:iCs/>
                <w:lang w:val="sr-Cyrl-CS"/>
              </w:rPr>
              <w:t>(чл. 75. ст. 1. тач. 4) ЗЈН);</w:t>
            </w:r>
          </w:p>
        </w:tc>
        <w:tc>
          <w:tcPr>
            <w:tcW w:w="4506" w:type="dxa"/>
            <w:shd w:val="clear" w:color="auto" w:fill="auto"/>
          </w:tcPr>
          <w:p w:rsidR="00D47514" w:rsidRPr="00926144" w:rsidRDefault="00D47514" w:rsidP="003634FA">
            <w:pPr>
              <w:pStyle w:val="ListParagraph"/>
              <w:tabs>
                <w:tab w:val="left" w:pos="680"/>
              </w:tabs>
              <w:autoSpaceDE w:val="0"/>
              <w:autoSpaceDN w:val="0"/>
              <w:adjustRightInd w:val="0"/>
              <w:ind w:left="34"/>
              <w:rPr>
                <w:rFonts w:ascii="Arial" w:hAnsi="Arial" w:cs="Arial"/>
                <w:color w:val="auto"/>
              </w:rPr>
            </w:pPr>
            <w:r w:rsidRPr="00926144">
              <w:rPr>
                <w:rFonts w:ascii="Arial" w:hAnsi="Arial" w:cs="Arial"/>
                <w:color w:val="auto"/>
              </w:rPr>
              <w:t xml:space="preserve">Уверење </w:t>
            </w:r>
            <w:r w:rsidRPr="00926144">
              <w:rPr>
                <w:rFonts w:ascii="Arial" w:hAnsi="Arial" w:cs="Arial"/>
                <w:bCs/>
                <w:color w:val="auto"/>
              </w:rPr>
              <w:t xml:space="preserve">Пореске управе Министарства финансија </w:t>
            </w:r>
            <w:r w:rsidRPr="00926144">
              <w:rPr>
                <w:rFonts w:ascii="Arial" w:hAnsi="Arial" w:cs="Arial"/>
                <w:color w:val="auto"/>
              </w:rPr>
              <w:t xml:space="preserve">да је измирио доспеле порезе и доприносе и уверење надлежне управе </w:t>
            </w:r>
            <w:r w:rsidRPr="00926144">
              <w:rPr>
                <w:rFonts w:ascii="Arial" w:hAnsi="Arial" w:cs="Arial"/>
                <w:bCs/>
                <w:color w:val="auto"/>
              </w:rPr>
              <w:t xml:space="preserve">локалне самоуправе </w:t>
            </w:r>
            <w:r w:rsidRPr="00926144">
              <w:rPr>
                <w:rFonts w:ascii="Arial" w:hAnsi="Arial" w:cs="Arial"/>
                <w:color w:val="auto"/>
              </w:rPr>
              <w:t xml:space="preserve">да је измирио обавезе по основу изворних локалних јавних прихода или потврду надлежног органа да се понуђач налази у поступку приватизације. </w:t>
            </w:r>
          </w:p>
          <w:p w:rsidR="00D47514" w:rsidRPr="00926144" w:rsidRDefault="00D47514" w:rsidP="003634FA">
            <w:pPr>
              <w:pStyle w:val="ListParagraph"/>
              <w:tabs>
                <w:tab w:val="left" w:pos="680"/>
              </w:tabs>
              <w:autoSpaceDE w:val="0"/>
              <w:autoSpaceDN w:val="0"/>
              <w:adjustRightInd w:val="0"/>
              <w:ind w:left="34"/>
              <w:rPr>
                <w:rFonts w:ascii="Arial" w:hAnsi="Arial" w:cs="Arial"/>
                <w:color w:val="auto"/>
              </w:rPr>
            </w:pPr>
            <w:r w:rsidRPr="00926144">
              <w:rPr>
                <w:rFonts w:ascii="Arial" w:hAnsi="Arial" w:cs="Arial"/>
                <w:b/>
                <w:color w:val="auto"/>
              </w:rPr>
              <w:t xml:space="preserve">Докази не могу бити старији од </w:t>
            </w:r>
            <w:r w:rsidRPr="00926144">
              <w:rPr>
                <w:rFonts w:ascii="Arial" w:hAnsi="Arial" w:cs="Arial"/>
                <w:b/>
                <w:color w:val="auto"/>
              </w:rPr>
              <w:lastRenderedPageBreak/>
              <w:t>два месеца пре отварања понуда.</w:t>
            </w:r>
          </w:p>
        </w:tc>
      </w:tr>
      <w:tr w:rsidR="00D47514" w:rsidRPr="00926144" w:rsidTr="00FD2609">
        <w:trPr>
          <w:jc w:val="center"/>
        </w:trPr>
        <w:tc>
          <w:tcPr>
            <w:tcW w:w="622" w:type="dxa"/>
            <w:shd w:val="clear" w:color="auto" w:fill="auto"/>
            <w:vAlign w:val="center"/>
          </w:tcPr>
          <w:p w:rsidR="00D47514" w:rsidRPr="00926144" w:rsidRDefault="00D47514" w:rsidP="003634FA">
            <w:pPr>
              <w:jc w:val="center"/>
              <w:rPr>
                <w:rFonts w:ascii="Arial" w:hAnsi="Arial" w:cs="Arial"/>
                <w:color w:val="auto"/>
                <w:lang w:val="sr-Cyrl-CS"/>
              </w:rPr>
            </w:pPr>
            <w:r w:rsidRPr="00926144">
              <w:rPr>
                <w:rFonts w:ascii="Arial" w:hAnsi="Arial" w:cs="Arial"/>
                <w:color w:val="auto"/>
                <w:lang w:val="sr-Cyrl-CS"/>
              </w:rPr>
              <w:lastRenderedPageBreak/>
              <w:t>4.</w:t>
            </w:r>
          </w:p>
        </w:tc>
        <w:tc>
          <w:tcPr>
            <w:tcW w:w="4114" w:type="dxa"/>
            <w:shd w:val="clear" w:color="auto" w:fill="auto"/>
          </w:tcPr>
          <w:p w:rsidR="00D47514" w:rsidRPr="00926144" w:rsidRDefault="00D47514" w:rsidP="003634FA">
            <w:pPr>
              <w:rPr>
                <w:rFonts w:ascii="Arial" w:hAnsi="Arial" w:cs="Arial"/>
                <w:i/>
                <w:iCs/>
                <w:color w:val="auto"/>
                <w:lang w:val="sr-Cyrl-CS"/>
              </w:rPr>
            </w:pPr>
            <w:r w:rsidRPr="00926144">
              <w:rPr>
                <w:rFonts w:ascii="Arial" w:hAnsi="Arial" w:cs="Arial"/>
                <w:color w:val="auto"/>
              </w:rPr>
              <w:t>Да је поштовао обавезе које произ</w:t>
            </w:r>
            <w:r w:rsidRPr="00926144">
              <w:rPr>
                <w:rFonts w:ascii="Arial" w:hAnsi="Arial" w:cs="Arial"/>
                <w:color w:val="auto"/>
                <w:lang w:val="sr-Cyrl-CS"/>
              </w:rPr>
              <w:t>и</w:t>
            </w:r>
            <w:r w:rsidRPr="00926144">
              <w:rPr>
                <w:rFonts w:ascii="Arial" w:hAnsi="Arial" w:cs="Arial"/>
                <w:color w:val="auto"/>
              </w:rPr>
              <w:t>лазе из важећих прописа о заштити на раду, запошљавању и условима рада, заштити животне средине, као и да нема забрану обављања делатности која је на снази у време подношења понуде (</w:t>
            </w:r>
            <w:r w:rsidRPr="00926144">
              <w:rPr>
                <w:rFonts w:ascii="Arial" w:hAnsi="Arial" w:cs="Arial"/>
                <w:i/>
                <w:iCs/>
                <w:color w:val="auto"/>
                <w:lang w:val="sr-Cyrl-CS"/>
              </w:rPr>
              <w:t>чл. 75. ст. 2. ЗЈН).</w:t>
            </w:r>
          </w:p>
        </w:tc>
        <w:tc>
          <w:tcPr>
            <w:tcW w:w="4506" w:type="dxa"/>
            <w:shd w:val="clear" w:color="auto" w:fill="auto"/>
          </w:tcPr>
          <w:p w:rsidR="00D47514" w:rsidRPr="00926144" w:rsidRDefault="00D47514" w:rsidP="003634FA">
            <w:pPr>
              <w:rPr>
                <w:rFonts w:ascii="Arial" w:hAnsi="Arial" w:cs="Arial"/>
                <w:lang w:val="sr-Cyrl-CS"/>
              </w:rPr>
            </w:pPr>
            <w:r w:rsidRPr="00926144">
              <w:rPr>
                <w:rFonts w:ascii="Arial" w:hAnsi="Arial" w:cs="Arial"/>
                <w:iCs/>
                <w:lang w:val="sr-Cyrl-CS"/>
              </w:rPr>
              <w:t xml:space="preserve">Потписан и оверен </w:t>
            </w:r>
            <w:r w:rsidRPr="00926144">
              <w:rPr>
                <w:rFonts w:ascii="Arial" w:hAnsi="Arial" w:cs="Arial"/>
                <w:iCs/>
              </w:rPr>
              <w:t>О</w:t>
            </w:r>
            <w:r w:rsidRPr="00926144">
              <w:rPr>
                <w:rFonts w:ascii="Arial" w:hAnsi="Arial" w:cs="Arial"/>
                <w:iCs/>
                <w:lang w:val="sr-Cyrl-CS"/>
              </w:rPr>
              <w:t xml:space="preserve">бразац </w:t>
            </w:r>
            <w:r w:rsidRPr="00926144">
              <w:rPr>
                <w:rFonts w:ascii="Arial" w:hAnsi="Arial" w:cs="Arial"/>
                <w:iCs/>
                <w:lang w:val="ru-RU"/>
              </w:rPr>
              <w:t>и</w:t>
            </w:r>
            <w:r w:rsidRPr="00926144">
              <w:rPr>
                <w:rFonts w:ascii="Arial" w:hAnsi="Arial" w:cs="Arial"/>
                <w:iCs/>
                <w:lang w:val="sr-Cyrl-CS"/>
              </w:rPr>
              <w:t xml:space="preserve">зјаве </w:t>
            </w:r>
            <w:r w:rsidRPr="00926144">
              <w:rPr>
                <w:rFonts w:ascii="Arial" w:hAnsi="Arial" w:cs="Arial"/>
                <w:iCs/>
                <w:color w:val="auto"/>
                <w:lang w:val="sr-Cyrl-CS"/>
              </w:rPr>
              <w:t>(</w:t>
            </w:r>
            <w:r w:rsidRPr="00926144">
              <w:rPr>
                <w:rFonts w:ascii="Arial" w:hAnsi="Arial" w:cs="Arial"/>
                <w:lang w:val="sr-Cyrl-CS"/>
              </w:rPr>
              <w:t xml:space="preserve">Образац изјаве, дат је у поглављу </w:t>
            </w:r>
            <w:r w:rsidR="004D667B">
              <w:rPr>
                <w:rFonts w:ascii="Arial" w:hAnsi="Arial" w:cs="Arial"/>
                <w:b/>
                <w:bCs/>
                <w:iCs/>
                <w:color w:val="auto"/>
              </w:rPr>
              <w:t>V</w:t>
            </w:r>
            <w:r w:rsidRPr="00926144">
              <w:rPr>
                <w:rFonts w:ascii="Arial" w:hAnsi="Arial" w:cs="Arial"/>
                <w:b/>
                <w:bCs/>
                <w:iCs/>
                <w:color w:val="auto"/>
              </w:rPr>
              <w:t>II, образац 5</w:t>
            </w:r>
            <w:r w:rsidRPr="00926144">
              <w:rPr>
                <w:rFonts w:ascii="Arial" w:hAnsi="Arial" w:cs="Arial"/>
                <w:iCs/>
                <w:color w:val="auto"/>
                <w:lang w:val="sr-Cyrl-CS"/>
              </w:rPr>
              <w:t>).</w:t>
            </w:r>
            <w:r w:rsidRPr="00926144">
              <w:rPr>
                <w:rFonts w:ascii="Arial" w:hAnsi="Arial" w:cs="Arial"/>
                <w:iCs/>
                <w:color w:val="FF0000"/>
                <w:lang w:val="sr-Cyrl-CS"/>
              </w:rPr>
              <w:t xml:space="preserve"> </w:t>
            </w:r>
            <w:r w:rsidRPr="00926144">
              <w:rPr>
                <w:rFonts w:ascii="Arial" w:hAnsi="Arial" w:cs="Arial"/>
                <w:lang w:val="ru-RU"/>
              </w:rPr>
              <w:t xml:space="preserve">Изјава мора да буде потписана од стране овлашћеног лица понуђача и оверена печатом. </w:t>
            </w:r>
            <w:r w:rsidRPr="00926144">
              <w:rPr>
                <w:rFonts w:ascii="Arial" w:hAnsi="Arial" w:cs="Arial"/>
                <w:b/>
                <w:bCs/>
                <w:iCs/>
                <w:color w:val="auto"/>
                <w:u w:val="single"/>
                <w:lang w:val="ru-RU"/>
              </w:rPr>
              <w:t>Уколико понуду подноси група понуђача</w:t>
            </w:r>
            <w:r w:rsidRPr="00926144">
              <w:rPr>
                <w:rFonts w:ascii="Arial" w:hAnsi="Arial" w:cs="Arial"/>
                <w:bCs/>
                <w:iCs/>
                <w:color w:val="auto"/>
                <w:lang w:val="ru-RU"/>
              </w:rPr>
              <w:t>, Изјава мора бити потписана од стране овлашћеног лица сваког понуђача из групе понуђача и оверена печатом.</w:t>
            </w:r>
            <w:r w:rsidRPr="00926144">
              <w:rPr>
                <w:rFonts w:ascii="Arial" w:hAnsi="Arial" w:cs="Arial"/>
                <w:bCs/>
                <w:iCs/>
                <w:color w:val="FF0000"/>
                <w:lang w:val="ru-RU"/>
              </w:rPr>
              <w:t xml:space="preserve"> </w:t>
            </w:r>
          </w:p>
        </w:tc>
      </w:tr>
    </w:tbl>
    <w:p w:rsidR="00D47514" w:rsidRPr="00926144" w:rsidRDefault="00D47514" w:rsidP="00A32B8C">
      <w:pPr>
        <w:tabs>
          <w:tab w:val="left" w:pos="680"/>
        </w:tabs>
        <w:jc w:val="both"/>
        <w:rPr>
          <w:rFonts w:ascii="Arial" w:hAnsi="Arial" w:cs="Arial"/>
          <w:lang w:val="sr-Cyrl-CS"/>
        </w:rPr>
      </w:pPr>
    </w:p>
    <w:p w:rsidR="00A32B8C" w:rsidRPr="00926144" w:rsidRDefault="00A32B8C" w:rsidP="00A32B8C">
      <w:pPr>
        <w:tabs>
          <w:tab w:val="left" w:pos="680"/>
        </w:tabs>
        <w:ind w:left="360"/>
        <w:jc w:val="center"/>
        <w:rPr>
          <w:rFonts w:ascii="Arial" w:eastAsia="TimesNewRomanPSMT" w:hAnsi="Arial" w:cs="Arial"/>
          <w:bCs/>
          <w:color w:val="auto"/>
          <w:sz w:val="28"/>
          <w:szCs w:val="28"/>
          <w:lang w:val="sr-Cyrl-CS"/>
        </w:rPr>
      </w:pPr>
      <w:r w:rsidRPr="00D9082F">
        <w:rPr>
          <w:rFonts w:ascii="Arial" w:eastAsia="TimesNewRomanPSMT" w:hAnsi="Arial" w:cs="Arial"/>
          <w:bCs/>
          <w:color w:val="auto"/>
          <w:sz w:val="28"/>
          <w:szCs w:val="28"/>
          <w:lang w:val="sr-Cyrl-CS"/>
        </w:rPr>
        <w:t>ДОДАТНИ УСЛОВИ</w:t>
      </w:r>
    </w:p>
    <w:p w:rsidR="00A32B8C" w:rsidRPr="00926144" w:rsidRDefault="00A32B8C" w:rsidP="009A0535">
      <w:pPr>
        <w:tabs>
          <w:tab w:val="left" w:pos="680"/>
        </w:tabs>
        <w:spacing w:line="240" w:lineRule="auto"/>
        <w:rPr>
          <w:rFonts w:ascii="Arial" w:eastAsia="TimesNewRomanPSMT" w:hAnsi="Arial" w:cs="Arial"/>
          <w:b/>
          <w:bCs/>
          <w:color w:val="auto"/>
          <w:sz w:val="28"/>
          <w:szCs w:val="28"/>
          <w:lang w:val="sr-Cyrl-CS"/>
        </w:rPr>
      </w:pPr>
    </w:p>
    <w:p w:rsidR="00A32B8C" w:rsidRPr="00926144" w:rsidRDefault="00A32B8C" w:rsidP="00A32B8C">
      <w:pPr>
        <w:pStyle w:val="ListParagraph"/>
        <w:tabs>
          <w:tab w:val="left" w:pos="270"/>
        </w:tabs>
        <w:ind w:left="0"/>
        <w:jc w:val="both"/>
        <w:rPr>
          <w:rFonts w:ascii="Arial" w:eastAsia="TimesNewRomanPS-BoldMT" w:hAnsi="Arial" w:cs="Arial"/>
          <w:b/>
          <w:bCs/>
          <w:color w:val="auto"/>
          <w:lang w:val="sr-Cyrl-CS"/>
        </w:rPr>
      </w:pPr>
      <w:r w:rsidRPr="00926144">
        <w:rPr>
          <w:rFonts w:ascii="Arial" w:hAnsi="Arial" w:cs="Arial"/>
          <w:bCs/>
          <w:iCs/>
          <w:color w:val="auto"/>
        </w:rPr>
        <w:t xml:space="preserve">Понуђач који </w:t>
      </w:r>
      <w:r w:rsidRPr="00926144">
        <w:rPr>
          <w:rFonts w:ascii="Arial" w:hAnsi="Arial" w:cs="Arial"/>
          <w:iCs/>
          <w:color w:val="auto"/>
        </w:rPr>
        <w:t xml:space="preserve">учествује у поступку предметне јавне набавке мора испунити </w:t>
      </w:r>
      <w:r w:rsidRPr="00926144">
        <w:rPr>
          <w:rFonts w:ascii="Arial" w:hAnsi="Arial" w:cs="Arial"/>
          <w:b/>
          <w:iCs/>
          <w:color w:val="auto"/>
        </w:rPr>
        <w:t>додатне услове</w:t>
      </w:r>
      <w:r w:rsidRPr="00926144">
        <w:rPr>
          <w:rFonts w:ascii="Arial" w:hAnsi="Arial" w:cs="Arial"/>
          <w:iCs/>
          <w:color w:val="auto"/>
        </w:rPr>
        <w:t xml:space="preserve"> за учешће у поступку јавне набавке, дефинисане овом конкурсном документацијом,</w:t>
      </w:r>
      <w:r w:rsidRPr="00926144">
        <w:rPr>
          <w:rFonts w:ascii="Arial" w:eastAsia="TimesNewRomanPS-BoldMT" w:hAnsi="Arial" w:cs="Arial"/>
          <w:b/>
          <w:bCs/>
          <w:color w:val="auto"/>
          <w:lang w:val="sr-Cyrl-CS"/>
        </w:rPr>
        <w:t xml:space="preserve"> </w:t>
      </w:r>
      <w:r w:rsidRPr="00926144">
        <w:rPr>
          <w:rFonts w:ascii="Arial" w:hAnsi="Arial" w:cs="Arial"/>
          <w:iCs/>
          <w:color w:val="auto"/>
          <w:lang w:val="sr-Cyrl-CS"/>
        </w:rPr>
        <w:t>а и</w:t>
      </w:r>
      <w:r w:rsidRPr="00926144">
        <w:rPr>
          <w:rFonts w:ascii="Arial" w:eastAsia="TimesNewRomanPS-BoldMT" w:hAnsi="Arial" w:cs="Arial"/>
          <w:bCs/>
          <w:color w:val="auto"/>
          <w:lang w:val="sr-Cyrl-CS"/>
        </w:rPr>
        <w:t xml:space="preserve">спуњеност </w:t>
      </w:r>
      <w:r w:rsidRPr="00926144">
        <w:rPr>
          <w:rFonts w:ascii="Arial" w:eastAsia="TimesNewRomanPS-BoldMT" w:hAnsi="Arial" w:cs="Arial"/>
          <w:b/>
          <w:bCs/>
          <w:color w:val="auto"/>
          <w:lang w:val="sr-Cyrl-CS"/>
        </w:rPr>
        <w:t xml:space="preserve">додатних услова </w:t>
      </w:r>
      <w:r w:rsidRPr="00926144">
        <w:rPr>
          <w:rFonts w:ascii="Arial" w:eastAsia="TimesNewRomanPS-BoldMT" w:hAnsi="Arial" w:cs="Arial"/>
          <w:bCs/>
          <w:color w:val="auto"/>
          <w:lang w:val="sr-Cyrl-CS"/>
        </w:rPr>
        <w:t xml:space="preserve">понуђач доказује </w:t>
      </w:r>
      <w:r w:rsidRPr="00926144">
        <w:rPr>
          <w:rFonts w:ascii="Arial" w:hAnsi="Arial" w:cs="Arial"/>
          <w:lang w:val="sr-Cyrl-CS"/>
        </w:rPr>
        <w:t xml:space="preserve">на начин дефинисан у наредној табели, </w:t>
      </w:r>
      <w:r w:rsidRPr="00926144">
        <w:rPr>
          <w:rFonts w:ascii="Arial" w:hAnsi="Arial" w:cs="Arial"/>
          <w:b/>
          <w:lang w:val="sr-Cyrl-CS"/>
        </w:rPr>
        <w:t>и то</w:t>
      </w:r>
      <w:r w:rsidRPr="00926144">
        <w:rPr>
          <w:rFonts w:ascii="Arial" w:eastAsia="TimesNewRomanPS-BoldMT" w:hAnsi="Arial" w:cs="Arial"/>
          <w:b/>
          <w:bCs/>
          <w:color w:val="auto"/>
          <w:lang w:val="sr-Cyrl-CS"/>
        </w:rPr>
        <w:t>:</w:t>
      </w:r>
    </w:p>
    <w:p w:rsidR="00A32B8C" w:rsidRPr="00926144" w:rsidRDefault="00A32B8C" w:rsidP="00A32B8C">
      <w:pPr>
        <w:pStyle w:val="ListParagraph"/>
        <w:tabs>
          <w:tab w:val="left" w:pos="680"/>
        </w:tabs>
        <w:jc w:val="both"/>
        <w:rPr>
          <w:rFonts w:ascii="Arial" w:eastAsia="TimesNewRomanPS-BoldMT" w:hAnsi="Arial" w:cs="Arial"/>
          <w:b/>
          <w:bCs/>
          <w:color w:val="auto"/>
          <w:lang w:val="sr-Cyrl-CS"/>
        </w:rPr>
      </w:pPr>
    </w:p>
    <w:tbl>
      <w:tblPr>
        <w:tblW w:w="898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6"/>
        <w:gridCol w:w="4133"/>
        <w:gridCol w:w="4116"/>
      </w:tblGrid>
      <w:tr w:rsidR="00A32B8C" w:rsidRPr="00926144" w:rsidTr="00F80A51">
        <w:trPr>
          <w:trHeight w:val="309"/>
        </w:trPr>
        <w:tc>
          <w:tcPr>
            <w:tcW w:w="736" w:type="dxa"/>
            <w:shd w:val="clear" w:color="auto" w:fill="C6D9F1"/>
          </w:tcPr>
          <w:p w:rsidR="00A32B8C" w:rsidRPr="00926144" w:rsidRDefault="00A32B8C" w:rsidP="00BD7632">
            <w:pPr>
              <w:jc w:val="center"/>
              <w:rPr>
                <w:rFonts w:ascii="Arial" w:hAnsi="Arial" w:cs="Arial"/>
                <w:color w:val="auto"/>
                <w:lang w:val="sr-Cyrl-CS"/>
              </w:rPr>
            </w:pPr>
            <w:r w:rsidRPr="00926144">
              <w:rPr>
                <w:rFonts w:ascii="Arial" w:hAnsi="Arial" w:cs="Arial"/>
                <w:color w:val="auto"/>
                <w:lang w:val="sr-Cyrl-CS"/>
              </w:rPr>
              <w:t>Р.бр.</w:t>
            </w:r>
          </w:p>
        </w:tc>
        <w:tc>
          <w:tcPr>
            <w:tcW w:w="4133" w:type="dxa"/>
            <w:shd w:val="clear" w:color="auto" w:fill="C6D9F1"/>
          </w:tcPr>
          <w:p w:rsidR="00A32B8C" w:rsidRPr="00926144" w:rsidRDefault="00A32B8C" w:rsidP="00BD7632">
            <w:pPr>
              <w:jc w:val="center"/>
              <w:rPr>
                <w:rFonts w:ascii="Arial" w:hAnsi="Arial" w:cs="Arial"/>
                <w:color w:val="auto"/>
                <w:sz w:val="28"/>
                <w:szCs w:val="28"/>
                <w:lang w:val="sr-Cyrl-CS"/>
              </w:rPr>
            </w:pPr>
            <w:r w:rsidRPr="00926144">
              <w:rPr>
                <w:rFonts w:ascii="Arial" w:hAnsi="Arial" w:cs="Arial"/>
                <w:color w:val="auto"/>
                <w:sz w:val="28"/>
                <w:szCs w:val="28"/>
                <w:lang w:val="sr-Cyrl-CS"/>
              </w:rPr>
              <w:t>ДОДАТНИ УСЛОВИ</w:t>
            </w:r>
          </w:p>
        </w:tc>
        <w:tc>
          <w:tcPr>
            <w:tcW w:w="4116" w:type="dxa"/>
            <w:shd w:val="clear" w:color="auto" w:fill="C6D9F1"/>
          </w:tcPr>
          <w:p w:rsidR="00A32B8C" w:rsidRPr="00926144" w:rsidRDefault="00A32B8C" w:rsidP="00BD7632">
            <w:pPr>
              <w:jc w:val="center"/>
              <w:rPr>
                <w:rFonts w:ascii="Arial" w:hAnsi="Arial" w:cs="Arial"/>
                <w:color w:val="auto"/>
                <w:sz w:val="28"/>
                <w:szCs w:val="28"/>
                <w:lang w:val="sr-Cyrl-CS"/>
              </w:rPr>
            </w:pPr>
            <w:r w:rsidRPr="00926144">
              <w:rPr>
                <w:rFonts w:ascii="Arial" w:hAnsi="Arial" w:cs="Arial"/>
                <w:color w:val="auto"/>
                <w:sz w:val="28"/>
                <w:szCs w:val="28"/>
                <w:lang w:val="sr-Cyrl-CS"/>
              </w:rPr>
              <w:t>НАЧИН ДОКАЗИВАЊА</w:t>
            </w:r>
          </w:p>
        </w:tc>
      </w:tr>
      <w:tr w:rsidR="00A32B8C" w:rsidRPr="00926144" w:rsidTr="00D9082F">
        <w:trPr>
          <w:trHeight w:val="309"/>
        </w:trPr>
        <w:tc>
          <w:tcPr>
            <w:tcW w:w="736" w:type="dxa"/>
            <w:shd w:val="clear" w:color="auto" w:fill="C6D9F1"/>
          </w:tcPr>
          <w:p w:rsidR="00A32B8C" w:rsidRPr="00926144" w:rsidRDefault="00A32B8C" w:rsidP="00BD7632">
            <w:pPr>
              <w:jc w:val="center"/>
              <w:rPr>
                <w:rFonts w:ascii="Arial" w:hAnsi="Arial" w:cs="Arial"/>
                <w:color w:val="auto"/>
                <w:lang w:val="sr-Cyrl-CS"/>
              </w:rPr>
            </w:pPr>
            <w:r w:rsidRPr="00926144">
              <w:rPr>
                <w:rFonts w:ascii="Arial" w:hAnsi="Arial" w:cs="Arial"/>
                <w:color w:val="auto"/>
                <w:lang w:val="sr-Cyrl-CS"/>
              </w:rPr>
              <w:t>1.</w:t>
            </w:r>
          </w:p>
        </w:tc>
        <w:tc>
          <w:tcPr>
            <w:tcW w:w="4133" w:type="dxa"/>
            <w:shd w:val="clear" w:color="auto" w:fill="C6D9F1"/>
          </w:tcPr>
          <w:p w:rsidR="00A32B8C" w:rsidRPr="00926144" w:rsidRDefault="00A32B8C" w:rsidP="00BD7632">
            <w:pPr>
              <w:jc w:val="center"/>
              <w:rPr>
                <w:rFonts w:ascii="Arial" w:hAnsi="Arial" w:cs="Arial"/>
                <w:color w:val="auto"/>
                <w:sz w:val="28"/>
                <w:szCs w:val="28"/>
                <w:lang w:val="sr-Cyrl-CS"/>
              </w:rPr>
            </w:pPr>
            <w:r w:rsidRPr="00926144">
              <w:rPr>
                <w:rFonts w:ascii="Arial" w:hAnsi="Arial" w:cs="Arial"/>
                <w:color w:val="auto"/>
                <w:sz w:val="28"/>
                <w:szCs w:val="28"/>
                <w:lang w:val="sr-Cyrl-CS"/>
              </w:rPr>
              <w:t>КАДРОВСКИ КАПАЦИТЕТ</w:t>
            </w:r>
          </w:p>
        </w:tc>
        <w:tc>
          <w:tcPr>
            <w:tcW w:w="4116" w:type="dxa"/>
            <w:vMerge w:val="restart"/>
            <w:shd w:val="clear" w:color="auto" w:fill="FFFFFF"/>
          </w:tcPr>
          <w:p w:rsidR="008C30F4" w:rsidRPr="003A083F" w:rsidRDefault="008C30F4" w:rsidP="008C30F4">
            <w:pPr>
              <w:rPr>
                <w:rFonts w:ascii="Arial" w:hAnsi="Arial" w:cs="Arial"/>
              </w:rPr>
            </w:pPr>
            <w:r w:rsidRPr="003A083F">
              <w:rPr>
                <w:rFonts w:ascii="Arial" w:hAnsi="Arial" w:cs="Arial"/>
              </w:rPr>
              <w:t xml:space="preserve">За 1 </w:t>
            </w:r>
            <w:r w:rsidRPr="003A083F">
              <w:rPr>
                <w:rFonts w:ascii="Arial" w:hAnsi="Arial" w:cs="Arial"/>
                <w:lang w:val="sr-Cyrl-CS"/>
              </w:rPr>
              <w:t xml:space="preserve">(једног) </w:t>
            </w:r>
            <w:r w:rsidRPr="003A083F">
              <w:rPr>
                <w:rFonts w:ascii="Arial" w:hAnsi="Arial" w:cs="Arial"/>
              </w:rPr>
              <w:t xml:space="preserve">дип. грађ. </w:t>
            </w:r>
            <w:r w:rsidRPr="003A083F">
              <w:rPr>
                <w:rFonts w:ascii="Arial" w:hAnsi="Arial" w:cs="Arial"/>
                <w:lang w:val="sr-Cyrl-CS"/>
              </w:rPr>
              <w:t>и</w:t>
            </w:r>
            <w:r w:rsidRPr="003A083F">
              <w:rPr>
                <w:rFonts w:ascii="Arial" w:hAnsi="Arial" w:cs="Arial"/>
              </w:rPr>
              <w:t>нж</w:t>
            </w:r>
            <w:r w:rsidRPr="003A083F">
              <w:rPr>
                <w:rFonts w:ascii="Arial" w:hAnsi="Arial" w:cs="Arial"/>
                <w:lang w:val="sr-Cyrl-CS"/>
              </w:rPr>
              <w:t>ењера</w:t>
            </w:r>
            <w:r w:rsidRPr="003A083F">
              <w:rPr>
                <w:rFonts w:ascii="Arial" w:hAnsi="Arial" w:cs="Arial"/>
              </w:rPr>
              <w:t>:</w:t>
            </w:r>
          </w:p>
          <w:p w:rsidR="008C30F4" w:rsidRPr="003A7CFB" w:rsidRDefault="008C30F4" w:rsidP="00CA2D2E">
            <w:pPr>
              <w:pStyle w:val="ListParagraph"/>
              <w:numPr>
                <w:ilvl w:val="0"/>
                <w:numId w:val="17"/>
              </w:numPr>
              <w:ind w:left="369" w:hanging="270"/>
              <w:rPr>
                <w:rFonts w:ascii="Arial" w:hAnsi="Arial" w:cs="Arial"/>
                <w:lang w:val="sr-Cyrl-CS"/>
              </w:rPr>
            </w:pPr>
            <w:r w:rsidRPr="003A7CFB">
              <w:rPr>
                <w:rFonts w:ascii="Arial" w:hAnsi="Arial" w:cs="Arial"/>
                <w:lang w:val="ru-RU"/>
              </w:rPr>
              <w:t>Фотокопиј</w:t>
            </w:r>
            <w:r w:rsidRPr="003A7CFB">
              <w:rPr>
                <w:rFonts w:ascii="Arial" w:hAnsi="Arial" w:cs="Arial"/>
                <w:lang w:val="sr-Cyrl-CS"/>
              </w:rPr>
              <w:t>а</w:t>
            </w:r>
            <w:r w:rsidRPr="003A7CFB">
              <w:rPr>
                <w:rFonts w:ascii="Arial" w:hAnsi="Arial" w:cs="Arial"/>
                <w:lang w:val="ru-RU"/>
              </w:rPr>
              <w:t xml:space="preserve"> Обра</w:t>
            </w:r>
            <w:r w:rsidRPr="003A7CFB">
              <w:rPr>
                <w:rFonts w:ascii="Arial" w:hAnsi="Arial" w:cs="Arial"/>
                <w:lang w:val="sr-Cyrl-CS"/>
              </w:rPr>
              <w:t>сца М3А, МА, М1/М2 односно одговарајућег М обрасца или другог одговарајућег доказа о радном односу (уговор о делу или неки други уговор у складу са позитивним прописима који регулишу дату област);</w:t>
            </w:r>
          </w:p>
          <w:p w:rsidR="008068FF" w:rsidRDefault="008C30F4" w:rsidP="00CA2D2E">
            <w:pPr>
              <w:pStyle w:val="ListParagraph"/>
              <w:numPr>
                <w:ilvl w:val="0"/>
                <w:numId w:val="17"/>
              </w:numPr>
              <w:ind w:left="369"/>
              <w:rPr>
                <w:rFonts w:ascii="Arial" w:hAnsi="Arial" w:cs="Arial"/>
                <w:lang w:val="sr-Cyrl-CS"/>
              </w:rPr>
            </w:pPr>
            <w:r w:rsidRPr="008068FF">
              <w:rPr>
                <w:rFonts w:ascii="Arial" w:hAnsi="Arial" w:cs="Arial"/>
                <w:lang w:val="sr-Cyrl-CS"/>
              </w:rPr>
              <w:t>фотокопија лиценце бр.</w:t>
            </w:r>
            <w:r w:rsidR="00E41D70" w:rsidRPr="008068FF">
              <w:rPr>
                <w:rFonts w:ascii="Arial" w:hAnsi="Arial" w:cs="Arial"/>
                <w:lang w:val="sr-Cyrl-CS"/>
              </w:rPr>
              <w:t>312 или 315</w:t>
            </w:r>
            <w:r w:rsidRPr="008068FF">
              <w:rPr>
                <w:rFonts w:ascii="Arial" w:hAnsi="Arial" w:cs="Arial"/>
                <w:lang w:val="sr-Cyrl-CS"/>
              </w:rPr>
              <w:t xml:space="preserve"> или </w:t>
            </w:r>
            <w:r w:rsidR="00E41D70" w:rsidRPr="008068FF">
              <w:rPr>
                <w:rFonts w:ascii="Arial" w:hAnsi="Arial" w:cs="Arial"/>
                <w:lang w:val="sr-Cyrl-CS"/>
              </w:rPr>
              <w:t>318 или 412 или 415 или 418</w:t>
            </w:r>
            <w:r w:rsidRPr="008068FF">
              <w:rPr>
                <w:rFonts w:ascii="Arial" w:hAnsi="Arial" w:cs="Arial"/>
                <w:lang w:val="sr-Cyrl-CS"/>
              </w:rPr>
              <w:t xml:space="preserve"> са</w:t>
            </w:r>
            <w:r w:rsidR="008068FF">
              <w:rPr>
                <w:rFonts w:ascii="Arial" w:hAnsi="Arial" w:cs="Arial"/>
                <w:lang w:val="sr-Cyrl-CS"/>
              </w:rPr>
              <w:t xml:space="preserve"> потврдом ИКС о важењу исте.</w:t>
            </w:r>
          </w:p>
          <w:p w:rsidR="008C30F4" w:rsidRPr="008068FF" w:rsidRDefault="008C30F4" w:rsidP="008068FF">
            <w:pPr>
              <w:ind w:left="9"/>
              <w:rPr>
                <w:rFonts w:ascii="Arial" w:hAnsi="Arial" w:cs="Arial"/>
                <w:lang w:val="sr-Cyrl-CS"/>
              </w:rPr>
            </w:pPr>
            <w:r w:rsidRPr="008068FF">
              <w:rPr>
                <w:rFonts w:ascii="Arial" w:hAnsi="Arial" w:cs="Arial"/>
                <w:lang w:val="sr-Cyrl-CS"/>
              </w:rPr>
              <w:t>За 1 (једног)</w:t>
            </w:r>
            <w:r w:rsidRPr="008068FF">
              <w:rPr>
                <w:rFonts w:ascii="Arial" w:hAnsi="Arial" w:cs="Arial"/>
                <w:iCs/>
                <w:lang w:val="sr-Cyrl-CS"/>
              </w:rPr>
              <w:t xml:space="preserve"> дипл.</w:t>
            </w:r>
            <w:r w:rsidR="008068FF">
              <w:rPr>
                <w:rFonts w:ascii="Arial" w:hAnsi="Arial" w:cs="Arial"/>
                <w:iCs/>
              </w:rPr>
              <w:t xml:space="preserve"> инж. ел</w:t>
            </w:r>
            <w:r w:rsidRPr="008068FF">
              <w:rPr>
                <w:rFonts w:ascii="Arial" w:hAnsi="Arial" w:cs="Arial"/>
                <w:iCs/>
              </w:rPr>
              <w:t>:</w:t>
            </w:r>
          </w:p>
          <w:p w:rsidR="008C30F4" w:rsidRPr="003A7CFB" w:rsidRDefault="008C30F4" w:rsidP="00CA2D2E">
            <w:pPr>
              <w:pStyle w:val="ListParagraph"/>
              <w:numPr>
                <w:ilvl w:val="0"/>
                <w:numId w:val="17"/>
              </w:numPr>
              <w:ind w:left="369" w:hanging="270"/>
              <w:rPr>
                <w:rFonts w:ascii="Arial" w:hAnsi="Arial" w:cs="Arial"/>
                <w:lang w:val="sr-Cyrl-CS"/>
              </w:rPr>
            </w:pPr>
            <w:r w:rsidRPr="003A7CFB">
              <w:rPr>
                <w:rFonts w:ascii="Arial" w:hAnsi="Arial" w:cs="Arial"/>
                <w:lang w:val="ru-RU"/>
              </w:rPr>
              <w:t>Фотокопиј</w:t>
            </w:r>
            <w:r w:rsidRPr="003A7CFB">
              <w:rPr>
                <w:rFonts w:ascii="Arial" w:hAnsi="Arial" w:cs="Arial"/>
                <w:lang w:val="sr-Cyrl-CS"/>
              </w:rPr>
              <w:t>а</w:t>
            </w:r>
            <w:r w:rsidRPr="003A7CFB">
              <w:rPr>
                <w:rFonts w:ascii="Arial" w:hAnsi="Arial" w:cs="Arial"/>
                <w:lang w:val="ru-RU"/>
              </w:rPr>
              <w:t xml:space="preserve"> Обра</w:t>
            </w:r>
            <w:r w:rsidRPr="003A7CFB">
              <w:rPr>
                <w:rFonts w:ascii="Arial" w:hAnsi="Arial" w:cs="Arial"/>
                <w:lang w:val="sr-Cyrl-CS"/>
              </w:rPr>
              <w:t>сца М3А, МА, М1/М2 односно одговарајућег М обрасца или другог одговарајућег доказа о радном односу (уговор о делу или неки други уговор у складу са позитивним прописима који регулишу дату област);</w:t>
            </w:r>
          </w:p>
          <w:p w:rsidR="00A32B8C" w:rsidRPr="008C30F4" w:rsidRDefault="008C30F4" w:rsidP="00CA2D2E">
            <w:pPr>
              <w:pStyle w:val="ListParagraph"/>
              <w:numPr>
                <w:ilvl w:val="0"/>
                <w:numId w:val="17"/>
              </w:numPr>
              <w:ind w:left="369"/>
              <w:rPr>
                <w:rFonts w:ascii="Arial" w:hAnsi="Arial" w:cs="Arial"/>
                <w:lang w:val="sr-Cyrl-CS"/>
              </w:rPr>
            </w:pPr>
            <w:r w:rsidRPr="003A7CFB">
              <w:rPr>
                <w:rFonts w:ascii="Arial" w:hAnsi="Arial" w:cs="Arial"/>
                <w:lang w:val="sr-Cyrl-CS"/>
              </w:rPr>
              <w:t>фотокопија лиценце бр.</w:t>
            </w:r>
            <w:r>
              <w:rPr>
                <w:rFonts w:ascii="Arial" w:hAnsi="Arial" w:cs="Arial"/>
                <w:lang w:val="sr-Cyrl-CS"/>
              </w:rPr>
              <w:t xml:space="preserve">350 или </w:t>
            </w:r>
            <w:r w:rsidRPr="003A7CFB">
              <w:rPr>
                <w:rFonts w:ascii="Arial" w:hAnsi="Arial" w:cs="Arial"/>
                <w:lang w:val="sr-Cyrl-CS"/>
              </w:rPr>
              <w:t>4</w:t>
            </w:r>
            <w:r>
              <w:rPr>
                <w:rFonts w:ascii="Arial" w:hAnsi="Arial" w:cs="Arial"/>
                <w:lang w:val="sr-Cyrl-CS"/>
              </w:rPr>
              <w:t>50</w:t>
            </w:r>
            <w:r w:rsidRPr="003A7CFB">
              <w:rPr>
                <w:rFonts w:ascii="Arial" w:hAnsi="Arial" w:cs="Arial"/>
                <w:lang w:val="sr-Cyrl-CS"/>
              </w:rPr>
              <w:t xml:space="preserve"> са потврдом ИКС о важењу исте. </w:t>
            </w:r>
          </w:p>
        </w:tc>
      </w:tr>
      <w:tr w:rsidR="00A32B8C" w:rsidRPr="00926144" w:rsidTr="00D9082F">
        <w:trPr>
          <w:trHeight w:val="557"/>
        </w:trPr>
        <w:tc>
          <w:tcPr>
            <w:tcW w:w="736" w:type="dxa"/>
            <w:tcBorders>
              <w:bottom w:val="single" w:sz="4" w:space="0" w:color="auto"/>
            </w:tcBorders>
            <w:shd w:val="clear" w:color="auto" w:fill="auto"/>
          </w:tcPr>
          <w:p w:rsidR="00A32B8C" w:rsidRPr="00926144" w:rsidRDefault="00A32B8C" w:rsidP="00BD7632">
            <w:pPr>
              <w:rPr>
                <w:rFonts w:ascii="Arial" w:hAnsi="Arial" w:cs="Arial"/>
                <w:color w:val="auto"/>
                <w:sz w:val="28"/>
                <w:szCs w:val="28"/>
              </w:rPr>
            </w:pPr>
          </w:p>
        </w:tc>
        <w:tc>
          <w:tcPr>
            <w:tcW w:w="4133" w:type="dxa"/>
            <w:tcBorders>
              <w:bottom w:val="single" w:sz="4" w:space="0" w:color="auto"/>
            </w:tcBorders>
            <w:shd w:val="clear" w:color="auto" w:fill="auto"/>
          </w:tcPr>
          <w:p w:rsidR="008C30F4" w:rsidRPr="00E41D70" w:rsidRDefault="00D9082F" w:rsidP="00CA2D2E">
            <w:pPr>
              <w:pStyle w:val="ListParagraph"/>
              <w:numPr>
                <w:ilvl w:val="0"/>
                <w:numId w:val="16"/>
              </w:numPr>
              <w:snapToGrid w:val="0"/>
              <w:ind w:left="326"/>
              <w:rPr>
                <w:rFonts w:ascii="Arial" w:hAnsi="Arial" w:cs="Arial"/>
                <w:iCs/>
                <w:lang w:val="sr-Cyrl-CS"/>
              </w:rPr>
            </w:pPr>
            <w:r w:rsidRPr="00E41D70">
              <w:rPr>
                <w:rFonts w:ascii="Arial" w:hAnsi="Arial" w:cs="Arial"/>
                <w:iCs/>
                <w:lang w:val="sr-Cyrl-CS"/>
              </w:rPr>
              <w:t>М</w:t>
            </w:r>
            <w:r w:rsidRPr="00E41D70">
              <w:rPr>
                <w:rFonts w:ascii="Arial" w:hAnsi="Arial" w:cs="Arial"/>
                <w:iCs/>
              </w:rPr>
              <w:t>инимум јед</w:t>
            </w:r>
            <w:r w:rsidRPr="00E41D70">
              <w:rPr>
                <w:rFonts w:ascii="Arial" w:hAnsi="Arial" w:cs="Arial"/>
                <w:iCs/>
                <w:lang w:val="sr-Cyrl-CS"/>
              </w:rPr>
              <w:t>ан</w:t>
            </w:r>
            <w:r w:rsidRPr="00E41D70">
              <w:rPr>
                <w:rFonts w:ascii="Arial" w:hAnsi="Arial" w:cs="Arial"/>
                <w:iCs/>
              </w:rPr>
              <w:t xml:space="preserve"> дипломирани  инж. грађевине,  који мора имати лиценцу</w:t>
            </w:r>
            <w:r w:rsidRPr="00E41D70">
              <w:rPr>
                <w:rFonts w:ascii="Arial" w:hAnsi="Arial" w:cs="Arial"/>
                <w:lang w:val="sr-Cyrl-CS"/>
              </w:rPr>
              <w:t xml:space="preserve"> одговорног пројектанта</w:t>
            </w:r>
            <w:r w:rsidRPr="00E41D70">
              <w:rPr>
                <w:rFonts w:ascii="Arial" w:hAnsi="Arial" w:cs="Arial"/>
                <w:iCs/>
              </w:rPr>
              <w:t xml:space="preserve"> бр. </w:t>
            </w:r>
            <w:r w:rsidR="00E41D70" w:rsidRPr="00E41D70">
              <w:rPr>
                <w:rFonts w:ascii="Arial" w:hAnsi="Arial" w:cs="Arial"/>
                <w:iCs/>
                <w:lang w:val="sr-Cyrl-CS"/>
              </w:rPr>
              <w:t>312</w:t>
            </w:r>
            <w:r w:rsidRPr="00E41D70">
              <w:rPr>
                <w:rFonts w:ascii="Arial" w:hAnsi="Arial" w:cs="Arial"/>
                <w:iCs/>
                <w:lang w:val="sr-Cyrl-CS"/>
              </w:rPr>
              <w:t xml:space="preserve"> или 31</w:t>
            </w:r>
            <w:r w:rsidR="00E41D70" w:rsidRPr="00E41D70">
              <w:rPr>
                <w:rFonts w:ascii="Arial" w:hAnsi="Arial" w:cs="Arial"/>
                <w:iCs/>
                <w:lang w:val="sr-Cyrl-CS"/>
              </w:rPr>
              <w:t>5 или 318</w:t>
            </w:r>
            <w:r w:rsidRPr="00E41D70">
              <w:rPr>
                <w:rFonts w:ascii="Arial" w:hAnsi="Arial" w:cs="Arial"/>
                <w:iCs/>
              </w:rPr>
              <w:t xml:space="preserve"> или</w:t>
            </w:r>
            <w:r w:rsidRPr="00E41D70">
              <w:rPr>
                <w:rFonts w:ascii="Arial" w:hAnsi="Arial" w:cs="Arial"/>
                <w:iCs/>
                <w:lang w:val="sr-Cyrl-CS"/>
              </w:rPr>
              <w:t xml:space="preserve"> </w:t>
            </w:r>
            <w:r w:rsidR="008C30F4" w:rsidRPr="00E41D70">
              <w:rPr>
                <w:rFonts w:ascii="Arial" w:hAnsi="Arial" w:cs="Arial"/>
                <w:iCs/>
                <w:lang w:val="sr-Cyrl-CS"/>
              </w:rPr>
              <w:t>лиценцу од</w:t>
            </w:r>
            <w:r w:rsidR="00E41D70" w:rsidRPr="00E41D70">
              <w:rPr>
                <w:rFonts w:ascii="Arial" w:hAnsi="Arial" w:cs="Arial"/>
                <w:iCs/>
                <w:lang w:val="sr-Cyrl-CS"/>
              </w:rPr>
              <w:t>говорног извођача радова бр. 412 или 415</w:t>
            </w:r>
            <w:r w:rsidR="008C30F4" w:rsidRPr="00E41D70">
              <w:rPr>
                <w:rFonts w:ascii="Arial" w:hAnsi="Arial" w:cs="Arial"/>
                <w:iCs/>
                <w:lang w:val="sr-Cyrl-CS"/>
              </w:rPr>
              <w:t xml:space="preserve"> </w:t>
            </w:r>
            <w:r w:rsidR="00E41D70" w:rsidRPr="00E41D70">
              <w:rPr>
                <w:rFonts w:ascii="Arial" w:hAnsi="Arial" w:cs="Arial"/>
                <w:iCs/>
                <w:lang w:val="sr-Cyrl-CS"/>
              </w:rPr>
              <w:t xml:space="preserve">или 418 </w:t>
            </w:r>
            <w:r w:rsidR="008C30F4" w:rsidRPr="00E41D70">
              <w:rPr>
                <w:rFonts w:ascii="Arial" w:hAnsi="Arial" w:cs="Arial"/>
                <w:iCs/>
                <w:lang w:val="sr-Cyrl-CS"/>
              </w:rPr>
              <w:t xml:space="preserve">и </w:t>
            </w:r>
          </w:p>
          <w:p w:rsidR="00D9082F" w:rsidRPr="00E41D70" w:rsidRDefault="008C30F4" w:rsidP="00CA2D2E">
            <w:pPr>
              <w:pStyle w:val="ListParagraph"/>
              <w:numPr>
                <w:ilvl w:val="0"/>
                <w:numId w:val="16"/>
              </w:numPr>
              <w:snapToGrid w:val="0"/>
              <w:ind w:left="326"/>
              <w:rPr>
                <w:rFonts w:ascii="Arial" w:hAnsi="Arial" w:cs="Arial"/>
                <w:color w:val="auto"/>
                <w:lang w:val="sr-Cyrl-CS"/>
              </w:rPr>
            </w:pPr>
            <w:r w:rsidRPr="00E41D70">
              <w:rPr>
                <w:rFonts w:ascii="Arial" w:hAnsi="Arial" w:cs="Arial"/>
                <w:iCs/>
                <w:lang w:val="sr-Cyrl-CS"/>
              </w:rPr>
              <w:t>Минимум један</w:t>
            </w:r>
            <w:r w:rsidRPr="00E41D70">
              <w:rPr>
                <w:rFonts w:ascii="Arial" w:hAnsi="Arial" w:cs="Arial"/>
                <w:iCs/>
              </w:rPr>
              <w:t xml:space="preserve"> </w:t>
            </w:r>
            <w:r w:rsidRPr="00E41D70">
              <w:rPr>
                <w:rFonts w:ascii="Arial" w:hAnsi="Arial" w:cs="Arial"/>
                <w:iCs/>
                <w:lang w:val="sr-Cyrl-CS"/>
              </w:rPr>
              <w:t>дипл.</w:t>
            </w:r>
            <w:r w:rsidRPr="00E41D70">
              <w:rPr>
                <w:rFonts w:ascii="Arial" w:hAnsi="Arial" w:cs="Arial"/>
                <w:iCs/>
              </w:rPr>
              <w:t xml:space="preserve"> инж. електротехнике, који мора имати лиценцу </w:t>
            </w:r>
            <w:r w:rsidRPr="00E41D70">
              <w:rPr>
                <w:rFonts w:ascii="Arial" w:hAnsi="Arial" w:cs="Arial"/>
                <w:lang w:val="sr-Cyrl-CS"/>
              </w:rPr>
              <w:t>одговорног пројектанта</w:t>
            </w:r>
            <w:r w:rsidRPr="00E41D70">
              <w:rPr>
                <w:rFonts w:ascii="Arial" w:hAnsi="Arial" w:cs="Arial"/>
                <w:iCs/>
              </w:rPr>
              <w:t xml:space="preserve"> бр</w:t>
            </w:r>
            <w:r w:rsidRPr="00E41D70">
              <w:rPr>
                <w:rFonts w:ascii="Arial" w:hAnsi="Arial" w:cs="Arial"/>
                <w:iCs/>
                <w:lang w:val="sr-Cyrl-CS"/>
              </w:rPr>
              <w:t xml:space="preserve"> 350 </w:t>
            </w:r>
            <w:r w:rsidR="00D9082F" w:rsidRPr="00E41D70">
              <w:rPr>
                <w:rFonts w:ascii="Arial" w:hAnsi="Arial" w:cs="Arial"/>
                <w:iCs/>
                <w:lang w:val="sr-Cyrl-CS"/>
              </w:rPr>
              <w:t xml:space="preserve">или </w:t>
            </w:r>
            <w:r w:rsidRPr="00E41D70">
              <w:rPr>
                <w:rFonts w:ascii="Arial" w:hAnsi="Arial" w:cs="Arial"/>
                <w:iCs/>
                <w:lang w:val="sr-Cyrl-CS"/>
              </w:rPr>
              <w:t xml:space="preserve">лиценцу одговорног извођача радова бр. </w:t>
            </w:r>
            <w:r w:rsidR="00D9082F" w:rsidRPr="00E41D70">
              <w:rPr>
                <w:rFonts w:ascii="Arial" w:hAnsi="Arial" w:cs="Arial"/>
                <w:iCs/>
                <w:lang w:val="sr-Cyrl-CS"/>
              </w:rPr>
              <w:t>450</w:t>
            </w:r>
            <w:r w:rsidRPr="00E41D70">
              <w:rPr>
                <w:rFonts w:ascii="Arial" w:hAnsi="Arial" w:cs="Arial"/>
                <w:iCs/>
                <w:lang w:val="sr-Cyrl-CS"/>
              </w:rPr>
              <w:t>.</w:t>
            </w:r>
          </w:p>
        </w:tc>
        <w:tc>
          <w:tcPr>
            <w:tcW w:w="4116" w:type="dxa"/>
            <w:vMerge/>
            <w:shd w:val="clear" w:color="auto" w:fill="FFFFFF"/>
          </w:tcPr>
          <w:p w:rsidR="00A32B8C" w:rsidRPr="00926144" w:rsidRDefault="00A32B8C" w:rsidP="00BD7632">
            <w:pPr>
              <w:pStyle w:val="Default"/>
              <w:jc w:val="both"/>
              <w:rPr>
                <w:color w:val="auto"/>
                <w:sz w:val="28"/>
                <w:szCs w:val="28"/>
              </w:rPr>
            </w:pPr>
          </w:p>
        </w:tc>
      </w:tr>
    </w:tbl>
    <w:p w:rsidR="00FD2609" w:rsidRDefault="00FD2609" w:rsidP="00E548DA">
      <w:pPr>
        <w:pStyle w:val="ListParagraph"/>
        <w:tabs>
          <w:tab w:val="left" w:pos="680"/>
        </w:tabs>
        <w:spacing w:line="240" w:lineRule="auto"/>
        <w:ind w:left="0"/>
        <w:rPr>
          <w:rFonts w:ascii="Arial" w:eastAsia="TimesNewRomanPS-BoldMT" w:hAnsi="Arial" w:cs="Arial"/>
          <w:b/>
          <w:bCs/>
          <w:color w:val="auto"/>
          <w:lang w:val="sr-Cyrl-CS"/>
        </w:rPr>
      </w:pPr>
    </w:p>
    <w:p w:rsidR="002969FE" w:rsidRDefault="002969FE" w:rsidP="00E548DA">
      <w:pPr>
        <w:pStyle w:val="ListParagraph"/>
        <w:tabs>
          <w:tab w:val="left" w:pos="680"/>
        </w:tabs>
        <w:spacing w:line="240" w:lineRule="auto"/>
        <w:ind w:left="0"/>
        <w:rPr>
          <w:rFonts w:ascii="Arial" w:eastAsia="TimesNewRomanPS-BoldMT" w:hAnsi="Arial" w:cs="Arial"/>
          <w:b/>
          <w:bCs/>
          <w:color w:val="auto"/>
          <w:lang w:val="sr-Cyrl-CS"/>
        </w:rPr>
      </w:pPr>
    </w:p>
    <w:p w:rsidR="002969FE" w:rsidRDefault="002969FE" w:rsidP="00E548DA">
      <w:pPr>
        <w:pStyle w:val="ListParagraph"/>
        <w:tabs>
          <w:tab w:val="left" w:pos="680"/>
        </w:tabs>
        <w:spacing w:line="240" w:lineRule="auto"/>
        <w:ind w:left="0"/>
        <w:rPr>
          <w:rFonts w:ascii="Arial" w:eastAsia="TimesNewRomanPS-BoldMT" w:hAnsi="Arial" w:cs="Arial"/>
          <w:b/>
          <w:bCs/>
          <w:color w:val="auto"/>
          <w:lang w:val="sr-Cyrl-CS"/>
        </w:rPr>
      </w:pPr>
    </w:p>
    <w:p w:rsidR="00FD2609" w:rsidRPr="00D24A39" w:rsidRDefault="00FD2609" w:rsidP="00D24A39">
      <w:pPr>
        <w:pStyle w:val="ListParagraph"/>
        <w:tabs>
          <w:tab w:val="left" w:pos="680"/>
        </w:tabs>
        <w:spacing w:line="240" w:lineRule="auto"/>
        <w:ind w:left="0"/>
        <w:rPr>
          <w:rFonts w:ascii="Arial" w:eastAsia="TimesNewRomanPS-BoldMT" w:hAnsi="Arial" w:cs="Arial"/>
          <w:b/>
          <w:bCs/>
          <w:color w:val="auto"/>
        </w:rPr>
      </w:pPr>
    </w:p>
    <w:p w:rsidR="00320ACA" w:rsidRDefault="00320ACA" w:rsidP="00320ACA">
      <w:pPr>
        <w:pStyle w:val="ListParagraph"/>
        <w:tabs>
          <w:tab w:val="left" w:pos="680"/>
        </w:tabs>
        <w:spacing w:line="240" w:lineRule="auto"/>
        <w:ind w:left="0"/>
        <w:jc w:val="center"/>
        <w:rPr>
          <w:rFonts w:ascii="Arial" w:eastAsia="TimesNewRomanPS-BoldMT" w:hAnsi="Arial" w:cs="Arial"/>
          <w:b/>
          <w:bCs/>
          <w:color w:val="auto"/>
        </w:rPr>
      </w:pPr>
      <w:r w:rsidRPr="009D04C1">
        <w:rPr>
          <w:rFonts w:ascii="Arial" w:eastAsia="TimesNewRomanPS-BoldMT" w:hAnsi="Arial" w:cs="Arial"/>
          <w:b/>
          <w:bCs/>
          <w:color w:val="auto"/>
          <w:lang w:val="sr-Cyrl-CS"/>
        </w:rPr>
        <w:lastRenderedPageBreak/>
        <w:t>УПУТСТВО КАКО СЕ ДОКАЗУЈЕ ИСПУЊЕНОСТ УСЛОВА</w:t>
      </w:r>
    </w:p>
    <w:p w:rsidR="00320ACA" w:rsidRPr="00AC7E1B" w:rsidRDefault="00320ACA" w:rsidP="00320ACA">
      <w:pPr>
        <w:pStyle w:val="ListParagraph"/>
        <w:tabs>
          <w:tab w:val="left" w:pos="680"/>
        </w:tabs>
        <w:spacing w:line="240" w:lineRule="auto"/>
        <w:ind w:left="0"/>
        <w:jc w:val="center"/>
        <w:rPr>
          <w:rFonts w:ascii="Arial" w:eastAsia="TimesNewRomanPS-BoldMT" w:hAnsi="Arial" w:cs="Arial"/>
          <w:b/>
          <w:bCs/>
          <w:color w:val="auto"/>
        </w:rPr>
      </w:pPr>
    </w:p>
    <w:p w:rsidR="00320ACA" w:rsidRPr="00691FA9" w:rsidRDefault="00320ACA" w:rsidP="00320ACA">
      <w:pPr>
        <w:spacing w:line="240" w:lineRule="auto"/>
        <w:ind w:firstLine="720"/>
        <w:jc w:val="both"/>
        <w:rPr>
          <w:rFonts w:ascii="Arial" w:hAnsi="Arial" w:cs="Arial"/>
          <w:bCs/>
          <w:iCs/>
          <w:color w:val="auto"/>
          <w:lang w:val="sr-Cyrl-CS"/>
        </w:rPr>
      </w:pPr>
      <w:r w:rsidRPr="00691FA9">
        <w:rPr>
          <w:rFonts w:ascii="Arial" w:hAnsi="Arial" w:cs="Arial"/>
          <w:bCs/>
          <w:iCs/>
          <w:color w:val="auto"/>
          <w:lang w:val="sr-Cyrl-CS"/>
        </w:rPr>
        <w:t xml:space="preserve">Испуњеност </w:t>
      </w:r>
      <w:r w:rsidRPr="00691FA9">
        <w:rPr>
          <w:rFonts w:ascii="Arial" w:hAnsi="Arial" w:cs="Arial"/>
          <w:b/>
          <w:bCs/>
          <w:iCs/>
          <w:color w:val="auto"/>
          <w:lang w:val="sr-Cyrl-CS"/>
        </w:rPr>
        <w:t xml:space="preserve">обавезних услова </w:t>
      </w:r>
      <w:r w:rsidRPr="00691FA9">
        <w:rPr>
          <w:rFonts w:ascii="Arial" w:hAnsi="Arial" w:cs="Arial"/>
          <w:bCs/>
          <w:iCs/>
          <w:color w:val="auto"/>
          <w:lang w:val="sr-Cyrl-CS"/>
        </w:rPr>
        <w:t>за учешће у поступку предметне јавне набавке, наведних у табеларном приказу обавезних услова п</w:t>
      </w:r>
      <w:r>
        <w:rPr>
          <w:rFonts w:ascii="Arial" w:hAnsi="Arial" w:cs="Arial"/>
          <w:bCs/>
          <w:iCs/>
          <w:color w:val="auto"/>
          <w:lang w:val="sr-Cyrl-CS"/>
        </w:rPr>
        <w:t>од редним бројем 1, 2 и 3</w:t>
      </w:r>
      <w:r w:rsidRPr="00691FA9">
        <w:rPr>
          <w:rFonts w:ascii="Arial" w:hAnsi="Arial" w:cs="Arial"/>
          <w:bCs/>
          <w:iCs/>
          <w:color w:val="auto"/>
          <w:lang w:val="sr-Cyrl-CS"/>
        </w:rPr>
        <w:t xml:space="preserve">, понуђач доказује </w:t>
      </w:r>
      <w:r w:rsidRPr="00691FA9">
        <w:rPr>
          <w:rFonts w:ascii="Arial" w:hAnsi="Arial" w:cs="Arial"/>
          <w:bCs/>
          <w:iCs/>
          <w:color w:val="auto"/>
          <w:u w:val="single"/>
          <w:lang w:val="sr-Cyrl-CS"/>
        </w:rPr>
        <w:t>достављањем</w:t>
      </w:r>
      <w:r w:rsidRPr="00691FA9">
        <w:rPr>
          <w:rFonts w:ascii="Arial" w:hAnsi="Arial" w:cs="Arial"/>
          <w:bCs/>
          <w:iCs/>
          <w:color w:val="auto"/>
          <w:lang w:val="sr-Cyrl-CS"/>
        </w:rPr>
        <w:t xml:space="preserve"> наведених </w:t>
      </w:r>
      <w:r w:rsidRPr="00691FA9">
        <w:rPr>
          <w:rFonts w:ascii="Arial" w:hAnsi="Arial" w:cs="Arial"/>
          <w:b/>
          <w:bCs/>
          <w:iCs/>
          <w:color w:val="auto"/>
          <w:lang w:val="sr-Cyrl-CS"/>
        </w:rPr>
        <w:t xml:space="preserve">ДОКАЗА </w:t>
      </w:r>
      <w:r w:rsidRPr="00691FA9">
        <w:rPr>
          <w:rFonts w:ascii="Arial" w:hAnsi="Arial" w:cs="Arial"/>
          <w:bCs/>
          <w:iCs/>
          <w:color w:val="auto"/>
          <w:lang w:val="sr-Cyrl-CS"/>
        </w:rPr>
        <w:t xml:space="preserve">у табеларном приказу, а под редним бројем 4. достављањем </w:t>
      </w:r>
      <w:r w:rsidRPr="00691FA9">
        <w:rPr>
          <w:rFonts w:ascii="Arial" w:hAnsi="Arial" w:cs="Arial"/>
          <w:b/>
          <w:bCs/>
          <w:iCs/>
          <w:color w:val="auto"/>
          <w:lang w:val="sr-Cyrl-CS"/>
        </w:rPr>
        <w:t xml:space="preserve">ИЗЈАВЕ </w:t>
      </w:r>
      <w:r w:rsidRPr="001B3F29">
        <w:rPr>
          <w:rFonts w:ascii="Arial" w:hAnsi="Arial" w:cs="Arial"/>
          <w:bCs/>
          <w:iCs/>
          <w:color w:val="auto"/>
          <w:lang w:val="sr-Cyrl-CS"/>
        </w:rPr>
        <w:t>(Образац 5 у поглављу V</w:t>
      </w:r>
      <w:r w:rsidRPr="001B3F29">
        <w:rPr>
          <w:rFonts w:ascii="Arial" w:hAnsi="Arial" w:cs="Arial"/>
          <w:bCs/>
          <w:iCs/>
          <w:color w:val="auto"/>
        </w:rPr>
        <w:t>II</w:t>
      </w:r>
      <w:r w:rsidRPr="001B3F29">
        <w:rPr>
          <w:rFonts w:ascii="Arial" w:hAnsi="Arial" w:cs="Arial"/>
          <w:bCs/>
          <w:iCs/>
          <w:color w:val="auto"/>
          <w:lang w:val="sr-Cyrl-CS"/>
        </w:rPr>
        <w:t xml:space="preserve"> ове конкурсне документације).</w:t>
      </w:r>
    </w:p>
    <w:p w:rsidR="00320ACA" w:rsidRPr="00691FA9" w:rsidRDefault="00320ACA" w:rsidP="00320ACA">
      <w:pPr>
        <w:spacing w:line="240" w:lineRule="auto"/>
        <w:ind w:firstLine="720"/>
        <w:jc w:val="both"/>
        <w:rPr>
          <w:rFonts w:ascii="Arial" w:hAnsi="Arial" w:cs="Arial"/>
          <w:bCs/>
          <w:iCs/>
          <w:color w:val="auto"/>
          <w:lang w:val="sr-Cyrl-CS"/>
        </w:rPr>
      </w:pPr>
      <w:r w:rsidRPr="00691FA9">
        <w:rPr>
          <w:rFonts w:ascii="Arial" w:hAnsi="Arial" w:cs="Arial"/>
          <w:bCs/>
          <w:iCs/>
          <w:color w:val="auto"/>
          <w:lang w:val="sr-Cyrl-CS"/>
        </w:rPr>
        <w:t xml:space="preserve">Испуњеност </w:t>
      </w:r>
      <w:r>
        <w:rPr>
          <w:rFonts w:ascii="Arial" w:hAnsi="Arial" w:cs="Arial"/>
          <w:b/>
          <w:bCs/>
          <w:iCs/>
          <w:color w:val="auto"/>
          <w:lang w:val="sr-Cyrl-CS"/>
        </w:rPr>
        <w:t>додатн</w:t>
      </w:r>
      <w:r w:rsidR="00E548DA">
        <w:rPr>
          <w:rFonts w:ascii="Arial" w:hAnsi="Arial" w:cs="Arial"/>
          <w:b/>
          <w:bCs/>
          <w:iCs/>
          <w:color w:val="auto"/>
          <w:lang w:val="sr-Cyrl-CS"/>
        </w:rPr>
        <w:t>ог</w:t>
      </w:r>
      <w:r w:rsidRPr="00691FA9">
        <w:rPr>
          <w:rFonts w:ascii="Arial" w:hAnsi="Arial" w:cs="Arial"/>
          <w:b/>
          <w:bCs/>
          <w:iCs/>
          <w:color w:val="auto"/>
          <w:lang w:val="sr-Cyrl-CS"/>
        </w:rPr>
        <w:t xml:space="preserve"> услова </w:t>
      </w:r>
      <w:r w:rsidRPr="00691FA9">
        <w:rPr>
          <w:rFonts w:ascii="Arial" w:hAnsi="Arial" w:cs="Arial"/>
          <w:bCs/>
          <w:iCs/>
          <w:color w:val="auto"/>
          <w:lang w:val="sr-Cyrl-CS"/>
        </w:rPr>
        <w:t>за учешће у п</w:t>
      </w:r>
      <w:r>
        <w:rPr>
          <w:rFonts w:ascii="Arial" w:hAnsi="Arial" w:cs="Arial"/>
          <w:bCs/>
          <w:iCs/>
          <w:color w:val="auto"/>
          <w:lang w:val="sr-Cyrl-CS"/>
        </w:rPr>
        <w:t>оступку предметне јавне набавке</w:t>
      </w:r>
      <w:r w:rsidRPr="00691FA9">
        <w:rPr>
          <w:rFonts w:ascii="Arial" w:hAnsi="Arial" w:cs="Arial"/>
          <w:bCs/>
          <w:iCs/>
          <w:color w:val="auto"/>
          <w:lang w:val="sr-Cyrl-CS"/>
        </w:rPr>
        <w:t xml:space="preserve">, понуђач доказује </w:t>
      </w:r>
      <w:r w:rsidRPr="00691FA9">
        <w:rPr>
          <w:rFonts w:ascii="Arial" w:hAnsi="Arial" w:cs="Arial"/>
          <w:bCs/>
          <w:iCs/>
          <w:color w:val="auto"/>
          <w:u w:val="single"/>
          <w:lang w:val="sr-Cyrl-CS"/>
        </w:rPr>
        <w:t>достављањем</w:t>
      </w:r>
      <w:r w:rsidRPr="00AC7E1B">
        <w:rPr>
          <w:rFonts w:ascii="Arial" w:hAnsi="Arial" w:cs="Arial"/>
          <w:bCs/>
          <w:iCs/>
          <w:color w:val="auto"/>
          <w:lang w:val="sr-Cyrl-CS"/>
        </w:rPr>
        <w:t xml:space="preserve"> </w:t>
      </w:r>
      <w:r w:rsidRPr="00691FA9">
        <w:rPr>
          <w:rFonts w:ascii="Arial" w:hAnsi="Arial" w:cs="Arial"/>
          <w:bCs/>
          <w:iCs/>
          <w:color w:val="auto"/>
          <w:lang w:val="sr-Cyrl-CS"/>
        </w:rPr>
        <w:t xml:space="preserve">наведених </w:t>
      </w:r>
      <w:r w:rsidRPr="00691FA9">
        <w:rPr>
          <w:rFonts w:ascii="Arial" w:hAnsi="Arial" w:cs="Arial"/>
          <w:b/>
          <w:bCs/>
          <w:iCs/>
          <w:color w:val="auto"/>
          <w:lang w:val="sr-Cyrl-CS"/>
        </w:rPr>
        <w:t xml:space="preserve">ДОКАЗА </w:t>
      </w:r>
      <w:r w:rsidRPr="00691FA9">
        <w:rPr>
          <w:rFonts w:ascii="Arial" w:hAnsi="Arial" w:cs="Arial"/>
          <w:bCs/>
          <w:iCs/>
          <w:color w:val="auto"/>
          <w:lang w:val="sr-Cyrl-CS"/>
        </w:rPr>
        <w:t>у табеларном приказу.</w:t>
      </w:r>
    </w:p>
    <w:p w:rsidR="00320ACA" w:rsidRPr="00691FA9" w:rsidRDefault="00320ACA" w:rsidP="00320ACA">
      <w:pPr>
        <w:spacing w:line="240" w:lineRule="auto"/>
        <w:ind w:firstLine="720"/>
        <w:jc w:val="both"/>
        <w:rPr>
          <w:rFonts w:ascii="Arial" w:hAnsi="Arial" w:cs="Arial"/>
          <w:bCs/>
          <w:iCs/>
          <w:color w:val="auto"/>
          <w:lang w:val="sr-Cyrl-CS"/>
        </w:rPr>
      </w:pPr>
      <w:r w:rsidRPr="00AD07D4">
        <w:rPr>
          <w:rFonts w:ascii="Arial" w:hAnsi="Arial" w:cs="Arial"/>
          <w:b/>
          <w:bCs/>
          <w:iCs/>
          <w:color w:val="auto"/>
          <w:lang w:val="sr-Cyrl-CS"/>
        </w:rPr>
        <w:t xml:space="preserve">Уколико понуђач подноси понуду са подизвођачем, </w:t>
      </w:r>
      <w:r w:rsidRPr="00AD07D4">
        <w:rPr>
          <w:rFonts w:ascii="Arial" w:hAnsi="Arial" w:cs="Arial"/>
          <w:bCs/>
          <w:iCs/>
          <w:color w:val="auto"/>
          <w:lang w:val="sr-Cyrl-CS"/>
        </w:rPr>
        <w:t xml:space="preserve">у складу са чланом 80. ЗЈН, подизвођач мора да испуњава обавезне услове из члана 75. став 1. тач. 1), 2) и </w:t>
      </w:r>
      <w:r>
        <w:rPr>
          <w:rFonts w:ascii="Arial" w:hAnsi="Arial" w:cs="Arial"/>
          <w:bCs/>
          <w:iCs/>
          <w:color w:val="auto"/>
        </w:rPr>
        <w:t>4</w:t>
      </w:r>
      <w:r w:rsidRPr="00AD07D4">
        <w:rPr>
          <w:rFonts w:ascii="Arial" w:hAnsi="Arial" w:cs="Arial"/>
          <w:bCs/>
          <w:iCs/>
          <w:color w:val="auto"/>
          <w:lang w:val="sr-Cyrl-CS"/>
        </w:rPr>
        <w:t xml:space="preserve">) ЗЈН. У том случају </w:t>
      </w:r>
      <w:r w:rsidRPr="00AD07D4">
        <w:rPr>
          <w:rFonts w:ascii="Arial" w:hAnsi="Arial" w:cs="Arial"/>
          <w:b/>
          <w:bCs/>
          <w:iCs/>
          <w:color w:val="auto"/>
          <w:lang w:val="sr-Cyrl-CS"/>
        </w:rPr>
        <w:t xml:space="preserve">ИЗЈАВА </w:t>
      </w:r>
      <w:r w:rsidRPr="00AD07D4">
        <w:rPr>
          <w:rFonts w:ascii="Arial" w:hAnsi="Arial" w:cs="Arial"/>
          <w:bCs/>
          <w:iCs/>
          <w:color w:val="auto"/>
          <w:lang w:val="sr-Cyrl-CS"/>
        </w:rPr>
        <w:t xml:space="preserve">(чл. 75. ст. 2. ЗЈН, Образац </w:t>
      </w:r>
      <w:r w:rsidRPr="00AD07D4">
        <w:rPr>
          <w:rFonts w:ascii="Arial" w:hAnsi="Arial" w:cs="Arial"/>
          <w:bCs/>
          <w:iCs/>
          <w:color w:val="auto"/>
        </w:rPr>
        <w:t>6</w:t>
      </w:r>
      <w:r w:rsidRPr="00AD07D4">
        <w:rPr>
          <w:rFonts w:ascii="Arial" w:hAnsi="Arial" w:cs="Arial"/>
          <w:bCs/>
          <w:iCs/>
          <w:color w:val="auto"/>
          <w:lang w:val="sr-Cyrl-CS"/>
        </w:rPr>
        <w:t xml:space="preserve"> у поглављу V</w:t>
      </w:r>
      <w:r w:rsidRPr="00AD07D4">
        <w:rPr>
          <w:rFonts w:ascii="Arial" w:hAnsi="Arial" w:cs="Arial"/>
          <w:bCs/>
          <w:iCs/>
          <w:color w:val="auto"/>
        </w:rPr>
        <w:t>II</w:t>
      </w:r>
      <w:r w:rsidRPr="00AD07D4">
        <w:rPr>
          <w:rFonts w:ascii="Arial" w:hAnsi="Arial" w:cs="Arial"/>
          <w:bCs/>
          <w:iCs/>
          <w:color w:val="auto"/>
          <w:lang w:val="sr-Cyrl-CS"/>
        </w:rPr>
        <w:t xml:space="preserve"> ове конкурсне документације), мора бити потписана од стране овлашћеног лица подизвођача.</w:t>
      </w:r>
    </w:p>
    <w:p w:rsidR="00320ACA" w:rsidRPr="00691FA9" w:rsidRDefault="00320ACA" w:rsidP="00320ACA">
      <w:pPr>
        <w:spacing w:line="240" w:lineRule="auto"/>
        <w:ind w:firstLine="720"/>
        <w:jc w:val="both"/>
        <w:rPr>
          <w:rFonts w:ascii="Arial" w:hAnsi="Arial" w:cs="Arial"/>
          <w:bCs/>
          <w:iCs/>
          <w:color w:val="auto"/>
          <w:lang w:val="sr-Cyrl-CS"/>
        </w:rPr>
      </w:pPr>
      <w:r w:rsidRPr="00691FA9">
        <w:rPr>
          <w:rFonts w:ascii="Arial" w:hAnsi="Arial" w:cs="Arial"/>
          <w:b/>
          <w:bCs/>
          <w:iCs/>
          <w:color w:val="auto"/>
          <w:lang w:val="sr-Cyrl-CS"/>
        </w:rPr>
        <w:t xml:space="preserve">Уколико понуду подноси група понуђача, </w:t>
      </w:r>
      <w:r w:rsidRPr="00691FA9">
        <w:rPr>
          <w:rFonts w:ascii="Arial" w:hAnsi="Arial" w:cs="Arial"/>
          <w:bCs/>
          <w:iCs/>
          <w:color w:val="auto"/>
          <w:lang w:val="sr-Cyrl-CS"/>
        </w:rPr>
        <w:t xml:space="preserve">сваки понуђач из групе понуђача мора да испуни обавезне услове из члана 75. став 1. тач. 1), 2) </w:t>
      </w:r>
      <w:r>
        <w:rPr>
          <w:rFonts w:ascii="Arial" w:hAnsi="Arial" w:cs="Arial"/>
          <w:bCs/>
          <w:iCs/>
          <w:color w:val="auto"/>
          <w:lang w:val="sr-Cyrl-CS"/>
        </w:rPr>
        <w:t xml:space="preserve">и </w:t>
      </w:r>
      <w:r>
        <w:rPr>
          <w:rFonts w:ascii="Arial" w:hAnsi="Arial" w:cs="Arial"/>
          <w:bCs/>
          <w:iCs/>
          <w:color w:val="auto"/>
        </w:rPr>
        <w:t>4</w:t>
      </w:r>
      <w:r w:rsidRPr="00691FA9">
        <w:rPr>
          <w:rFonts w:ascii="Arial" w:hAnsi="Arial" w:cs="Arial"/>
          <w:bCs/>
          <w:iCs/>
          <w:color w:val="auto"/>
          <w:lang w:val="sr-Cyrl-CS"/>
        </w:rPr>
        <w:t xml:space="preserve">) ЗЈН. И у том случају </w:t>
      </w:r>
      <w:r w:rsidRPr="00691FA9">
        <w:rPr>
          <w:rFonts w:ascii="Arial" w:hAnsi="Arial" w:cs="Arial"/>
          <w:b/>
          <w:bCs/>
          <w:iCs/>
          <w:color w:val="auto"/>
          <w:lang w:val="sr-Cyrl-CS"/>
        </w:rPr>
        <w:t xml:space="preserve">ИЗЈАВА </w:t>
      </w:r>
      <w:r w:rsidRPr="00691FA9">
        <w:rPr>
          <w:rFonts w:ascii="Arial" w:hAnsi="Arial" w:cs="Arial"/>
          <w:bCs/>
          <w:iCs/>
          <w:color w:val="auto"/>
          <w:lang w:val="sr-Cyrl-CS"/>
        </w:rPr>
        <w:t xml:space="preserve">(чл. 75. ст. 2. ЗЈН, </w:t>
      </w:r>
      <w:r w:rsidRPr="001B3F29">
        <w:rPr>
          <w:rFonts w:ascii="Arial" w:hAnsi="Arial" w:cs="Arial"/>
          <w:bCs/>
          <w:iCs/>
          <w:color w:val="auto"/>
          <w:lang w:val="sr-Cyrl-CS"/>
        </w:rPr>
        <w:t xml:space="preserve">Образац </w:t>
      </w:r>
      <w:r w:rsidRPr="001B3F29">
        <w:rPr>
          <w:rFonts w:ascii="Arial" w:hAnsi="Arial" w:cs="Arial"/>
          <w:bCs/>
          <w:iCs/>
          <w:color w:val="auto"/>
        </w:rPr>
        <w:t>5</w:t>
      </w:r>
      <w:r w:rsidRPr="001B3F29">
        <w:rPr>
          <w:rFonts w:ascii="Arial" w:hAnsi="Arial" w:cs="Arial"/>
          <w:bCs/>
          <w:iCs/>
          <w:color w:val="auto"/>
          <w:lang w:val="sr-Cyrl-CS"/>
        </w:rPr>
        <w:t xml:space="preserve"> у поглављу V</w:t>
      </w:r>
      <w:r w:rsidRPr="001B3F29">
        <w:rPr>
          <w:rFonts w:ascii="Arial" w:hAnsi="Arial" w:cs="Arial"/>
          <w:bCs/>
          <w:iCs/>
          <w:color w:val="auto"/>
        </w:rPr>
        <w:t>II</w:t>
      </w:r>
      <w:r w:rsidRPr="001B3F29">
        <w:rPr>
          <w:rFonts w:ascii="Arial" w:hAnsi="Arial" w:cs="Arial"/>
          <w:bCs/>
          <w:iCs/>
          <w:color w:val="auto"/>
          <w:lang w:val="sr-Cyrl-CS"/>
        </w:rPr>
        <w:t xml:space="preserve"> ове конкурсне документације), мора бити потписана од стране овлашћеног лица</w:t>
      </w:r>
      <w:r w:rsidRPr="00691FA9">
        <w:rPr>
          <w:rFonts w:ascii="Arial" w:hAnsi="Arial" w:cs="Arial"/>
          <w:bCs/>
          <w:iCs/>
          <w:color w:val="auto"/>
          <w:lang w:val="sr-Cyrl-CS"/>
        </w:rPr>
        <w:t xml:space="preserve"> сваког понуђача из групе понуђача.</w:t>
      </w:r>
    </w:p>
    <w:p w:rsidR="00320ACA" w:rsidRPr="00C914A3" w:rsidRDefault="00320ACA" w:rsidP="00320ACA">
      <w:pPr>
        <w:pStyle w:val="ListParagraph"/>
        <w:tabs>
          <w:tab w:val="left" w:pos="680"/>
        </w:tabs>
        <w:spacing w:line="240" w:lineRule="auto"/>
        <w:ind w:left="0"/>
        <w:jc w:val="both"/>
        <w:rPr>
          <w:rFonts w:ascii="Arial" w:eastAsia="TimesNewRomanPSMT" w:hAnsi="Arial" w:cs="Arial"/>
          <w:bCs/>
          <w:lang w:val="ru-RU"/>
        </w:rPr>
      </w:pPr>
      <w:r w:rsidRPr="00526D12">
        <w:rPr>
          <w:rFonts w:ascii="Arial" w:eastAsia="TimesNewRomanPSMT" w:hAnsi="Arial" w:cs="Arial"/>
          <w:bCs/>
          <w:lang w:val="ru-RU"/>
        </w:rPr>
        <w:t>Понуђач је дужан да без одлагања писмено обавести наручиоца о било којој промени у вези са испуњеношћу услова из поступка јавне набавке, која наступи до доношења одлуке, односно закључења уговора, односно током важења уговора о јавној набавци и да је</w:t>
      </w:r>
      <w:r>
        <w:rPr>
          <w:rFonts w:ascii="Arial" w:eastAsia="TimesNewRomanPSMT" w:hAnsi="Arial" w:cs="Arial"/>
          <w:bCs/>
          <w:lang w:val="ru-RU"/>
        </w:rPr>
        <w:t xml:space="preserve"> документује на прописани начин.</w:t>
      </w:r>
    </w:p>
    <w:p w:rsidR="00320ACA" w:rsidRPr="00691FA9" w:rsidRDefault="00320ACA" w:rsidP="00320ACA">
      <w:pPr>
        <w:spacing w:line="240" w:lineRule="auto"/>
        <w:jc w:val="both"/>
        <w:rPr>
          <w:rFonts w:ascii="Arial" w:hAnsi="Arial" w:cs="Arial"/>
          <w:bCs/>
          <w:iCs/>
          <w:color w:val="auto"/>
          <w:lang w:val="sr-Cyrl-CS"/>
        </w:rPr>
      </w:pPr>
      <w:r w:rsidRPr="00691FA9">
        <w:rPr>
          <w:rFonts w:ascii="Arial" w:hAnsi="Arial" w:cs="Arial"/>
          <w:bCs/>
          <w:iCs/>
          <w:color w:val="auto"/>
          <w:lang w:val="sr-Cyrl-CS"/>
        </w:rPr>
        <w:t>Понуђачи који су регистровани у Регистру понуђача који води Агенција за привредне регистре не достављају доказе о испуњености услова из члана 75. ст. 1. тач. 1), 2) и 4) ЗЈН, сходно чл. 78. ЗЈН.</w:t>
      </w:r>
    </w:p>
    <w:p w:rsidR="00320ACA" w:rsidRPr="00691FA9" w:rsidRDefault="00320ACA" w:rsidP="00320ACA">
      <w:pPr>
        <w:spacing w:line="240" w:lineRule="auto"/>
        <w:jc w:val="both"/>
        <w:rPr>
          <w:rFonts w:ascii="Arial" w:hAnsi="Arial" w:cs="Arial"/>
          <w:bCs/>
          <w:iCs/>
          <w:color w:val="auto"/>
          <w:lang w:val="sr-Cyrl-CS"/>
        </w:rPr>
      </w:pPr>
      <w:r w:rsidRPr="00691FA9">
        <w:rPr>
          <w:rFonts w:ascii="Arial" w:hAnsi="Arial" w:cs="Arial"/>
          <w:bCs/>
          <w:iCs/>
          <w:color w:val="auto"/>
          <w:lang w:val="sr-Cyrl-CS"/>
        </w:rPr>
        <w:t>Уколико је доказ о испуњености услова електронски документ, понуђач доставља копију електронског документа у писаном облику, у складу са законом којим се уређује електронски документ.</w:t>
      </w:r>
    </w:p>
    <w:p w:rsidR="00320ACA" w:rsidRPr="00691FA9" w:rsidRDefault="00320ACA" w:rsidP="00320ACA">
      <w:pPr>
        <w:spacing w:line="240" w:lineRule="auto"/>
        <w:jc w:val="both"/>
        <w:rPr>
          <w:rFonts w:ascii="Arial" w:hAnsi="Arial" w:cs="Arial"/>
          <w:bCs/>
          <w:iCs/>
          <w:color w:val="auto"/>
          <w:lang w:val="sr-Cyrl-CS"/>
        </w:rPr>
      </w:pPr>
      <w:r w:rsidRPr="00691FA9">
        <w:rPr>
          <w:rFonts w:ascii="Arial" w:hAnsi="Arial" w:cs="Arial"/>
          <w:bCs/>
          <w:iCs/>
          <w:color w:val="auto"/>
          <w:lang w:val="sr-Cyrl-CS"/>
        </w:rPr>
        <w:t>Ако се у држави у којој понуђач има седиште не издају тражени докази, понуђач може, уместо доказа, приложити своју писану изјаву, дату под кривичном и материјалном одговорношћу оверену пред судским или управним органом, јавним бележником или другим надлежним органом те државе.</w:t>
      </w:r>
    </w:p>
    <w:p w:rsidR="00320ACA" w:rsidRPr="00A6034A" w:rsidRDefault="00320ACA" w:rsidP="00320ACA">
      <w:pPr>
        <w:spacing w:line="240" w:lineRule="auto"/>
        <w:jc w:val="both"/>
        <w:rPr>
          <w:rFonts w:ascii="Arial" w:hAnsi="Arial" w:cs="Arial"/>
          <w:bCs/>
          <w:iCs/>
          <w:color w:val="auto"/>
        </w:rPr>
      </w:pPr>
      <w:r w:rsidRPr="00691FA9">
        <w:rPr>
          <w:rFonts w:ascii="Arial" w:hAnsi="Arial" w:cs="Arial"/>
          <w:bCs/>
          <w:iCs/>
          <w:color w:val="auto"/>
          <w:lang w:val="sr-Cyrl-CS"/>
        </w:rPr>
        <w:t>Ако понуђач има седиште у другој држави, наручилац може да провери да ли су документи којима понуђач доказује испуњеност тражених услова издати од стране надлежних органа те државе.</w:t>
      </w:r>
    </w:p>
    <w:p w:rsidR="00320ACA" w:rsidRPr="00926144" w:rsidRDefault="00320ACA" w:rsidP="00320ACA">
      <w:pPr>
        <w:pStyle w:val="ListParagraph"/>
        <w:tabs>
          <w:tab w:val="left" w:pos="680"/>
        </w:tabs>
        <w:spacing w:line="240" w:lineRule="auto"/>
        <w:ind w:left="0"/>
        <w:jc w:val="both"/>
        <w:rPr>
          <w:rFonts w:ascii="Arial" w:hAnsi="Arial" w:cs="Arial"/>
          <w:bCs/>
          <w:lang w:val="sr-Latn-CS"/>
        </w:rPr>
      </w:pPr>
      <w:r w:rsidRPr="00926144">
        <w:rPr>
          <w:rFonts w:ascii="Arial" w:eastAsia="TimesNewRomanPS-BoldMT" w:hAnsi="Arial" w:cs="Arial"/>
          <w:bCs/>
          <w:lang w:val="sr-Cyrl-CS"/>
        </w:rPr>
        <w:t xml:space="preserve">Наведене доказе о испуњености услова понуђач може доставити у виду неоверених копија, а наручилац може пре доношења одлуке о </w:t>
      </w:r>
      <w:r>
        <w:rPr>
          <w:rFonts w:ascii="Arial" w:eastAsia="TimesNewRomanPS-BoldMT" w:hAnsi="Arial" w:cs="Arial"/>
          <w:bCs/>
          <w:lang w:val="sr-Cyrl-CS"/>
        </w:rPr>
        <w:t xml:space="preserve">закључењу уговора </w:t>
      </w:r>
      <w:r w:rsidRPr="00926144">
        <w:rPr>
          <w:rFonts w:ascii="Arial" w:eastAsia="TimesNewRomanPS-BoldMT" w:hAnsi="Arial" w:cs="Arial"/>
          <w:bCs/>
          <w:lang w:val="sr-Cyrl-CS"/>
        </w:rPr>
        <w:t>да тражи од понуђача, чија је понуда на основу извештаја за јавну набавку оцењена као најповољнија, да достави на увид оригинал или оверену копију свих или појединих доказа.</w:t>
      </w:r>
    </w:p>
    <w:p w:rsidR="00320ACA" w:rsidRPr="00926144" w:rsidRDefault="00320ACA" w:rsidP="00320ACA">
      <w:pPr>
        <w:pStyle w:val="ListParagraph"/>
        <w:tabs>
          <w:tab w:val="left" w:pos="680"/>
        </w:tabs>
        <w:spacing w:line="240" w:lineRule="auto"/>
        <w:ind w:left="0"/>
        <w:jc w:val="both"/>
        <w:rPr>
          <w:rFonts w:ascii="Arial" w:hAnsi="Arial" w:cs="Arial"/>
          <w:bCs/>
          <w:lang w:val="sr-Latn-CS"/>
        </w:rPr>
      </w:pPr>
      <w:r w:rsidRPr="00926144">
        <w:rPr>
          <w:rFonts w:ascii="Arial" w:hAnsi="Arial" w:cs="Arial"/>
          <w:bCs/>
          <w:lang w:val="sr-Cyrl-CS"/>
        </w:rPr>
        <w:t>Ако понуђач у остављеном, примереном року који не може бити краћи од пет дана, не достави на увид оригинал или оверену копију тражених доказа, наручилац ће његову понуду одбити као неприхва</w:t>
      </w:r>
      <w:r w:rsidRPr="00926144">
        <w:rPr>
          <w:rFonts w:ascii="Arial" w:hAnsi="Arial" w:cs="Arial"/>
          <w:bCs/>
          <w:lang w:val="ru-RU"/>
        </w:rPr>
        <w:t>т</w:t>
      </w:r>
      <w:r w:rsidRPr="00926144">
        <w:rPr>
          <w:rFonts w:ascii="Arial" w:hAnsi="Arial" w:cs="Arial"/>
          <w:bCs/>
          <w:lang w:val="sr-Cyrl-CS"/>
        </w:rPr>
        <w:t>љиву.</w:t>
      </w:r>
    </w:p>
    <w:p w:rsidR="00DE7732" w:rsidRPr="00926144" w:rsidRDefault="00DE7732" w:rsidP="00DE7732">
      <w:pPr>
        <w:tabs>
          <w:tab w:val="left" w:pos="0"/>
          <w:tab w:val="left" w:pos="1080"/>
        </w:tabs>
        <w:ind w:firstLine="720"/>
        <w:jc w:val="both"/>
        <w:rPr>
          <w:rFonts w:ascii="Arial" w:eastAsia="TimesNewRomanPSMT" w:hAnsi="Arial" w:cs="Arial"/>
          <w:b/>
          <w:bCs/>
          <w:color w:val="auto"/>
        </w:rPr>
      </w:pPr>
    </w:p>
    <w:p w:rsidR="00595A64" w:rsidRPr="00926144" w:rsidRDefault="00595A64" w:rsidP="005520AD">
      <w:pPr>
        <w:rPr>
          <w:rFonts w:ascii="Arial" w:hAnsi="Arial" w:cs="Arial"/>
          <w:b/>
          <w:bCs/>
          <w:lang w:val="ru-RU"/>
        </w:rPr>
      </w:pPr>
    </w:p>
    <w:p w:rsidR="00F14B9E" w:rsidRPr="00926144" w:rsidRDefault="00F14B9E" w:rsidP="005520AD">
      <w:pPr>
        <w:rPr>
          <w:rFonts w:ascii="Arial" w:hAnsi="Arial" w:cs="Arial"/>
          <w:b/>
          <w:bCs/>
          <w:lang w:val="ru-RU"/>
        </w:rPr>
      </w:pPr>
    </w:p>
    <w:p w:rsidR="00DD5695" w:rsidRPr="002969FE" w:rsidRDefault="00DD5695" w:rsidP="005520AD">
      <w:pPr>
        <w:rPr>
          <w:rFonts w:ascii="Arial" w:hAnsi="Arial" w:cs="Arial"/>
          <w:b/>
          <w:bCs/>
        </w:rPr>
      </w:pPr>
    </w:p>
    <w:p w:rsidR="00DE7732" w:rsidRPr="00926144" w:rsidRDefault="00DE7732" w:rsidP="00DE7732">
      <w:pPr>
        <w:pStyle w:val="ListParagraph"/>
        <w:shd w:val="clear" w:color="auto" w:fill="C6D9F1"/>
        <w:ind w:left="0"/>
        <w:jc w:val="center"/>
        <w:rPr>
          <w:rFonts w:ascii="Arial" w:hAnsi="Arial" w:cs="Arial"/>
          <w:b/>
          <w:bCs/>
          <w:i/>
          <w:iCs/>
          <w:sz w:val="28"/>
          <w:szCs w:val="28"/>
          <w:lang w:val="ru-RU"/>
        </w:rPr>
      </w:pPr>
      <w:r w:rsidRPr="00926144">
        <w:rPr>
          <w:rFonts w:ascii="Arial" w:hAnsi="Arial" w:cs="Arial"/>
          <w:b/>
          <w:i/>
          <w:sz w:val="28"/>
          <w:szCs w:val="28"/>
        </w:rPr>
        <w:lastRenderedPageBreak/>
        <w:t>VI</w:t>
      </w:r>
      <w:r w:rsidRPr="00926144">
        <w:rPr>
          <w:rFonts w:ascii="Arial" w:hAnsi="Arial" w:cs="Arial"/>
          <w:b/>
          <w:bCs/>
          <w:i/>
          <w:iCs/>
          <w:sz w:val="28"/>
          <w:szCs w:val="28"/>
          <w:lang w:val="ru-RU"/>
        </w:rPr>
        <w:t xml:space="preserve"> КРИТЕРИЈУМ ЗА ИЗБОР НАЈПОВОЉНИЈЕ ПОНУДЕ</w:t>
      </w:r>
    </w:p>
    <w:p w:rsidR="00DE7732" w:rsidRPr="00926144" w:rsidRDefault="00DE7732" w:rsidP="00DE7732">
      <w:pPr>
        <w:jc w:val="center"/>
        <w:rPr>
          <w:rFonts w:ascii="Arial" w:hAnsi="Arial" w:cs="Arial"/>
          <w:b/>
          <w:bCs/>
        </w:rPr>
      </w:pPr>
    </w:p>
    <w:p w:rsidR="00DE7732" w:rsidRPr="00926144" w:rsidRDefault="00DE7732" w:rsidP="00DE7732">
      <w:pPr>
        <w:jc w:val="center"/>
        <w:rPr>
          <w:rFonts w:ascii="Arial" w:hAnsi="Arial" w:cs="Arial"/>
          <w:b/>
          <w:bCs/>
        </w:rPr>
      </w:pPr>
    </w:p>
    <w:p w:rsidR="00DE7732" w:rsidRPr="00926144" w:rsidRDefault="00DE7732" w:rsidP="00CA2D2E">
      <w:pPr>
        <w:numPr>
          <w:ilvl w:val="0"/>
          <w:numId w:val="8"/>
        </w:numPr>
        <w:jc w:val="both"/>
        <w:rPr>
          <w:rFonts w:ascii="Arial" w:hAnsi="Arial" w:cs="Arial"/>
          <w:b/>
        </w:rPr>
      </w:pPr>
      <w:r w:rsidRPr="00926144">
        <w:rPr>
          <w:rFonts w:ascii="Arial" w:hAnsi="Arial" w:cs="Arial"/>
          <w:b/>
        </w:rPr>
        <w:t xml:space="preserve">Критеријум за доделу уговора: </w:t>
      </w:r>
    </w:p>
    <w:p w:rsidR="00DE7732" w:rsidRPr="00926144" w:rsidRDefault="00DE7732" w:rsidP="00DE7732">
      <w:pPr>
        <w:ind w:left="720"/>
        <w:jc w:val="both"/>
        <w:rPr>
          <w:rFonts w:ascii="Arial" w:hAnsi="Arial" w:cs="Arial"/>
        </w:rPr>
      </w:pPr>
    </w:p>
    <w:p w:rsidR="00DE7732" w:rsidRPr="00926144" w:rsidRDefault="00DE7732" w:rsidP="00DE7732">
      <w:pPr>
        <w:jc w:val="both"/>
        <w:rPr>
          <w:rFonts w:ascii="Arial" w:hAnsi="Arial" w:cs="Arial"/>
        </w:rPr>
      </w:pPr>
      <w:r w:rsidRPr="00926144">
        <w:rPr>
          <w:rFonts w:ascii="Arial" w:hAnsi="Arial" w:cs="Arial"/>
        </w:rPr>
        <w:t>Избор најповољније понуде наручилац ће извршити применом критеријума ,,</w:t>
      </w:r>
      <w:r w:rsidRPr="000F162F">
        <w:rPr>
          <w:rFonts w:ascii="Arial" w:hAnsi="Arial" w:cs="Arial"/>
          <w:b/>
        </w:rPr>
        <w:t>најнижа понуђена цена</w:t>
      </w:r>
      <w:r w:rsidRPr="00926144">
        <w:rPr>
          <w:rFonts w:ascii="Arial" w:hAnsi="Arial" w:cs="Arial"/>
        </w:rPr>
        <w:t>“. Приликом оцене понуда као релевантна узимаће се укупна понуђена цена без ПДВ-а.</w:t>
      </w:r>
    </w:p>
    <w:p w:rsidR="00DE7732" w:rsidRPr="00926144" w:rsidRDefault="00DE7732" w:rsidP="00DE7732">
      <w:pPr>
        <w:jc w:val="both"/>
        <w:rPr>
          <w:rFonts w:ascii="Arial" w:hAnsi="Arial" w:cs="Arial"/>
          <w:lang w:val="sr-Cyrl-CS"/>
        </w:rPr>
      </w:pPr>
    </w:p>
    <w:p w:rsidR="00DE7732" w:rsidRPr="00926144" w:rsidRDefault="00DE7732" w:rsidP="00DE7732">
      <w:pPr>
        <w:jc w:val="both"/>
        <w:rPr>
          <w:rFonts w:ascii="Arial" w:hAnsi="Arial" w:cs="Arial"/>
          <w:lang w:val="sr-Cyrl-CS"/>
        </w:rPr>
      </w:pPr>
    </w:p>
    <w:p w:rsidR="00DE7732" w:rsidRPr="00926144" w:rsidRDefault="00DE7732" w:rsidP="00CA2D2E">
      <w:pPr>
        <w:pStyle w:val="ListParagraph"/>
        <w:numPr>
          <w:ilvl w:val="0"/>
          <w:numId w:val="8"/>
        </w:numPr>
        <w:jc w:val="both"/>
        <w:rPr>
          <w:rFonts w:ascii="Arial" w:hAnsi="Arial" w:cs="Arial"/>
          <w:b/>
          <w:bCs/>
        </w:rPr>
      </w:pPr>
      <w:r w:rsidRPr="00926144">
        <w:rPr>
          <w:rFonts w:ascii="Arial" w:hAnsi="Arial" w:cs="Arial"/>
          <w:b/>
        </w:rPr>
        <w:t>Е</w:t>
      </w:r>
      <w:r w:rsidRPr="00926144">
        <w:rPr>
          <w:rFonts w:ascii="Arial" w:hAnsi="Arial" w:cs="Arial"/>
          <w:b/>
          <w:bCs/>
        </w:rPr>
        <w:t xml:space="preserve">лементи критеријума, односно начин на основу којих ће наручилац извршити доделу уговора у ситуацији када постоје две или више понуда са истом понуђеном ценом </w:t>
      </w:r>
    </w:p>
    <w:p w:rsidR="00DE7732" w:rsidRPr="00926144" w:rsidRDefault="00DE7732" w:rsidP="00DE7732">
      <w:pPr>
        <w:jc w:val="both"/>
        <w:rPr>
          <w:rFonts w:ascii="Arial" w:hAnsi="Arial" w:cs="Arial"/>
          <w:b/>
          <w:bCs/>
        </w:rPr>
      </w:pPr>
    </w:p>
    <w:p w:rsidR="00DE7732" w:rsidRPr="00926144" w:rsidRDefault="00DE7732" w:rsidP="00DE7732">
      <w:pPr>
        <w:jc w:val="both"/>
        <w:rPr>
          <w:rFonts w:ascii="Arial" w:hAnsi="Arial" w:cs="Arial"/>
          <w:iCs/>
          <w:color w:val="auto"/>
          <w:lang w:val="sr-Cyrl-CS"/>
        </w:rPr>
      </w:pPr>
      <w:r w:rsidRPr="00926144">
        <w:rPr>
          <w:rFonts w:ascii="Arial" w:hAnsi="Arial" w:cs="Arial"/>
          <w:iCs/>
          <w:color w:val="auto"/>
        </w:rPr>
        <w:t>Уколико две или више понуда имају исту најнижу понуђену цену, као најповољнија биће изабрана понуда оног понуђача који је понудио</w:t>
      </w:r>
      <w:r w:rsidRPr="00926144">
        <w:rPr>
          <w:rFonts w:ascii="Arial" w:hAnsi="Arial" w:cs="Arial"/>
          <w:iCs/>
          <w:lang w:val="ru-RU"/>
        </w:rPr>
        <w:t xml:space="preserve"> </w:t>
      </w:r>
      <w:r w:rsidRPr="00926144">
        <w:rPr>
          <w:rFonts w:ascii="Arial" w:hAnsi="Arial" w:cs="Arial"/>
          <w:iCs/>
        </w:rPr>
        <w:t>дужи рок важења понуде</w:t>
      </w:r>
      <w:r w:rsidRPr="00926144">
        <w:rPr>
          <w:rFonts w:ascii="Arial" w:hAnsi="Arial" w:cs="Arial"/>
          <w:iCs/>
          <w:lang w:val="ru-RU"/>
        </w:rPr>
        <w:t xml:space="preserve">. </w:t>
      </w:r>
    </w:p>
    <w:p w:rsidR="00DE7732" w:rsidRPr="00926144" w:rsidRDefault="00DE7732" w:rsidP="00DE7732">
      <w:pPr>
        <w:jc w:val="both"/>
        <w:rPr>
          <w:rFonts w:ascii="Arial" w:hAnsi="Arial" w:cs="Arial"/>
          <w:b/>
          <w:bCs/>
          <w:iCs/>
          <w:color w:val="auto"/>
        </w:rPr>
      </w:pPr>
      <w:r w:rsidRPr="00926144">
        <w:rPr>
          <w:rFonts w:ascii="Arial" w:eastAsia="Times New Roman" w:hAnsi="Arial" w:cs="Arial"/>
          <w:color w:val="auto"/>
          <w:kern w:val="0"/>
          <w:lang w:eastAsia="en-US"/>
        </w:rPr>
        <w:t xml:space="preserve">Уколико ни након примене горе наведеног резервног елемента критеријума није могуће донети одлуку о додели уговора, наручилац ће уговор доделити понуђачу који буде извучен путем жреба. </w:t>
      </w:r>
      <w:r w:rsidRPr="00926144">
        <w:rPr>
          <w:rFonts w:ascii="Arial" w:eastAsia="Times New Roman" w:hAnsi="Arial" w:cs="Arial"/>
          <w:color w:val="auto"/>
        </w:rPr>
        <w:t xml:space="preserve">Наручилац ће писмено обавестити све понуђаче који су поднели понуде о датуму када ће се одржати извлачење путем жреба. </w:t>
      </w:r>
      <w:r w:rsidRPr="00926144">
        <w:rPr>
          <w:rFonts w:ascii="Arial" w:eastAsia="Times New Roman" w:hAnsi="Arial" w:cs="Arial"/>
          <w:color w:val="auto"/>
          <w:kern w:val="0"/>
          <w:lang w:eastAsia="en-US"/>
        </w:rPr>
        <w:t>Жребом ће бити обухваћене само оне понуде које имају једнаку најнижу понуђену цену</w:t>
      </w:r>
      <w:r w:rsidRPr="00926144">
        <w:rPr>
          <w:rFonts w:ascii="Arial" w:eastAsia="Times New Roman" w:hAnsi="Arial" w:cs="Arial"/>
          <w:color w:val="auto"/>
          <w:kern w:val="0"/>
          <w:lang w:val="sr-Cyrl-CS" w:eastAsia="en-US"/>
        </w:rPr>
        <w:t xml:space="preserve"> </w:t>
      </w:r>
      <w:r w:rsidRPr="00926144">
        <w:rPr>
          <w:rFonts w:ascii="Arial" w:eastAsia="Times New Roman" w:hAnsi="Arial" w:cs="Arial"/>
          <w:color w:val="auto"/>
          <w:kern w:val="0"/>
          <w:lang w:eastAsia="en-US"/>
        </w:rPr>
        <w:t xml:space="preserve">и исти рок важења понуде. Извлачење путем жреба наручилац ће извршити јавно, у присуству понуђача, и то тако што ће називе понуђача исписати на одвојеним папирима, који су исте величине и боје, те ће све те папире ставити у провидну кутију одакле ће извући само један папир. Понуђачу чији назив буде на извученом папиру ће бити додељен уговор. </w:t>
      </w:r>
      <w:r w:rsidRPr="00926144">
        <w:rPr>
          <w:rFonts w:ascii="Arial" w:hAnsi="Arial" w:cs="Arial"/>
          <w:color w:val="auto"/>
        </w:rPr>
        <w:t>Понуђачима који не присуствују овом поступку, наручилац ће доставити записник извлачења путем жреба.</w:t>
      </w: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E826AC" w:rsidRPr="00926144" w:rsidRDefault="00E826AC"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Default="00DE7732" w:rsidP="005520AD">
      <w:pPr>
        <w:rPr>
          <w:rFonts w:ascii="Arial" w:hAnsi="Arial" w:cs="Arial"/>
          <w:b/>
          <w:bCs/>
          <w:lang w:val="ru-RU"/>
        </w:rPr>
      </w:pPr>
    </w:p>
    <w:p w:rsidR="00752063" w:rsidRPr="00DD5695" w:rsidRDefault="00752063" w:rsidP="005520AD">
      <w:pPr>
        <w:rPr>
          <w:rFonts w:ascii="Arial" w:hAnsi="Arial" w:cs="Arial"/>
          <w:b/>
          <w:bCs/>
        </w:rPr>
      </w:pPr>
    </w:p>
    <w:p w:rsidR="00DE7732" w:rsidRPr="00926144" w:rsidRDefault="00DE7732" w:rsidP="00DE7732">
      <w:pPr>
        <w:pStyle w:val="ListParagraph"/>
        <w:shd w:val="clear" w:color="auto" w:fill="C6D9F1"/>
        <w:ind w:left="0"/>
        <w:jc w:val="center"/>
        <w:rPr>
          <w:rFonts w:ascii="Arial" w:hAnsi="Arial" w:cs="Arial"/>
          <w:b/>
          <w:bCs/>
          <w:i/>
          <w:iCs/>
          <w:sz w:val="28"/>
          <w:szCs w:val="28"/>
          <w:lang w:val="ru-RU"/>
        </w:rPr>
      </w:pPr>
      <w:r w:rsidRPr="00926144">
        <w:rPr>
          <w:rFonts w:ascii="Arial" w:hAnsi="Arial" w:cs="Arial"/>
          <w:b/>
          <w:i/>
          <w:sz w:val="28"/>
          <w:szCs w:val="28"/>
        </w:rPr>
        <w:lastRenderedPageBreak/>
        <w:t>VII ОБРАСЦИ КОЈИ ЧИНЕ САСТАВНИ ДЕО ПОНУДЕ</w:t>
      </w:r>
    </w:p>
    <w:p w:rsidR="00DE7732" w:rsidRPr="00926144" w:rsidRDefault="00DE7732" w:rsidP="00DE7732">
      <w:pPr>
        <w:pStyle w:val="ListParagraph"/>
        <w:ind w:left="0"/>
        <w:jc w:val="both"/>
      </w:pPr>
    </w:p>
    <w:p w:rsidR="00DE7732" w:rsidRPr="00926144" w:rsidRDefault="00DE7732" w:rsidP="00DE7732">
      <w:pPr>
        <w:pStyle w:val="ListParagraph"/>
        <w:ind w:left="0"/>
        <w:jc w:val="both"/>
        <w:rPr>
          <w:lang w:val="sr-Cyrl-CS"/>
        </w:rPr>
      </w:pPr>
    </w:p>
    <w:p w:rsidR="00211B2F" w:rsidRPr="00926144" w:rsidRDefault="00211B2F" w:rsidP="00DE7732">
      <w:pPr>
        <w:pStyle w:val="ListParagraph"/>
        <w:ind w:left="0"/>
        <w:jc w:val="both"/>
        <w:rPr>
          <w:lang w:val="sr-Cyrl-CS"/>
        </w:rPr>
      </w:pPr>
    </w:p>
    <w:p w:rsidR="00DE7732" w:rsidRPr="00926144" w:rsidRDefault="00DE7732" w:rsidP="00DE7732">
      <w:pPr>
        <w:pStyle w:val="ListParagraph"/>
        <w:ind w:left="0"/>
        <w:jc w:val="both"/>
        <w:rPr>
          <w:rFonts w:ascii="Arial" w:hAnsi="Arial" w:cs="Arial"/>
        </w:rPr>
      </w:pPr>
      <w:r w:rsidRPr="00926144">
        <w:rPr>
          <w:rFonts w:ascii="Arial" w:hAnsi="Arial" w:cs="Arial"/>
        </w:rPr>
        <w:t>Саставни део понуде чине следећи обрасци:</w:t>
      </w:r>
    </w:p>
    <w:p w:rsidR="00DE7732" w:rsidRPr="00926144" w:rsidRDefault="00DE7732" w:rsidP="00CA2D2E">
      <w:pPr>
        <w:pStyle w:val="ListParagraph"/>
        <w:numPr>
          <w:ilvl w:val="0"/>
          <w:numId w:val="9"/>
        </w:numPr>
        <w:jc w:val="both"/>
        <w:rPr>
          <w:rFonts w:ascii="Arial" w:hAnsi="Arial" w:cs="Arial"/>
        </w:rPr>
      </w:pPr>
      <w:r w:rsidRPr="00926144">
        <w:rPr>
          <w:rFonts w:ascii="Arial" w:hAnsi="Arial" w:cs="Arial"/>
        </w:rPr>
        <w:t>Образац понуде (Образац 1);</w:t>
      </w:r>
    </w:p>
    <w:p w:rsidR="00DE7732" w:rsidRPr="00926144" w:rsidRDefault="00DE7732" w:rsidP="00CA2D2E">
      <w:pPr>
        <w:pStyle w:val="ListParagraph"/>
        <w:numPr>
          <w:ilvl w:val="0"/>
          <w:numId w:val="9"/>
        </w:numPr>
        <w:jc w:val="both"/>
        <w:rPr>
          <w:rFonts w:ascii="Arial" w:hAnsi="Arial" w:cs="Arial"/>
        </w:rPr>
      </w:pPr>
      <w:r w:rsidRPr="00926144">
        <w:rPr>
          <w:rFonts w:ascii="Arial" w:hAnsi="Arial" w:cs="Arial"/>
        </w:rPr>
        <w:t xml:space="preserve">Образац структуре понуђене цене, са упутством како да се попуни (Образац 2); </w:t>
      </w:r>
    </w:p>
    <w:p w:rsidR="00DE7732" w:rsidRPr="00926144" w:rsidRDefault="00DE7732" w:rsidP="00CA2D2E">
      <w:pPr>
        <w:pStyle w:val="ListParagraph"/>
        <w:numPr>
          <w:ilvl w:val="0"/>
          <w:numId w:val="9"/>
        </w:numPr>
        <w:jc w:val="both"/>
        <w:rPr>
          <w:rFonts w:ascii="Arial" w:hAnsi="Arial" w:cs="Arial"/>
        </w:rPr>
      </w:pPr>
      <w:r w:rsidRPr="00926144">
        <w:rPr>
          <w:rFonts w:ascii="Arial" w:hAnsi="Arial" w:cs="Arial"/>
        </w:rPr>
        <w:t xml:space="preserve">Образац трошкова припреме понуде (Образац 3); </w:t>
      </w:r>
    </w:p>
    <w:p w:rsidR="00DE7732" w:rsidRPr="00926144" w:rsidRDefault="00DE7732" w:rsidP="00CA2D2E">
      <w:pPr>
        <w:pStyle w:val="ListParagraph"/>
        <w:numPr>
          <w:ilvl w:val="0"/>
          <w:numId w:val="9"/>
        </w:numPr>
        <w:jc w:val="both"/>
        <w:rPr>
          <w:rFonts w:ascii="Arial" w:hAnsi="Arial" w:cs="Arial"/>
        </w:rPr>
      </w:pPr>
      <w:r w:rsidRPr="00926144">
        <w:rPr>
          <w:rFonts w:ascii="Arial" w:hAnsi="Arial" w:cs="Arial"/>
        </w:rPr>
        <w:t>Образац изјаве о независној понуди (Образац 4);</w:t>
      </w:r>
    </w:p>
    <w:p w:rsidR="00DE7732" w:rsidRPr="00926144" w:rsidRDefault="00173CCC" w:rsidP="00CA2D2E">
      <w:pPr>
        <w:pStyle w:val="ListParagraph"/>
        <w:numPr>
          <w:ilvl w:val="0"/>
          <w:numId w:val="9"/>
        </w:numPr>
        <w:jc w:val="both"/>
        <w:rPr>
          <w:rFonts w:ascii="Arial" w:hAnsi="Arial" w:cs="Arial"/>
        </w:rPr>
      </w:pPr>
      <w:r w:rsidRPr="00926144">
        <w:rPr>
          <w:rFonts w:ascii="Arial" w:eastAsia="TimesNewRomanPSMT" w:hAnsi="Arial" w:cs="Arial"/>
          <w:lang w:val="ru-RU"/>
        </w:rPr>
        <w:t xml:space="preserve">Образац изјаве о поштовању обавеза из чл. 75. ст. 2. </w:t>
      </w:r>
      <w:r w:rsidRPr="00926144">
        <w:rPr>
          <w:rFonts w:ascii="Arial" w:eastAsia="TimesNewRomanPSMT" w:hAnsi="Arial" w:cs="Arial"/>
        </w:rPr>
        <w:t>Закона</w:t>
      </w:r>
      <w:r w:rsidR="00DE7732" w:rsidRPr="00926144">
        <w:rPr>
          <w:rFonts w:ascii="Arial" w:hAnsi="Arial" w:cs="Arial"/>
        </w:rPr>
        <w:t xml:space="preserve"> (Образац 5);</w:t>
      </w:r>
    </w:p>
    <w:p w:rsidR="00DE7732" w:rsidRPr="00926144" w:rsidRDefault="00252031" w:rsidP="00CA2D2E">
      <w:pPr>
        <w:numPr>
          <w:ilvl w:val="0"/>
          <w:numId w:val="9"/>
        </w:numPr>
        <w:spacing w:before="100" w:beforeAutospacing="1" w:line="210" w:lineRule="atLeast"/>
        <w:jc w:val="both"/>
        <w:rPr>
          <w:rFonts w:ascii="Arial" w:eastAsia="Times New Roman" w:hAnsi="Arial" w:cs="Arial"/>
          <w:color w:val="auto"/>
        </w:rPr>
      </w:pPr>
      <w:r>
        <w:rPr>
          <w:rFonts w:ascii="Arial" w:hAnsi="Arial" w:cs="Arial"/>
          <w:lang w:val="sr-Cyrl-CS"/>
        </w:rPr>
        <w:t>Образац изјаве подизвођача о поштовању обавеза из чл. 75. ст. 2. Закона</w:t>
      </w:r>
      <w:r w:rsidR="00211B2F" w:rsidRPr="00926144">
        <w:rPr>
          <w:rFonts w:ascii="Arial" w:eastAsia="Times New Roman" w:hAnsi="Arial" w:cs="Arial"/>
          <w:color w:val="auto"/>
        </w:rPr>
        <w:t xml:space="preserve"> </w:t>
      </w:r>
      <w:r>
        <w:rPr>
          <w:rFonts w:ascii="Arial" w:eastAsia="Times New Roman" w:hAnsi="Arial" w:cs="Arial"/>
          <w:color w:val="auto"/>
        </w:rPr>
        <w:t>(Образац 6)</w:t>
      </w:r>
      <w:r>
        <w:rPr>
          <w:rFonts w:ascii="Arial" w:eastAsia="Times New Roman" w:hAnsi="Arial" w:cs="Arial"/>
          <w:color w:val="auto"/>
          <w:lang w:val="sr-Cyrl-CS"/>
        </w:rPr>
        <w:t>.</w:t>
      </w:r>
    </w:p>
    <w:p w:rsidR="00173CCC" w:rsidRPr="00926144" w:rsidRDefault="00173CCC" w:rsidP="00173CCC">
      <w:pPr>
        <w:spacing w:before="100" w:beforeAutospacing="1" w:line="210" w:lineRule="atLeast"/>
        <w:ind w:left="720"/>
        <w:jc w:val="both"/>
        <w:rPr>
          <w:rFonts w:ascii="Arial" w:eastAsia="Times New Roman" w:hAnsi="Arial" w:cs="Arial"/>
          <w:color w:val="auto"/>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DE7732" w:rsidRPr="00926144" w:rsidRDefault="00DE7732"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171747" w:rsidRPr="00926144" w:rsidRDefault="00171747" w:rsidP="005520AD">
      <w:pPr>
        <w:rPr>
          <w:rFonts w:ascii="Arial" w:hAnsi="Arial" w:cs="Arial"/>
          <w:b/>
          <w:bCs/>
          <w:lang w:val="ru-RU"/>
        </w:rPr>
      </w:pPr>
    </w:p>
    <w:p w:rsidR="00DE7732" w:rsidRDefault="00DE7732" w:rsidP="005520AD">
      <w:pPr>
        <w:rPr>
          <w:rFonts w:ascii="Arial" w:hAnsi="Arial" w:cs="Arial"/>
          <w:b/>
          <w:bCs/>
          <w:lang w:val="ru-RU"/>
        </w:rPr>
      </w:pPr>
    </w:p>
    <w:p w:rsidR="00FD2609" w:rsidRDefault="00FD2609" w:rsidP="005520AD">
      <w:pPr>
        <w:rPr>
          <w:rFonts w:ascii="Arial" w:hAnsi="Arial" w:cs="Arial"/>
          <w:b/>
          <w:bCs/>
          <w:lang w:val="ru-RU"/>
        </w:rPr>
      </w:pPr>
    </w:p>
    <w:p w:rsidR="00252031" w:rsidRPr="00DD5695" w:rsidRDefault="00252031" w:rsidP="005520AD">
      <w:pPr>
        <w:rPr>
          <w:rFonts w:ascii="Arial" w:hAnsi="Arial" w:cs="Arial"/>
          <w:b/>
          <w:bCs/>
        </w:rPr>
      </w:pPr>
    </w:p>
    <w:p w:rsidR="001261D2" w:rsidRPr="00926144" w:rsidRDefault="001261D2" w:rsidP="001261D2">
      <w:pPr>
        <w:ind w:left="720"/>
        <w:jc w:val="right"/>
        <w:rPr>
          <w:rFonts w:ascii="Arial" w:hAnsi="Arial" w:cs="Arial"/>
          <w:b/>
          <w:bCs/>
          <w:iCs/>
          <w:sz w:val="28"/>
          <w:szCs w:val="28"/>
        </w:rPr>
      </w:pPr>
      <w:r w:rsidRPr="00926144">
        <w:rPr>
          <w:rFonts w:ascii="Arial" w:hAnsi="Arial" w:cs="Arial"/>
          <w:b/>
          <w:bCs/>
          <w:iCs/>
          <w:sz w:val="28"/>
          <w:szCs w:val="28"/>
        </w:rPr>
        <w:lastRenderedPageBreak/>
        <w:t>(ОБРАЗАЦ 1)</w:t>
      </w:r>
    </w:p>
    <w:p w:rsidR="001261D2" w:rsidRPr="00926144" w:rsidRDefault="001261D2" w:rsidP="001261D2">
      <w:pPr>
        <w:ind w:left="720"/>
        <w:jc w:val="center"/>
        <w:rPr>
          <w:rFonts w:ascii="Arial" w:hAnsi="Arial" w:cs="Arial"/>
          <w:b/>
          <w:bCs/>
          <w:iCs/>
          <w:sz w:val="28"/>
          <w:szCs w:val="28"/>
        </w:rPr>
      </w:pPr>
      <w:r w:rsidRPr="00926144">
        <w:rPr>
          <w:rFonts w:ascii="Arial" w:hAnsi="Arial" w:cs="Arial"/>
          <w:b/>
          <w:bCs/>
          <w:iCs/>
          <w:sz w:val="28"/>
          <w:szCs w:val="28"/>
        </w:rPr>
        <w:t>ОБРАЗАЦ ПОНУДЕ</w:t>
      </w:r>
    </w:p>
    <w:p w:rsidR="001261D2" w:rsidRPr="00926144" w:rsidRDefault="001261D2" w:rsidP="001261D2">
      <w:pPr>
        <w:jc w:val="both"/>
        <w:rPr>
          <w:rFonts w:ascii="Arial" w:hAnsi="Arial" w:cs="Arial"/>
        </w:rPr>
      </w:pPr>
    </w:p>
    <w:p w:rsidR="001261D2" w:rsidRPr="00926144" w:rsidRDefault="001261D2" w:rsidP="001261D2">
      <w:pPr>
        <w:jc w:val="both"/>
        <w:rPr>
          <w:rFonts w:ascii="Arial" w:hAnsi="Arial" w:cs="Arial"/>
          <w:lang w:val="ru-RU"/>
        </w:rPr>
      </w:pPr>
      <w:r w:rsidRPr="00926144">
        <w:rPr>
          <w:rFonts w:ascii="Arial" w:hAnsi="Arial" w:cs="Arial"/>
          <w:iCs/>
          <w:lang w:val="ru-RU"/>
        </w:rPr>
        <w:t>Понуда бр ________________ од __________________ за јавну набавку</w:t>
      </w:r>
      <w:r w:rsidR="000F162F">
        <w:rPr>
          <w:rFonts w:ascii="Arial" w:hAnsi="Arial" w:cs="Arial"/>
          <w:iCs/>
        </w:rPr>
        <w:t xml:space="preserve"> </w:t>
      </w:r>
      <w:r w:rsidR="009950EC" w:rsidRPr="00926144">
        <w:rPr>
          <w:rFonts w:ascii="Arial" w:hAnsi="Arial" w:cs="Arial"/>
          <w:bCs/>
        </w:rPr>
        <w:t>Услуге стручног надзора над извођењем радова на</w:t>
      </w:r>
      <w:r w:rsidR="009950EC" w:rsidRPr="00CC0C7A">
        <w:rPr>
          <w:rFonts w:ascii="Arial" w:eastAsia="TimesNewRomanPS-BoldMT" w:hAnsi="Arial" w:cs="Arial"/>
          <w:b/>
          <w:bCs/>
          <w:lang w:val="sr-Cyrl-CS"/>
        </w:rPr>
        <w:t xml:space="preserve"> </w:t>
      </w:r>
      <w:r w:rsidR="009950EC">
        <w:rPr>
          <w:rFonts w:ascii="Arial" w:eastAsia="TimesNewRomanPS-BoldMT" w:hAnsi="Arial" w:cs="Arial"/>
          <w:bCs/>
          <w:lang w:val="sr-Cyrl-CS"/>
        </w:rPr>
        <w:t xml:space="preserve">реконструкцији и изградњи спортских терена у Баточини, </w:t>
      </w:r>
      <w:r w:rsidR="009950EC" w:rsidRPr="00CC0C7A">
        <w:rPr>
          <w:rFonts w:ascii="Arial" w:eastAsia="TimesNewRomanPS-BoldMT" w:hAnsi="Arial" w:cs="Arial"/>
          <w:bCs/>
          <w:lang w:val="sr-Cyrl-CS"/>
        </w:rPr>
        <w:t>насељ</w:t>
      </w:r>
      <w:r w:rsidR="009950EC">
        <w:rPr>
          <w:rFonts w:ascii="Arial" w:eastAsia="TimesNewRomanPS-BoldMT" w:hAnsi="Arial" w:cs="Arial"/>
          <w:bCs/>
          <w:lang w:val="sr-Cyrl-CS"/>
        </w:rPr>
        <w:t>е</w:t>
      </w:r>
      <w:r w:rsidR="009950EC" w:rsidRPr="00CC0C7A">
        <w:rPr>
          <w:rFonts w:ascii="Arial" w:eastAsia="TimesNewRomanPS-BoldMT" w:hAnsi="Arial" w:cs="Arial"/>
          <w:bCs/>
          <w:lang w:val="sr-Cyrl-CS"/>
        </w:rPr>
        <w:t xml:space="preserve"> Стара </w:t>
      </w:r>
      <w:r w:rsidR="009950EC" w:rsidRPr="0022396C">
        <w:rPr>
          <w:rFonts w:ascii="Arial" w:eastAsia="TimesNewRomanPS-BoldMT" w:hAnsi="Arial" w:cs="Arial"/>
          <w:bCs/>
          <w:lang w:val="sr-Cyrl-CS"/>
        </w:rPr>
        <w:t>Лозница</w:t>
      </w:r>
      <w:r w:rsidR="009950EC" w:rsidRPr="00926144">
        <w:rPr>
          <w:rFonts w:ascii="Arial" w:hAnsi="Arial" w:cs="Arial"/>
          <w:bCs/>
        </w:rPr>
        <w:t>,</w:t>
      </w:r>
      <w:r w:rsidRPr="00926144">
        <w:rPr>
          <w:rFonts w:ascii="Arial" w:hAnsi="Arial" w:cs="Arial"/>
          <w:b/>
        </w:rPr>
        <w:t xml:space="preserve">интерни број </w:t>
      </w:r>
      <w:r w:rsidR="005D1857" w:rsidRPr="00926144">
        <w:rPr>
          <w:rFonts w:ascii="Arial" w:hAnsi="Arial" w:cs="Arial"/>
          <w:b/>
          <w:lang w:val="sr-Cyrl-CS"/>
        </w:rPr>
        <w:t>ЈНВВ</w:t>
      </w:r>
      <w:r w:rsidRPr="00926144">
        <w:rPr>
          <w:rFonts w:ascii="Arial" w:hAnsi="Arial" w:cs="Arial"/>
          <w:b/>
          <w:lang w:val="sr-Cyrl-CS"/>
        </w:rPr>
        <w:t xml:space="preserve">  </w:t>
      </w:r>
      <w:r w:rsidR="00FD2609" w:rsidRPr="00E44FE9">
        <w:rPr>
          <w:rFonts w:ascii="Arial" w:hAnsi="Arial" w:cs="Arial"/>
          <w:b/>
          <w:lang w:val="sr-Cyrl-CS"/>
        </w:rPr>
        <w:t>1</w:t>
      </w:r>
      <w:r w:rsidR="00E44FE9" w:rsidRPr="00E44FE9">
        <w:rPr>
          <w:rFonts w:ascii="Arial" w:hAnsi="Arial" w:cs="Arial"/>
          <w:b/>
          <w:lang w:val="sr-Cyrl-CS"/>
        </w:rPr>
        <w:t>9</w:t>
      </w:r>
      <w:r w:rsidR="00423D8E" w:rsidRPr="00E44FE9">
        <w:rPr>
          <w:rFonts w:ascii="Arial" w:hAnsi="Arial" w:cs="Arial"/>
          <w:b/>
          <w:lang w:val="sr-Cyrl-CS"/>
        </w:rPr>
        <w:t>/201</w:t>
      </w:r>
      <w:r w:rsidR="00CD4EFE" w:rsidRPr="00E44FE9">
        <w:rPr>
          <w:rFonts w:ascii="Arial" w:hAnsi="Arial" w:cs="Arial"/>
          <w:b/>
        </w:rPr>
        <w:t>9</w:t>
      </w:r>
      <w:r w:rsidRPr="00926144">
        <w:rPr>
          <w:rFonts w:ascii="Arial" w:hAnsi="Arial" w:cs="Arial"/>
          <w:b/>
          <w:lang w:val="sr-Cyrl-CS"/>
        </w:rPr>
        <w:t xml:space="preserve">, </w:t>
      </w:r>
      <w:r w:rsidRPr="00926144">
        <w:rPr>
          <w:rFonts w:ascii="Arial" w:hAnsi="Arial" w:cs="Arial"/>
          <w:b/>
          <w:lang w:val="ru-RU"/>
        </w:rPr>
        <w:t xml:space="preserve">наведене у Плану јавних набавки под бројем </w:t>
      </w:r>
      <w:r w:rsidR="00423D8E" w:rsidRPr="00926144">
        <w:rPr>
          <w:rFonts w:ascii="Arial" w:hAnsi="Arial" w:cs="Arial"/>
          <w:b/>
          <w:lang w:val="ru-RU"/>
        </w:rPr>
        <w:t>1.2.</w:t>
      </w:r>
      <w:r w:rsidR="009950EC">
        <w:rPr>
          <w:rFonts w:ascii="Arial" w:hAnsi="Arial" w:cs="Arial"/>
          <w:b/>
          <w:lang w:val="sr-Cyrl-CS"/>
        </w:rPr>
        <w:t>7</w:t>
      </w:r>
      <w:r w:rsidR="00423D8E" w:rsidRPr="00926144">
        <w:rPr>
          <w:rFonts w:ascii="Arial" w:hAnsi="Arial" w:cs="Arial"/>
          <w:b/>
          <w:lang w:val="ru-RU"/>
        </w:rPr>
        <w:t>/1</w:t>
      </w:r>
      <w:r w:rsidR="00CD4EFE">
        <w:rPr>
          <w:rFonts w:ascii="Arial" w:hAnsi="Arial" w:cs="Arial"/>
          <w:b/>
        </w:rPr>
        <w:t>9</w:t>
      </w:r>
      <w:r w:rsidRPr="00926144">
        <w:rPr>
          <w:rFonts w:ascii="Arial" w:hAnsi="Arial" w:cs="Arial"/>
          <w:b/>
          <w:lang w:val="ru-RU"/>
        </w:rPr>
        <w:t>.</w:t>
      </w:r>
      <w:r w:rsidRPr="00926144">
        <w:rPr>
          <w:rFonts w:ascii="Arial" w:hAnsi="Arial" w:cs="Arial"/>
          <w:lang w:val="ru-RU"/>
        </w:rPr>
        <w:t xml:space="preserve">  </w:t>
      </w:r>
    </w:p>
    <w:p w:rsidR="00E826AC" w:rsidRPr="00926144" w:rsidRDefault="00E826AC" w:rsidP="001261D2">
      <w:pPr>
        <w:jc w:val="both"/>
        <w:rPr>
          <w:rFonts w:ascii="Arial" w:hAnsi="Arial" w:cs="Arial"/>
          <w:b/>
          <w:lang w:val="sr-Cyrl-CS"/>
        </w:rPr>
      </w:pPr>
    </w:p>
    <w:p w:rsidR="001261D2" w:rsidRPr="00926144" w:rsidRDefault="001261D2" w:rsidP="001261D2">
      <w:pPr>
        <w:rPr>
          <w:rFonts w:ascii="Arial" w:hAnsi="Arial" w:cs="Arial"/>
          <w:i/>
          <w:iCs/>
        </w:rPr>
      </w:pPr>
      <w:r w:rsidRPr="00926144">
        <w:rPr>
          <w:rFonts w:ascii="Arial" w:hAnsi="Arial" w:cs="Arial"/>
          <w:b/>
          <w:bCs/>
          <w:i/>
          <w:iCs/>
        </w:rPr>
        <w:t>1)ОПШТИ ПОДАЦИ О ПОНУЂАЧУ</w:t>
      </w:r>
    </w:p>
    <w:tbl>
      <w:tblPr>
        <w:tblW w:w="9281" w:type="dxa"/>
        <w:tblInd w:w="-20" w:type="dxa"/>
        <w:tblLayout w:type="fixed"/>
        <w:tblLook w:val="0000"/>
      </w:tblPr>
      <w:tblGrid>
        <w:gridCol w:w="4621"/>
        <w:gridCol w:w="2330"/>
        <w:gridCol w:w="2330"/>
      </w:tblGrid>
      <w:tr w:rsidR="00D24A39" w:rsidRPr="005438A8" w:rsidTr="004D037B">
        <w:tc>
          <w:tcPr>
            <w:tcW w:w="4621" w:type="dxa"/>
            <w:tcBorders>
              <w:top w:val="single" w:sz="4" w:space="0" w:color="000000"/>
              <w:left w:val="single" w:sz="4" w:space="0" w:color="000000"/>
              <w:bottom w:val="single" w:sz="4" w:space="0" w:color="000000"/>
            </w:tcBorders>
            <w:shd w:val="clear" w:color="auto" w:fill="auto"/>
          </w:tcPr>
          <w:p w:rsidR="00D24A39" w:rsidRPr="005438A8" w:rsidRDefault="00D24A39" w:rsidP="004D037B">
            <w:pPr>
              <w:spacing w:line="240" w:lineRule="auto"/>
              <w:rPr>
                <w:rFonts w:ascii="Arial" w:hAnsi="Arial" w:cs="Arial"/>
                <w:b/>
                <w:bCs/>
                <w:i/>
                <w:iCs/>
              </w:rPr>
            </w:pPr>
            <w:r w:rsidRPr="005438A8">
              <w:rPr>
                <w:rFonts w:ascii="Arial" w:hAnsi="Arial" w:cs="Arial"/>
                <w:i/>
                <w:iCs/>
              </w:rPr>
              <w:t>Назив понуђача:</w:t>
            </w:r>
          </w:p>
          <w:p w:rsidR="00D24A39" w:rsidRPr="005438A8" w:rsidRDefault="00D24A39" w:rsidP="004D037B">
            <w:pPr>
              <w:spacing w:line="240" w:lineRule="auto"/>
              <w:rPr>
                <w:rFonts w:ascii="Arial" w:hAnsi="Arial" w:cs="Arial"/>
                <w:b/>
                <w:bCs/>
                <w:i/>
                <w:iCs/>
              </w:rPr>
            </w:pP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D24A39" w:rsidRPr="005438A8" w:rsidRDefault="00D24A39" w:rsidP="004D037B">
            <w:pPr>
              <w:snapToGrid w:val="0"/>
              <w:spacing w:line="240" w:lineRule="auto"/>
              <w:rPr>
                <w:rFonts w:ascii="Arial" w:hAnsi="Arial" w:cs="Arial"/>
                <w:b/>
                <w:bCs/>
                <w:i/>
                <w:iCs/>
              </w:rPr>
            </w:pPr>
          </w:p>
          <w:p w:rsidR="00D24A39" w:rsidRPr="005438A8" w:rsidRDefault="00D24A39" w:rsidP="004D037B">
            <w:pPr>
              <w:spacing w:line="240" w:lineRule="auto"/>
              <w:rPr>
                <w:rFonts w:ascii="Arial" w:hAnsi="Arial" w:cs="Arial"/>
                <w:b/>
                <w:bCs/>
                <w:i/>
                <w:iCs/>
              </w:rPr>
            </w:pPr>
          </w:p>
          <w:p w:rsidR="00D24A39" w:rsidRPr="005438A8" w:rsidRDefault="00D24A39" w:rsidP="004D037B">
            <w:pPr>
              <w:spacing w:line="240" w:lineRule="auto"/>
              <w:rPr>
                <w:rFonts w:ascii="Arial" w:hAnsi="Arial" w:cs="Arial"/>
                <w:b/>
                <w:bCs/>
                <w:i/>
                <w:iCs/>
              </w:rPr>
            </w:pPr>
          </w:p>
        </w:tc>
      </w:tr>
      <w:tr w:rsidR="00D24A39" w:rsidRPr="005438A8" w:rsidTr="004D037B">
        <w:tc>
          <w:tcPr>
            <w:tcW w:w="4621" w:type="dxa"/>
            <w:tcBorders>
              <w:top w:val="single" w:sz="4" w:space="0" w:color="000000"/>
              <w:left w:val="single" w:sz="4" w:space="0" w:color="000000"/>
              <w:bottom w:val="single" w:sz="4" w:space="0" w:color="000000"/>
            </w:tcBorders>
            <w:shd w:val="clear" w:color="auto" w:fill="auto"/>
          </w:tcPr>
          <w:p w:rsidR="00D24A39" w:rsidRPr="005438A8" w:rsidRDefault="00D24A39" w:rsidP="004D037B">
            <w:pPr>
              <w:spacing w:line="240" w:lineRule="auto"/>
              <w:rPr>
                <w:rFonts w:ascii="Arial" w:hAnsi="Arial" w:cs="Arial"/>
                <w:b/>
                <w:bCs/>
                <w:i/>
                <w:iCs/>
              </w:rPr>
            </w:pPr>
            <w:r w:rsidRPr="005438A8">
              <w:rPr>
                <w:rFonts w:ascii="Arial" w:hAnsi="Arial" w:cs="Arial"/>
                <w:i/>
                <w:iCs/>
              </w:rPr>
              <w:t>Адреса понуђача:</w:t>
            </w:r>
          </w:p>
          <w:p w:rsidR="00D24A39" w:rsidRPr="005438A8" w:rsidRDefault="00D24A39" w:rsidP="004D037B">
            <w:pPr>
              <w:spacing w:line="240" w:lineRule="auto"/>
              <w:rPr>
                <w:rFonts w:ascii="Arial" w:hAnsi="Arial" w:cs="Arial"/>
                <w:b/>
                <w:bCs/>
                <w:i/>
                <w:iCs/>
              </w:rPr>
            </w:pP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D24A39" w:rsidRPr="005438A8" w:rsidRDefault="00D24A39" w:rsidP="004D037B">
            <w:pPr>
              <w:snapToGrid w:val="0"/>
              <w:spacing w:line="240" w:lineRule="auto"/>
              <w:rPr>
                <w:rFonts w:ascii="Arial" w:hAnsi="Arial" w:cs="Arial"/>
                <w:b/>
                <w:bCs/>
                <w:i/>
                <w:iCs/>
              </w:rPr>
            </w:pPr>
          </w:p>
          <w:p w:rsidR="00D24A39" w:rsidRPr="005438A8" w:rsidRDefault="00D24A39" w:rsidP="004D037B">
            <w:pPr>
              <w:spacing w:line="240" w:lineRule="auto"/>
              <w:rPr>
                <w:rFonts w:ascii="Arial" w:hAnsi="Arial" w:cs="Arial"/>
                <w:b/>
                <w:bCs/>
                <w:i/>
                <w:iCs/>
              </w:rPr>
            </w:pPr>
          </w:p>
          <w:p w:rsidR="00D24A39" w:rsidRPr="005438A8" w:rsidRDefault="00D24A39" w:rsidP="004D037B">
            <w:pPr>
              <w:spacing w:line="240" w:lineRule="auto"/>
              <w:rPr>
                <w:rFonts w:ascii="Arial" w:hAnsi="Arial" w:cs="Arial"/>
                <w:b/>
                <w:bCs/>
                <w:i/>
                <w:iCs/>
              </w:rPr>
            </w:pPr>
          </w:p>
        </w:tc>
      </w:tr>
      <w:tr w:rsidR="00D24A39" w:rsidRPr="005438A8" w:rsidTr="004D037B">
        <w:trPr>
          <w:trHeight w:val="458"/>
        </w:trPr>
        <w:tc>
          <w:tcPr>
            <w:tcW w:w="4621" w:type="dxa"/>
            <w:tcBorders>
              <w:top w:val="single" w:sz="4" w:space="0" w:color="000000"/>
              <w:left w:val="single" w:sz="4" w:space="0" w:color="000000"/>
              <w:bottom w:val="single" w:sz="4" w:space="0" w:color="000000"/>
            </w:tcBorders>
            <w:shd w:val="clear" w:color="auto" w:fill="auto"/>
          </w:tcPr>
          <w:p w:rsidR="00D24A39" w:rsidRPr="005438A8" w:rsidRDefault="00D24A39" w:rsidP="004D037B">
            <w:pPr>
              <w:spacing w:line="240" w:lineRule="auto"/>
              <w:rPr>
                <w:rFonts w:ascii="Arial" w:hAnsi="Arial" w:cs="Arial"/>
                <w:b/>
                <w:bCs/>
                <w:i/>
                <w:iCs/>
              </w:rPr>
            </w:pPr>
            <w:r w:rsidRPr="005438A8">
              <w:rPr>
                <w:rFonts w:ascii="Arial" w:hAnsi="Arial" w:cs="Arial"/>
                <w:i/>
                <w:iCs/>
              </w:rPr>
              <w:t>Матични број понуђача:</w:t>
            </w:r>
          </w:p>
          <w:p w:rsidR="00D24A39" w:rsidRPr="005438A8" w:rsidRDefault="00D24A39" w:rsidP="004D037B">
            <w:pPr>
              <w:spacing w:line="240" w:lineRule="auto"/>
              <w:rPr>
                <w:rFonts w:ascii="Arial" w:hAnsi="Arial" w:cs="Arial"/>
                <w:b/>
                <w:bCs/>
                <w:i/>
                <w:iCs/>
              </w:rPr>
            </w:pP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D24A39" w:rsidRPr="005438A8" w:rsidRDefault="00D24A39" w:rsidP="004D037B">
            <w:pPr>
              <w:snapToGrid w:val="0"/>
              <w:spacing w:line="240" w:lineRule="auto"/>
              <w:rPr>
                <w:rFonts w:ascii="Arial" w:hAnsi="Arial" w:cs="Arial"/>
                <w:b/>
                <w:bCs/>
                <w:i/>
                <w:iCs/>
              </w:rPr>
            </w:pPr>
          </w:p>
          <w:p w:rsidR="00D24A39" w:rsidRPr="00751B31" w:rsidRDefault="00D24A39" w:rsidP="004D037B">
            <w:pPr>
              <w:spacing w:line="240" w:lineRule="auto"/>
              <w:rPr>
                <w:rFonts w:ascii="Arial" w:hAnsi="Arial" w:cs="Arial"/>
                <w:b/>
                <w:bCs/>
                <w:i/>
                <w:iCs/>
                <w:lang w:val="sr-Cyrl-CS"/>
              </w:rPr>
            </w:pPr>
          </w:p>
        </w:tc>
      </w:tr>
      <w:tr w:rsidR="00D24A39" w:rsidRPr="005438A8" w:rsidTr="004D037B">
        <w:tc>
          <w:tcPr>
            <w:tcW w:w="4621" w:type="dxa"/>
            <w:tcBorders>
              <w:top w:val="single" w:sz="4" w:space="0" w:color="000000"/>
              <w:left w:val="single" w:sz="4" w:space="0" w:color="000000"/>
              <w:bottom w:val="single" w:sz="4" w:space="0" w:color="000000"/>
            </w:tcBorders>
            <w:shd w:val="clear" w:color="auto" w:fill="auto"/>
          </w:tcPr>
          <w:p w:rsidR="00D24A39" w:rsidRPr="005438A8" w:rsidRDefault="00D24A39" w:rsidP="004D037B">
            <w:pPr>
              <w:spacing w:line="240" w:lineRule="auto"/>
              <w:rPr>
                <w:rFonts w:ascii="Arial" w:hAnsi="Arial" w:cs="Arial"/>
                <w:b/>
                <w:bCs/>
                <w:i/>
                <w:iCs/>
                <w:lang w:val="ru-RU"/>
              </w:rPr>
            </w:pPr>
            <w:r w:rsidRPr="005438A8">
              <w:rPr>
                <w:rFonts w:ascii="Arial" w:hAnsi="Arial" w:cs="Arial"/>
                <w:i/>
                <w:iCs/>
                <w:lang w:val="ru-RU"/>
              </w:rPr>
              <w:t>Порески идентификациони број понуђача (ПИБ):</w:t>
            </w: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D24A39" w:rsidRPr="005438A8" w:rsidRDefault="00D24A39" w:rsidP="004D037B">
            <w:pPr>
              <w:snapToGrid w:val="0"/>
              <w:spacing w:line="240" w:lineRule="auto"/>
              <w:rPr>
                <w:rFonts w:ascii="Arial" w:hAnsi="Arial" w:cs="Arial"/>
                <w:b/>
                <w:bCs/>
                <w:i/>
                <w:iCs/>
                <w:lang w:val="ru-RU"/>
              </w:rPr>
            </w:pPr>
          </w:p>
        </w:tc>
      </w:tr>
      <w:tr w:rsidR="00D24A39" w:rsidRPr="005438A8" w:rsidTr="004D037B">
        <w:tc>
          <w:tcPr>
            <w:tcW w:w="4621" w:type="dxa"/>
            <w:vMerge w:val="restart"/>
            <w:tcBorders>
              <w:top w:val="single" w:sz="4" w:space="0" w:color="000000"/>
              <w:left w:val="single" w:sz="4" w:space="0" w:color="000000"/>
            </w:tcBorders>
            <w:shd w:val="clear" w:color="auto" w:fill="auto"/>
          </w:tcPr>
          <w:p w:rsidR="00D24A39" w:rsidRPr="00751B31" w:rsidRDefault="00D24A39" w:rsidP="004D037B">
            <w:pPr>
              <w:spacing w:line="240" w:lineRule="auto"/>
              <w:rPr>
                <w:rFonts w:ascii="Arial" w:hAnsi="Arial" w:cs="Arial"/>
                <w:i/>
                <w:iCs/>
                <w:lang w:val="sr-Latn-CS"/>
              </w:rPr>
            </w:pPr>
            <w:r w:rsidRPr="00751B31">
              <w:rPr>
                <w:rFonts w:ascii="Arial" w:hAnsi="Arial" w:cs="Arial"/>
                <w:i/>
                <w:iCs/>
                <w:lang w:val="sr-Latn-CS"/>
              </w:rPr>
              <w:t>Врста правног лица (заокружити)</w:t>
            </w:r>
          </w:p>
          <w:p w:rsidR="00D24A39" w:rsidRDefault="00D24A39" w:rsidP="004D037B">
            <w:pPr>
              <w:spacing w:line="240" w:lineRule="auto"/>
              <w:rPr>
                <w:rFonts w:ascii="Arial" w:hAnsi="Arial" w:cs="Arial"/>
                <w:i/>
                <w:iCs/>
                <w:lang w:val="ru-RU"/>
              </w:rPr>
            </w:pP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D24A39" w:rsidRPr="00751B31" w:rsidRDefault="00D24A39" w:rsidP="004D037B">
            <w:pPr>
              <w:spacing w:line="240" w:lineRule="auto"/>
              <w:rPr>
                <w:rFonts w:ascii="Arial" w:hAnsi="Arial" w:cs="Arial"/>
                <w:i/>
              </w:rPr>
            </w:pPr>
            <w:r w:rsidRPr="003E6E6C">
              <w:rPr>
                <w:rFonts w:ascii="Arial" w:hAnsi="Arial" w:cs="Arial"/>
                <w:i/>
              </w:rPr>
              <w:t>1)Физичко лице</w:t>
            </w:r>
          </w:p>
        </w:tc>
      </w:tr>
      <w:tr w:rsidR="00D24A39" w:rsidRPr="005438A8" w:rsidTr="004D037B">
        <w:tc>
          <w:tcPr>
            <w:tcW w:w="4621" w:type="dxa"/>
            <w:vMerge/>
            <w:tcBorders>
              <w:left w:val="single" w:sz="4" w:space="0" w:color="000000"/>
              <w:bottom w:val="single" w:sz="4" w:space="0" w:color="000000"/>
            </w:tcBorders>
            <w:shd w:val="clear" w:color="auto" w:fill="auto"/>
          </w:tcPr>
          <w:p w:rsidR="00D24A39" w:rsidRDefault="00D24A39" w:rsidP="004D037B">
            <w:pPr>
              <w:spacing w:line="240" w:lineRule="auto"/>
              <w:rPr>
                <w:rFonts w:ascii="Arial" w:hAnsi="Arial" w:cs="Arial"/>
                <w:i/>
                <w:iCs/>
                <w:lang w:val="ru-RU"/>
              </w:rPr>
            </w:pP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D24A39" w:rsidRDefault="00D24A39" w:rsidP="004D037B">
            <w:pPr>
              <w:snapToGrid w:val="0"/>
              <w:spacing w:line="240" w:lineRule="auto"/>
              <w:rPr>
                <w:rFonts w:ascii="Arial" w:hAnsi="Arial" w:cs="Arial"/>
                <w:bCs/>
                <w:i/>
                <w:iCs/>
                <w:lang w:val="ru-RU"/>
              </w:rPr>
            </w:pPr>
            <w:r w:rsidRPr="003E6E6C">
              <w:rPr>
                <w:rFonts w:ascii="Arial" w:hAnsi="Arial" w:cs="Arial"/>
                <w:i/>
              </w:rPr>
              <w:t>2)Правно лице</w:t>
            </w:r>
          </w:p>
          <w:p w:rsidR="00D24A39" w:rsidRDefault="00D24A39" w:rsidP="004D037B">
            <w:pPr>
              <w:snapToGrid w:val="0"/>
              <w:spacing w:line="240" w:lineRule="auto"/>
              <w:rPr>
                <w:rFonts w:ascii="Arial" w:hAnsi="Arial" w:cs="Arial"/>
                <w:bCs/>
                <w:i/>
                <w:iCs/>
                <w:lang w:val="ru-RU"/>
              </w:rPr>
            </w:pPr>
          </w:p>
        </w:tc>
        <w:tc>
          <w:tcPr>
            <w:tcW w:w="2330" w:type="dxa"/>
            <w:tcBorders>
              <w:top w:val="single" w:sz="4" w:space="0" w:color="000000"/>
              <w:left w:val="single" w:sz="4" w:space="0" w:color="000000"/>
              <w:bottom w:val="single" w:sz="4" w:space="0" w:color="000000"/>
              <w:right w:val="single" w:sz="4" w:space="0" w:color="000000"/>
            </w:tcBorders>
            <w:shd w:val="clear" w:color="auto" w:fill="auto"/>
          </w:tcPr>
          <w:p w:rsidR="00D24A39" w:rsidRPr="003E6E6C" w:rsidRDefault="00D24A39" w:rsidP="004D037B">
            <w:pPr>
              <w:spacing w:line="240" w:lineRule="auto"/>
              <w:rPr>
                <w:rFonts w:ascii="Arial" w:hAnsi="Arial" w:cs="Arial"/>
                <w:i/>
              </w:rPr>
            </w:pPr>
            <w:r w:rsidRPr="003E6E6C">
              <w:rPr>
                <w:rFonts w:ascii="Arial" w:hAnsi="Arial" w:cs="Arial"/>
                <w:i/>
              </w:rPr>
              <w:t>а)микро</w:t>
            </w:r>
          </w:p>
          <w:p w:rsidR="00D24A39" w:rsidRPr="003E6E6C" w:rsidRDefault="00D24A39" w:rsidP="004D037B">
            <w:pPr>
              <w:spacing w:line="240" w:lineRule="auto"/>
              <w:rPr>
                <w:rFonts w:ascii="Arial" w:hAnsi="Arial" w:cs="Arial"/>
                <w:i/>
              </w:rPr>
            </w:pPr>
            <w:r w:rsidRPr="003E6E6C">
              <w:rPr>
                <w:rFonts w:ascii="Arial" w:hAnsi="Arial" w:cs="Arial"/>
                <w:i/>
              </w:rPr>
              <w:t>б)мало</w:t>
            </w:r>
          </w:p>
          <w:p w:rsidR="00D24A39" w:rsidRPr="003E6E6C" w:rsidRDefault="00D24A39" w:rsidP="004D037B">
            <w:pPr>
              <w:spacing w:line="240" w:lineRule="auto"/>
              <w:rPr>
                <w:rFonts w:ascii="Arial" w:hAnsi="Arial" w:cs="Arial"/>
                <w:i/>
              </w:rPr>
            </w:pPr>
            <w:r w:rsidRPr="003E6E6C">
              <w:rPr>
                <w:rFonts w:ascii="Arial" w:hAnsi="Arial" w:cs="Arial"/>
                <w:i/>
              </w:rPr>
              <w:t>в)средње</w:t>
            </w:r>
          </w:p>
          <w:p w:rsidR="00D24A39" w:rsidRPr="00751B31" w:rsidRDefault="00D24A39" w:rsidP="004D037B">
            <w:pPr>
              <w:snapToGrid w:val="0"/>
              <w:spacing w:line="240" w:lineRule="auto"/>
              <w:rPr>
                <w:rFonts w:ascii="Arial" w:hAnsi="Arial" w:cs="Arial"/>
                <w:bCs/>
                <w:i/>
                <w:iCs/>
                <w:lang w:val="ru-RU"/>
              </w:rPr>
            </w:pPr>
            <w:r w:rsidRPr="003E6E6C">
              <w:rPr>
                <w:rFonts w:ascii="Arial" w:hAnsi="Arial" w:cs="Arial"/>
                <w:i/>
              </w:rPr>
              <w:t>г)велико</w:t>
            </w:r>
          </w:p>
        </w:tc>
      </w:tr>
      <w:tr w:rsidR="00D24A39" w:rsidRPr="005438A8" w:rsidTr="004D037B">
        <w:tc>
          <w:tcPr>
            <w:tcW w:w="4621" w:type="dxa"/>
            <w:tcBorders>
              <w:top w:val="single" w:sz="4" w:space="0" w:color="000000"/>
              <w:left w:val="single" w:sz="4" w:space="0" w:color="000000"/>
              <w:bottom w:val="single" w:sz="4" w:space="0" w:color="000000"/>
            </w:tcBorders>
            <w:shd w:val="clear" w:color="auto" w:fill="auto"/>
          </w:tcPr>
          <w:p w:rsidR="00D24A39" w:rsidRPr="005438A8" w:rsidRDefault="00D24A39" w:rsidP="004D037B">
            <w:pPr>
              <w:spacing w:line="240" w:lineRule="auto"/>
              <w:rPr>
                <w:rFonts w:ascii="Arial" w:hAnsi="Arial" w:cs="Arial"/>
                <w:b/>
                <w:bCs/>
                <w:i/>
                <w:iCs/>
              </w:rPr>
            </w:pPr>
            <w:r w:rsidRPr="005438A8">
              <w:rPr>
                <w:rFonts w:ascii="Arial" w:hAnsi="Arial" w:cs="Arial"/>
                <w:i/>
                <w:iCs/>
              </w:rPr>
              <w:t>Име особе за контакт:</w:t>
            </w:r>
          </w:p>
          <w:p w:rsidR="00D24A39" w:rsidRPr="005438A8" w:rsidRDefault="00D24A39" w:rsidP="004D037B">
            <w:pPr>
              <w:spacing w:line="240" w:lineRule="auto"/>
              <w:rPr>
                <w:rFonts w:ascii="Arial" w:hAnsi="Arial" w:cs="Arial"/>
                <w:b/>
                <w:bCs/>
                <w:i/>
                <w:iCs/>
              </w:rPr>
            </w:pP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D24A39" w:rsidRPr="005438A8" w:rsidRDefault="00D24A39" w:rsidP="004D037B">
            <w:pPr>
              <w:snapToGrid w:val="0"/>
              <w:spacing w:line="240" w:lineRule="auto"/>
              <w:rPr>
                <w:rFonts w:ascii="Arial" w:hAnsi="Arial" w:cs="Arial"/>
                <w:b/>
                <w:bCs/>
                <w:i/>
                <w:iCs/>
              </w:rPr>
            </w:pPr>
          </w:p>
          <w:p w:rsidR="00D24A39" w:rsidRPr="005438A8" w:rsidRDefault="00D24A39" w:rsidP="004D037B">
            <w:pPr>
              <w:spacing w:line="240" w:lineRule="auto"/>
              <w:rPr>
                <w:rFonts w:ascii="Arial" w:hAnsi="Arial" w:cs="Arial"/>
                <w:b/>
                <w:bCs/>
                <w:i/>
                <w:iCs/>
              </w:rPr>
            </w:pPr>
          </w:p>
          <w:p w:rsidR="00D24A39" w:rsidRPr="005438A8" w:rsidRDefault="00D24A39" w:rsidP="004D037B">
            <w:pPr>
              <w:spacing w:line="240" w:lineRule="auto"/>
              <w:rPr>
                <w:rFonts w:ascii="Arial" w:hAnsi="Arial" w:cs="Arial"/>
                <w:b/>
                <w:bCs/>
                <w:i/>
                <w:iCs/>
              </w:rPr>
            </w:pPr>
          </w:p>
        </w:tc>
      </w:tr>
      <w:tr w:rsidR="00D24A39" w:rsidRPr="005438A8" w:rsidTr="004D037B">
        <w:tc>
          <w:tcPr>
            <w:tcW w:w="4621" w:type="dxa"/>
            <w:tcBorders>
              <w:top w:val="single" w:sz="4" w:space="0" w:color="000000"/>
              <w:left w:val="single" w:sz="4" w:space="0" w:color="000000"/>
              <w:bottom w:val="single" w:sz="4" w:space="0" w:color="000000"/>
            </w:tcBorders>
            <w:shd w:val="clear" w:color="auto" w:fill="auto"/>
          </w:tcPr>
          <w:p w:rsidR="00D24A39" w:rsidRPr="005438A8" w:rsidRDefault="00D24A39" w:rsidP="004D037B">
            <w:pPr>
              <w:spacing w:line="240" w:lineRule="auto"/>
              <w:rPr>
                <w:rFonts w:ascii="Arial" w:hAnsi="Arial" w:cs="Arial"/>
                <w:i/>
                <w:iCs/>
                <w:lang w:val="ru-RU"/>
              </w:rPr>
            </w:pPr>
            <w:r w:rsidRPr="005438A8">
              <w:rPr>
                <w:rFonts w:ascii="Arial" w:hAnsi="Arial" w:cs="Arial"/>
                <w:i/>
                <w:iCs/>
                <w:lang w:val="ru-RU"/>
              </w:rPr>
              <w:t xml:space="preserve">Електронска адреса понуђача </w:t>
            </w:r>
          </w:p>
          <w:p w:rsidR="00D24A39" w:rsidRPr="005438A8" w:rsidRDefault="00D24A39" w:rsidP="004D037B">
            <w:pPr>
              <w:spacing w:line="240" w:lineRule="auto"/>
              <w:rPr>
                <w:rFonts w:ascii="Arial" w:hAnsi="Arial" w:cs="Arial"/>
                <w:b/>
                <w:bCs/>
                <w:i/>
                <w:iCs/>
                <w:lang w:val="ru-RU"/>
              </w:rPr>
            </w:pPr>
            <w:r w:rsidRPr="005438A8">
              <w:rPr>
                <w:rFonts w:ascii="Arial" w:hAnsi="Arial" w:cs="Arial"/>
                <w:i/>
                <w:iCs/>
                <w:lang w:val="ru-RU"/>
              </w:rPr>
              <w:t>(</w:t>
            </w:r>
            <w:r w:rsidRPr="005438A8">
              <w:rPr>
                <w:rFonts w:ascii="Arial" w:hAnsi="Arial" w:cs="Arial"/>
                <w:i/>
                <w:iCs/>
              </w:rPr>
              <w:t>е</w:t>
            </w:r>
            <w:r w:rsidRPr="005438A8">
              <w:rPr>
                <w:rFonts w:ascii="Arial" w:hAnsi="Arial" w:cs="Arial"/>
                <w:i/>
                <w:iCs/>
                <w:lang w:val="ru-RU"/>
              </w:rPr>
              <w:t>-</w:t>
            </w:r>
            <w:r w:rsidRPr="005438A8">
              <w:rPr>
                <w:rFonts w:ascii="Arial" w:hAnsi="Arial" w:cs="Arial"/>
                <w:i/>
                <w:iCs/>
              </w:rPr>
              <w:t>маил</w:t>
            </w:r>
            <w:r w:rsidRPr="005438A8">
              <w:rPr>
                <w:rFonts w:ascii="Arial" w:hAnsi="Arial" w:cs="Arial"/>
                <w:i/>
                <w:iCs/>
                <w:lang w:val="ru-RU"/>
              </w:rPr>
              <w:t>):</w:t>
            </w: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D24A39" w:rsidRPr="005438A8" w:rsidRDefault="00D24A39" w:rsidP="004D037B">
            <w:pPr>
              <w:snapToGrid w:val="0"/>
              <w:spacing w:line="240" w:lineRule="auto"/>
              <w:rPr>
                <w:rFonts w:ascii="Arial" w:hAnsi="Arial" w:cs="Arial"/>
                <w:b/>
                <w:bCs/>
                <w:i/>
                <w:iCs/>
                <w:lang w:val="ru-RU"/>
              </w:rPr>
            </w:pPr>
          </w:p>
        </w:tc>
      </w:tr>
      <w:tr w:rsidR="00D24A39" w:rsidRPr="005438A8" w:rsidTr="004D037B">
        <w:tc>
          <w:tcPr>
            <w:tcW w:w="4621" w:type="dxa"/>
            <w:tcBorders>
              <w:top w:val="single" w:sz="4" w:space="0" w:color="000000"/>
              <w:left w:val="single" w:sz="4" w:space="0" w:color="000000"/>
              <w:bottom w:val="single" w:sz="4" w:space="0" w:color="000000"/>
            </w:tcBorders>
            <w:shd w:val="clear" w:color="auto" w:fill="auto"/>
          </w:tcPr>
          <w:p w:rsidR="00D24A39" w:rsidRPr="00751B31" w:rsidRDefault="00D24A39" w:rsidP="004D037B">
            <w:pPr>
              <w:spacing w:line="240" w:lineRule="auto"/>
              <w:rPr>
                <w:rFonts w:ascii="Arial" w:hAnsi="Arial" w:cs="Arial"/>
                <w:b/>
                <w:bCs/>
                <w:i/>
                <w:iCs/>
                <w:lang w:val="sr-Cyrl-CS"/>
              </w:rPr>
            </w:pPr>
            <w:r w:rsidRPr="005438A8">
              <w:rPr>
                <w:rFonts w:ascii="Arial" w:hAnsi="Arial" w:cs="Arial"/>
                <w:i/>
                <w:iCs/>
              </w:rPr>
              <w:t>Телефон:</w:t>
            </w: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D24A39" w:rsidRPr="005438A8" w:rsidRDefault="00D24A39" w:rsidP="004D037B">
            <w:pPr>
              <w:snapToGrid w:val="0"/>
              <w:spacing w:line="240" w:lineRule="auto"/>
              <w:rPr>
                <w:rFonts w:ascii="Arial" w:hAnsi="Arial" w:cs="Arial"/>
                <w:b/>
                <w:bCs/>
                <w:i/>
                <w:iCs/>
              </w:rPr>
            </w:pPr>
          </w:p>
          <w:p w:rsidR="00D24A39" w:rsidRPr="00751B31" w:rsidRDefault="00D24A39" w:rsidP="004D037B">
            <w:pPr>
              <w:spacing w:line="240" w:lineRule="auto"/>
              <w:rPr>
                <w:rFonts w:ascii="Arial" w:hAnsi="Arial" w:cs="Arial"/>
                <w:b/>
                <w:bCs/>
                <w:i/>
                <w:iCs/>
                <w:lang w:val="sr-Cyrl-CS"/>
              </w:rPr>
            </w:pPr>
          </w:p>
        </w:tc>
      </w:tr>
      <w:tr w:rsidR="00D24A39" w:rsidRPr="005438A8" w:rsidTr="004D037B">
        <w:tc>
          <w:tcPr>
            <w:tcW w:w="4621" w:type="dxa"/>
            <w:tcBorders>
              <w:top w:val="single" w:sz="4" w:space="0" w:color="000000"/>
              <w:left w:val="single" w:sz="4" w:space="0" w:color="000000"/>
              <w:bottom w:val="single" w:sz="4" w:space="0" w:color="000000"/>
            </w:tcBorders>
            <w:shd w:val="clear" w:color="auto" w:fill="auto"/>
          </w:tcPr>
          <w:p w:rsidR="00D24A39" w:rsidRPr="005438A8" w:rsidRDefault="00D24A39" w:rsidP="004D037B">
            <w:pPr>
              <w:spacing w:line="240" w:lineRule="auto"/>
              <w:rPr>
                <w:rFonts w:ascii="Arial" w:hAnsi="Arial" w:cs="Arial"/>
                <w:b/>
                <w:bCs/>
                <w:i/>
                <w:iCs/>
              </w:rPr>
            </w:pPr>
            <w:r w:rsidRPr="005438A8">
              <w:rPr>
                <w:rFonts w:ascii="Arial" w:hAnsi="Arial" w:cs="Arial"/>
                <w:i/>
                <w:iCs/>
              </w:rPr>
              <w:t>Телефакс:</w:t>
            </w:r>
          </w:p>
          <w:p w:rsidR="00D24A39" w:rsidRPr="005438A8" w:rsidRDefault="00D24A39" w:rsidP="004D037B">
            <w:pPr>
              <w:spacing w:line="240" w:lineRule="auto"/>
              <w:rPr>
                <w:rFonts w:ascii="Arial" w:hAnsi="Arial" w:cs="Arial"/>
                <w:b/>
                <w:bCs/>
                <w:i/>
                <w:iCs/>
              </w:rPr>
            </w:pP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D24A39" w:rsidRPr="005438A8" w:rsidRDefault="00D24A39" w:rsidP="004D037B">
            <w:pPr>
              <w:snapToGrid w:val="0"/>
              <w:spacing w:line="240" w:lineRule="auto"/>
              <w:rPr>
                <w:rFonts w:ascii="Arial" w:hAnsi="Arial" w:cs="Arial"/>
                <w:b/>
                <w:bCs/>
                <w:i/>
                <w:iCs/>
              </w:rPr>
            </w:pPr>
          </w:p>
          <w:p w:rsidR="00D24A39" w:rsidRPr="00751B31" w:rsidRDefault="00D24A39" w:rsidP="004D037B">
            <w:pPr>
              <w:spacing w:line="240" w:lineRule="auto"/>
              <w:rPr>
                <w:rFonts w:ascii="Arial" w:hAnsi="Arial" w:cs="Arial"/>
                <w:b/>
                <w:bCs/>
                <w:i/>
                <w:iCs/>
                <w:lang w:val="sr-Cyrl-CS"/>
              </w:rPr>
            </w:pPr>
          </w:p>
        </w:tc>
      </w:tr>
      <w:tr w:rsidR="00D24A39" w:rsidRPr="005438A8" w:rsidTr="004D037B">
        <w:tc>
          <w:tcPr>
            <w:tcW w:w="4621" w:type="dxa"/>
            <w:tcBorders>
              <w:top w:val="single" w:sz="4" w:space="0" w:color="000000"/>
              <w:left w:val="single" w:sz="4" w:space="0" w:color="000000"/>
              <w:bottom w:val="single" w:sz="4" w:space="0" w:color="000000"/>
            </w:tcBorders>
            <w:shd w:val="clear" w:color="auto" w:fill="auto"/>
          </w:tcPr>
          <w:p w:rsidR="00D24A39" w:rsidRPr="005438A8" w:rsidRDefault="00D24A39" w:rsidP="004D037B">
            <w:pPr>
              <w:spacing w:line="240" w:lineRule="auto"/>
              <w:rPr>
                <w:rFonts w:ascii="Arial" w:hAnsi="Arial" w:cs="Arial"/>
                <w:b/>
                <w:bCs/>
                <w:i/>
                <w:iCs/>
                <w:lang w:val="ru-RU"/>
              </w:rPr>
            </w:pPr>
            <w:r w:rsidRPr="005438A8">
              <w:rPr>
                <w:rFonts w:ascii="Arial" w:hAnsi="Arial" w:cs="Arial"/>
                <w:i/>
                <w:iCs/>
                <w:lang w:val="ru-RU"/>
              </w:rPr>
              <w:t>Број рачуна понуђача и назив банке:</w:t>
            </w:r>
          </w:p>
          <w:p w:rsidR="00D24A39" w:rsidRPr="005438A8" w:rsidRDefault="00D24A39" w:rsidP="004D037B">
            <w:pPr>
              <w:spacing w:line="240" w:lineRule="auto"/>
              <w:rPr>
                <w:rFonts w:ascii="Arial" w:hAnsi="Arial" w:cs="Arial"/>
                <w:b/>
                <w:bCs/>
                <w:i/>
                <w:iCs/>
                <w:lang w:val="ru-RU"/>
              </w:rPr>
            </w:pP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D24A39" w:rsidRPr="005438A8" w:rsidRDefault="00D24A39" w:rsidP="004D037B">
            <w:pPr>
              <w:snapToGrid w:val="0"/>
              <w:spacing w:line="240" w:lineRule="auto"/>
              <w:rPr>
                <w:rFonts w:ascii="Arial" w:hAnsi="Arial" w:cs="Arial"/>
                <w:b/>
                <w:bCs/>
                <w:i/>
                <w:iCs/>
                <w:lang w:val="ru-RU"/>
              </w:rPr>
            </w:pPr>
          </w:p>
          <w:p w:rsidR="00D24A39" w:rsidRPr="005438A8" w:rsidRDefault="00D24A39" w:rsidP="004D037B">
            <w:pPr>
              <w:spacing w:line="240" w:lineRule="auto"/>
              <w:rPr>
                <w:rFonts w:ascii="Arial" w:hAnsi="Arial" w:cs="Arial"/>
                <w:b/>
                <w:bCs/>
                <w:i/>
                <w:iCs/>
                <w:lang w:val="ru-RU"/>
              </w:rPr>
            </w:pPr>
          </w:p>
          <w:p w:rsidR="00D24A39" w:rsidRPr="005438A8" w:rsidRDefault="00D24A39" w:rsidP="004D037B">
            <w:pPr>
              <w:spacing w:line="240" w:lineRule="auto"/>
              <w:rPr>
                <w:rFonts w:ascii="Arial" w:hAnsi="Arial" w:cs="Arial"/>
                <w:b/>
                <w:bCs/>
                <w:i/>
                <w:iCs/>
                <w:lang w:val="ru-RU"/>
              </w:rPr>
            </w:pPr>
          </w:p>
        </w:tc>
      </w:tr>
      <w:tr w:rsidR="00D24A39" w:rsidRPr="005438A8" w:rsidTr="00D24A39">
        <w:trPr>
          <w:trHeight w:val="647"/>
        </w:trPr>
        <w:tc>
          <w:tcPr>
            <w:tcW w:w="4621" w:type="dxa"/>
            <w:tcBorders>
              <w:top w:val="single" w:sz="4" w:space="0" w:color="000000"/>
              <w:left w:val="single" w:sz="4" w:space="0" w:color="000000"/>
              <w:bottom w:val="single" w:sz="4" w:space="0" w:color="000000"/>
            </w:tcBorders>
            <w:shd w:val="clear" w:color="auto" w:fill="auto"/>
          </w:tcPr>
          <w:p w:rsidR="00D24A39" w:rsidRPr="005438A8" w:rsidRDefault="00D24A39" w:rsidP="004D037B">
            <w:pPr>
              <w:spacing w:line="240" w:lineRule="auto"/>
              <w:rPr>
                <w:rFonts w:ascii="Arial" w:hAnsi="Arial" w:cs="Arial"/>
                <w:b/>
                <w:bCs/>
                <w:i/>
                <w:iCs/>
                <w:lang w:val="ru-RU"/>
              </w:rPr>
            </w:pPr>
            <w:r w:rsidRPr="005438A8">
              <w:rPr>
                <w:rFonts w:ascii="Arial" w:hAnsi="Arial" w:cs="Arial"/>
                <w:i/>
                <w:iCs/>
                <w:lang w:val="ru-RU"/>
              </w:rPr>
              <w:t>Лице овлашћено за потписивање уговора</w:t>
            </w:r>
          </w:p>
        </w:tc>
        <w:tc>
          <w:tcPr>
            <w:tcW w:w="4660" w:type="dxa"/>
            <w:gridSpan w:val="2"/>
            <w:tcBorders>
              <w:top w:val="single" w:sz="4" w:space="0" w:color="000000"/>
              <w:left w:val="single" w:sz="4" w:space="0" w:color="000000"/>
              <w:bottom w:val="single" w:sz="4" w:space="0" w:color="000000"/>
              <w:right w:val="single" w:sz="4" w:space="0" w:color="000000"/>
            </w:tcBorders>
            <w:shd w:val="clear" w:color="auto" w:fill="auto"/>
          </w:tcPr>
          <w:p w:rsidR="00D24A39" w:rsidRPr="005438A8" w:rsidRDefault="00D24A39" w:rsidP="004D037B">
            <w:pPr>
              <w:snapToGrid w:val="0"/>
              <w:spacing w:line="240" w:lineRule="auto"/>
              <w:ind w:firstLine="708"/>
              <w:rPr>
                <w:rFonts w:ascii="Arial" w:hAnsi="Arial" w:cs="Arial"/>
                <w:b/>
                <w:bCs/>
                <w:i/>
                <w:iCs/>
                <w:lang w:val="ru-RU"/>
              </w:rPr>
            </w:pPr>
          </w:p>
          <w:p w:rsidR="00D24A39" w:rsidRPr="00D24A39" w:rsidRDefault="00D24A39" w:rsidP="00D24A39">
            <w:pPr>
              <w:spacing w:line="240" w:lineRule="auto"/>
              <w:rPr>
                <w:rFonts w:ascii="Arial" w:hAnsi="Arial" w:cs="Arial"/>
                <w:b/>
                <w:bCs/>
                <w:i/>
                <w:iCs/>
              </w:rPr>
            </w:pPr>
          </w:p>
        </w:tc>
      </w:tr>
    </w:tbl>
    <w:p w:rsidR="001261D2" w:rsidRPr="00926144" w:rsidRDefault="001261D2" w:rsidP="001261D2">
      <w:r w:rsidRPr="00926144">
        <w:rPr>
          <w:rFonts w:ascii="Arial" w:eastAsia="TimesNewRomanPSMT" w:hAnsi="Arial" w:cs="Arial"/>
          <w:b/>
          <w:bCs/>
          <w:i/>
          <w:iCs/>
        </w:rPr>
        <w:t xml:space="preserve">2) ПОНУДУ ПОДНОСИ: </w:t>
      </w:r>
    </w:p>
    <w:tbl>
      <w:tblPr>
        <w:tblW w:w="0" w:type="auto"/>
        <w:tblInd w:w="-20" w:type="dxa"/>
        <w:tblLayout w:type="fixed"/>
        <w:tblLook w:val="0000"/>
      </w:tblPr>
      <w:tblGrid>
        <w:gridCol w:w="9282"/>
      </w:tblGrid>
      <w:tr w:rsidR="001261D2" w:rsidRPr="00926144" w:rsidTr="00BD7632">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jc w:val="center"/>
            </w:pPr>
          </w:p>
          <w:p w:rsidR="001261D2" w:rsidRPr="00926144" w:rsidRDefault="001261D2" w:rsidP="00BD7632">
            <w:pPr>
              <w:jc w:val="center"/>
              <w:rPr>
                <w:rFonts w:ascii="Arial" w:eastAsia="TimesNewRomanPSMT" w:hAnsi="Arial" w:cs="Arial"/>
                <w:b/>
                <w:bCs/>
              </w:rPr>
            </w:pPr>
            <w:r w:rsidRPr="00926144">
              <w:rPr>
                <w:rFonts w:ascii="Arial" w:eastAsia="TimesNewRomanPSMT" w:hAnsi="Arial" w:cs="Arial"/>
                <w:b/>
                <w:bCs/>
              </w:rPr>
              <w:t xml:space="preserve">А) САМОСТАЛНО </w:t>
            </w:r>
          </w:p>
        </w:tc>
      </w:tr>
      <w:tr w:rsidR="001261D2" w:rsidRPr="00926144" w:rsidTr="00BD7632">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jc w:val="center"/>
              <w:rPr>
                <w:rFonts w:ascii="Arial" w:eastAsia="TimesNewRomanPSMT" w:hAnsi="Arial" w:cs="Arial"/>
                <w:b/>
                <w:bCs/>
              </w:rPr>
            </w:pPr>
          </w:p>
          <w:p w:rsidR="001261D2" w:rsidRPr="00926144" w:rsidRDefault="001261D2" w:rsidP="00BD7632">
            <w:pPr>
              <w:jc w:val="center"/>
              <w:rPr>
                <w:rFonts w:ascii="Arial" w:eastAsia="TimesNewRomanPSMT" w:hAnsi="Arial" w:cs="Arial"/>
                <w:b/>
                <w:bCs/>
              </w:rPr>
            </w:pPr>
            <w:r w:rsidRPr="00926144">
              <w:rPr>
                <w:rFonts w:ascii="Arial" w:eastAsia="TimesNewRomanPSMT" w:hAnsi="Arial" w:cs="Arial"/>
                <w:b/>
                <w:bCs/>
              </w:rPr>
              <w:t>Б) СА ПОДИЗВОЂАЧЕМ</w:t>
            </w:r>
          </w:p>
        </w:tc>
      </w:tr>
      <w:tr w:rsidR="001261D2" w:rsidRPr="00926144" w:rsidTr="00BD7632">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jc w:val="center"/>
              <w:rPr>
                <w:rFonts w:ascii="Arial" w:eastAsia="TimesNewRomanPSMT" w:hAnsi="Arial" w:cs="Arial"/>
                <w:b/>
                <w:bCs/>
              </w:rPr>
            </w:pPr>
          </w:p>
          <w:p w:rsidR="001261D2" w:rsidRPr="00926144" w:rsidRDefault="001261D2" w:rsidP="00BD7632">
            <w:pPr>
              <w:jc w:val="center"/>
              <w:rPr>
                <w:rFonts w:ascii="Arial" w:hAnsi="Arial" w:cs="Arial"/>
                <w:b/>
                <w:i/>
                <w:iCs/>
                <w:lang w:val="ru-RU"/>
              </w:rPr>
            </w:pPr>
            <w:r w:rsidRPr="00926144">
              <w:rPr>
                <w:rFonts w:ascii="Arial" w:eastAsia="TimesNewRomanPSMT" w:hAnsi="Arial" w:cs="Arial"/>
                <w:b/>
                <w:bCs/>
              </w:rPr>
              <w:t>В) КАО ЗАЈЕДНИЧКУ ПОНУДУ</w:t>
            </w:r>
          </w:p>
        </w:tc>
      </w:tr>
    </w:tbl>
    <w:p w:rsidR="00FD2609" w:rsidRPr="00FD2609" w:rsidRDefault="001261D2" w:rsidP="001261D2">
      <w:pPr>
        <w:jc w:val="both"/>
        <w:rPr>
          <w:rFonts w:ascii="Arial" w:hAnsi="Arial" w:cs="Arial"/>
          <w:i/>
          <w:iCs/>
          <w:lang w:val="sr-Cyrl-CS"/>
        </w:rPr>
      </w:pPr>
      <w:r w:rsidRPr="00926144">
        <w:rPr>
          <w:rFonts w:ascii="Arial" w:hAnsi="Arial" w:cs="Arial"/>
          <w:b/>
          <w:i/>
          <w:iCs/>
          <w:lang w:val="ru-RU"/>
        </w:rPr>
        <w:t>Напомена:</w:t>
      </w:r>
      <w:r w:rsidRPr="00926144">
        <w:rPr>
          <w:rFonts w:ascii="Arial" w:hAnsi="Arial" w:cs="Arial"/>
          <w:i/>
          <w:iCs/>
          <w:lang w:val="ru-RU"/>
        </w:rPr>
        <w:t xml:space="preserve"> заокружити начин подношења понуде и уписати податке о подизвођачу, уколико се понуда подноси са подизвођачем, односно податке о свим учесницима заједничке понуде, уколико понуду подноси група понуђача</w:t>
      </w:r>
    </w:p>
    <w:p w:rsidR="001261D2" w:rsidRPr="00926144" w:rsidRDefault="001261D2" w:rsidP="001261D2">
      <w:pPr>
        <w:jc w:val="both"/>
        <w:rPr>
          <w:rFonts w:ascii="Arial" w:eastAsia="TimesNewRomanPSMT" w:hAnsi="Arial" w:cs="Arial"/>
          <w:b/>
          <w:bCs/>
          <w:i/>
        </w:rPr>
      </w:pPr>
      <w:r w:rsidRPr="00926144">
        <w:rPr>
          <w:rFonts w:ascii="Arial" w:eastAsia="TimesNewRomanPSMT" w:hAnsi="Arial" w:cs="Arial"/>
          <w:b/>
          <w:bCs/>
          <w:i/>
          <w:lang w:val="sr-Cyrl-CS"/>
        </w:rPr>
        <w:lastRenderedPageBreak/>
        <w:t xml:space="preserve">3) </w:t>
      </w:r>
      <w:r w:rsidRPr="00926144">
        <w:rPr>
          <w:rFonts w:ascii="Arial" w:eastAsia="TimesNewRomanPSMT" w:hAnsi="Arial" w:cs="Arial"/>
          <w:b/>
          <w:bCs/>
          <w:i/>
        </w:rPr>
        <w:t xml:space="preserve">ПОДАЦИ О ПОДИЗВОЂАЧУ </w:t>
      </w:r>
    </w:p>
    <w:p w:rsidR="001261D2" w:rsidRPr="00926144" w:rsidRDefault="001261D2" w:rsidP="001261D2">
      <w:pPr>
        <w:jc w:val="both"/>
      </w:pPr>
      <w:r w:rsidRPr="00926144">
        <w:rPr>
          <w:rFonts w:ascii="Arial" w:eastAsia="TimesNewRomanPSMT" w:hAnsi="Arial" w:cs="Arial"/>
          <w:b/>
          <w:bCs/>
          <w:i/>
        </w:rPr>
        <w:tab/>
      </w:r>
    </w:p>
    <w:tbl>
      <w:tblPr>
        <w:tblW w:w="0" w:type="auto"/>
        <w:tblInd w:w="-20" w:type="dxa"/>
        <w:tblLayout w:type="fixed"/>
        <w:tblLook w:val="0000"/>
      </w:tblPr>
      <w:tblGrid>
        <w:gridCol w:w="465"/>
        <w:gridCol w:w="4219"/>
        <w:gridCol w:w="4598"/>
      </w:tblGrid>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pPr>
          </w:p>
          <w:p w:rsidR="001261D2" w:rsidRPr="00926144" w:rsidRDefault="001261D2" w:rsidP="00BD7632">
            <w:pPr>
              <w:rPr>
                <w:rFonts w:ascii="Arial" w:eastAsia="TimesNewRomanPSMT" w:hAnsi="Arial" w:cs="Arial"/>
                <w:bCs/>
                <w:i/>
              </w:rPr>
            </w:pPr>
            <w:r w:rsidRPr="00926144">
              <w:rPr>
                <w:rFonts w:ascii="Arial" w:eastAsia="TimesNewRomanPSMT" w:hAnsi="Arial" w:cs="Arial"/>
                <w:bCs/>
                <w:i/>
              </w:rPr>
              <w:t>1)</w:t>
            </w: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Назив подизвођача: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lang w:val="ru-RU"/>
              </w:rPr>
            </w:pPr>
          </w:p>
          <w:p w:rsidR="001261D2" w:rsidRPr="00926144" w:rsidRDefault="001261D2" w:rsidP="00BD7632">
            <w:pPr>
              <w:rPr>
                <w:rFonts w:ascii="Arial" w:eastAsia="TimesNewRomanPSMT" w:hAnsi="Arial" w:cs="Arial"/>
                <w:b/>
                <w:bCs/>
                <w:lang w:val="ru-RU"/>
              </w:rPr>
            </w:pPr>
            <w:r w:rsidRPr="00926144">
              <w:rPr>
                <w:rFonts w:ascii="Arial" w:eastAsia="TimesNewRomanPSMT" w:hAnsi="Arial" w:cs="Arial"/>
                <w:bCs/>
                <w:i/>
                <w:lang w:val="ru-RU"/>
              </w:rPr>
              <w:t>Проценат укупне вредности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lang w:val="ru-RU"/>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lang w:val="ru-RU"/>
              </w:rPr>
            </w:pPr>
          </w:p>
          <w:p w:rsidR="001261D2" w:rsidRPr="00926144" w:rsidRDefault="001261D2" w:rsidP="00BD7632">
            <w:pPr>
              <w:rPr>
                <w:rFonts w:ascii="Arial" w:eastAsia="TimesNewRomanPSMT" w:hAnsi="Arial" w:cs="Arial"/>
                <w:b/>
                <w:bCs/>
                <w:lang w:val="ru-RU"/>
              </w:rPr>
            </w:pPr>
            <w:r w:rsidRPr="00926144">
              <w:rPr>
                <w:rFonts w:ascii="Arial" w:eastAsia="TimesNewRomanPSMT" w:hAnsi="Arial" w:cs="Arial"/>
                <w:bCs/>
                <w:i/>
                <w:lang w:val="ru-RU"/>
              </w:rPr>
              <w:t>Део предмета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lang w:val="ru-RU"/>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lang w:val="ru-RU"/>
              </w:rPr>
            </w:pPr>
          </w:p>
          <w:p w:rsidR="001261D2" w:rsidRPr="00926144" w:rsidRDefault="001261D2" w:rsidP="00BD7632">
            <w:pPr>
              <w:rPr>
                <w:rFonts w:ascii="Arial" w:eastAsia="TimesNewRomanPSMT" w:hAnsi="Arial" w:cs="Arial"/>
                <w:bCs/>
                <w:i/>
              </w:rPr>
            </w:pPr>
            <w:r w:rsidRPr="00926144">
              <w:rPr>
                <w:rFonts w:ascii="Arial" w:eastAsia="TimesNewRomanPSMT" w:hAnsi="Arial" w:cs="Arial"/>
                <w:bCs/>
                <w:i/>
              </w:rPr>
              <w:t>2)</w:t>
            </w: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Назив подизвођача: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lang w:val="ru-RU"/>
              </w:rPr>
            </w:pPr>
          </w:p>
          <w:p w:rsidR="001261D2" w:rsidRPr="00926144" w:rsidRDefault="001261D2" w:rsidP="00BD7632">
            <w:pPr>
              <w:rPr>
                <w:rFonts w:ascii="Arial" w:eastAsia="TimesNewRomanPSMT" w:hAnsi="Arial" w:cs="Arial"/>
                <w:b/>
                <w:bCs/>
                <w:lang w:val="ru-RU"/>
              </w:rPr>
            </w:pPr>
            <w:r w:rsidRPr="00926144">
              <w:rPr>
                <w:rFonts w:ascii="Arial" w:eastAsia="TimesNewRomanPSMT" w:hAnsi="Arial" w:cs="Arial"/>
                <w:bCs/>
                <w:i/>
                <w:lang w:val="ru-RU"/>
              </w:rPr>
              <w:t>Проценат укупне вредности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lang w:val="ru-RU"/>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lang w:val="ru-RU"/>
              </w:rPr>
            </w:pPr>
          </w:p>
          <w:p w:rsidR="001261D2" w:rsidRPr="00926144" w:rsidRDefault="001261D2" w:rsidP="00BD7632">
            <w:pPr>
              <w:rPr>
                <w:rFonts w:ascii="Arial" w:eastAsia="TimesNewRomanPSMT" w:hAnsi="Arial" w:cs="Arial"/>
                <w:b/>
                <w:bCs/>
                <w:lang w:val="ru-RU"/>
              </w:rPr>
            </w:pPr>
            <w:r w:rsidRPr="00926144">
              <w:rPr>
                <w:rFonts w:ascii="Arial" w:eastAsia="TimesNewRomanPSMT" w:hAnsi="Arial" w:cs="Arial"/>
                <w:bCs/>
                <w:i/>
                <w:lang w:val="ru-RU"/>
              </w:rPr>
              <w:t>Део предмета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lang w:val="ru-RU"/>
              </w:rPr>
            </w:pPr>
          </w:p>
        </w:tc>
      </w:tr>
    </w:tbl>
    <w:p w:rsidR="001261D2" w:rsidRPr="00926144" w:rsidRDefault="001261D2" w:rsidP="001261D2">
      <w:pPr>
        <w:jc w:val="both"/>
        <w:rPr>
          <w:rFonts w:ascii="Arial" w:hAnsi="Arial" w:cs="Arial"/>
          <w:b/>
          <w:bCs/>
          <w:i/>
          <w:iCs/>
          <w:u w:val="single"/>
          <w:lang w:val="ru-RU"/>
        </w:rPr>
      </w:pPr>
    </w:p>
    <w:p w:rsidR="001261D2" w:rsidRPr="00926144" w:rsidRDefault="001261D2" w:rsidP="001261D2">
      <w:pPr>
        <w:jc w:val="both"/>
        <w:rPr>
          <w:rFonts w:ascii="Arial" w:hAnsi="Arial" w:cs="Arial"/>
          <w:b/>
          <w:bCs/>
          <w:i/>
          <w:iCs/>
          <w:u w:val="single"/>
          <w:lang w:val="ru-RU"/>
        </w:rPr>
      </w:pPr>
    </w:p>
    <w:p w:rsidR="001261D2" w:rsidRPr="00926144" w:rsidRDefault="001261D2" w:rsidP="001261D2">
      <w:pPr>
        <w:jc w:val="both"/>
        <w:rPr>
          <w:rFonts w:ascii="Arial" w:hAnsi="Arial" w:cs="Arial"/>
          <w:i/>
          <w:iCs/>
          <w:lang w:val="ru-RU"/>
        </w:rPr>
      </w:pPr>
      <w:r w:rsidRPr="00926144">
        <w:rPr>
          <w:rFonts w:ascii="Arial" w:hAnsi="Arial" w:cs="Arial"/>
          <w:b/>
          <w:bCs/>
          <w:i/>
          <w:iCs/>
          <w:u w:val="single"/>
          <w:lang w:val="ru-RU"/>
        </w:rPr>
        <w:t>Напомена:</w:t>
      </w:r>
      <w:r w:rsidRPr="00926144">
        <w:rPr>
          <w:rFonts w:ascii="Arial" w:hAnsi="Arial" w:cs="Arial"/>
          <w:b/>
          <w:bCs/>
          <w:i/>
          <w:iCs/>
          <w:lang w:val="ru-RU"/>
        </w:rPr>
        <w:t xml:space="preserve"> </w:t>
      </w:r>
    </w:p>
    <w:p w:rsidR="001261D2" w:rsidRPr="00926144" w:rsidRDefault="001261D2" w:rsidP="001261D2">
      <w:pPr>
        <w:jc w:val="both"/>
        <w:rPr>
          <w:rFonts w:ascii="Arial" w:eastAsia="TimesNewRomanPSMT" w:hAnsi="Arial" w:cs="Arial"/>
          <w:b/>
          <w:bCs/>
          <w:lang w:val="ru-RU"/>
        </w:rPr>
      </w:pPr>
      <w:r w:rsidRPr="00926144">
        <w:rPr>
          <w:rFonts w:ascii="Arial" w:hAnsi="Arial" w:cs="Arial"/>
          <w:i/>
          <w:iCs/>
          <w:lang w:val="ru-RU"/>
        </w:rPr>
        <w:t>Табелу „Подаци о подизвођачу“ попуњавају само они понуђачи који подносе  понуду са подизвођачем, а уколико има већи број подизвођача од места предвиђених у табели, потребно је да се наведени образац копира у довољном броју примерака, да се попуни и достави за сваког подизвођача.</w:t>
      </w:r>
    </w:p>
    <w:p w:rsidR="001261D2" w:rsidRPr="00926144" w:rsidRDefault="001261D2" w:rsidP="001261D2">
      <w:pPr>
        <w:jc w:val="both"/>
        <w:rPr>
          <w:rFonts w:ascii="Arial" w:eastAsia="TimesNewRomanPSMT" w:hAnsi="Arial" w:cs="Arial"/>
          <w:b/>
          <w:bCs/>
          <w:lang w:val="ru-RU"/>
        </w:rPr>
      </w:pPr>
    </w:p>
    <w:p w:rsidR="001261D2" w:rsidRPr="00926144" w:rsidRDefault="001261D2" w:rsidP="001261D2">
      <w:pPr>
        <w:jc w:val="both"/>
        <w:rPr>
          <w:rFonts w:ascii="Arial" w:eastAsia="TimesNewRomanPSMT" w:hAnsi="Arial" w:cs="Arial"/>
          <w:b/>
          <w:bCs/>
          <w:lang w:val="ru-RU"/>
        </w:rPr>
      </w:pPr>
    </w:p>
    <w:p w:rsidR="001261D2" w:rsidRPr="00926144" w:rsidRDefault="001261D2" w:rsidP="001261D2">
      <w:pPr>
        <w:jc w:val="both"/>
        <w:rPr>
          <w:rFonts w:ascii="Arial" w:eastAsia="TimesNewRomanPSMT" w:hAnsi="Arial" w:cs="Arial"/>
          <w:b/>
          <w:bCs/>
          <w:lang w:val="ru-RU"/>
        </w:rPr>
      </w:pPr>
    </w:p>
    <w:p w:rsidR="001261D2" w:rsidRPr="00926144" w:rsidRDefault="001261D2" w:rsidP="001261D2">
      <w:pPr>
        <w:jc w:val="both"/>
        <w:rPr>
          <w:rFonts w:ascii="Arial" w:eastAsia="TimesNewRomanPSMT" w:hAnsi="Arial" w:cs="Arial"/>
          <w:b/>
          <w:bCs/>
        </w:rPr>
      </w:pPr>
    </w:p>
    <w:p w:rsidR="001261D2" w:rsidRDefault="001261D2" w:rsidP="001261D2">
      <w:pPr>
        <w:jc w:val="both"/>
        <w:rPr>
          <w:rFonts w:ascii="Arial" w:eastAsia="TimesNewRomanPSMT" w:hAnsi="Arial" w:cs="Arial"/>
          <w:b/>
          <w:bCs/>
          <w:lang w:val="sr-Cyrl-CS"/>
        </w:rPr>
      </w:pPr>
    </w:p>
    <w:p w:rsidR="00FD2609" w:rsidRDefault="00FD2609" w:rsidP="001261D2">
      <w:pPr>
        <w:jc w:val="both"/>
        <w:rPr>
          <w:rFonts w:ascii="Arial" w:eastAsia="TimesNewRomanPSMT" w:hAnsi="Arial" w:cs="Arial"/>
          <w:b/>
          <w:bCs/>
          <w:lang w:val="sr-Cyrl-CS"/>
        </w:rPr>
      </w:pPr>
    </w:p>
    <w:p w:rsidR="001261D2" w:rsidRPr="00B029CB" w:rsidRDefault="001261D2" w:rsidP="001261D2">
      <w:pPr>
        <w:jc w:val="both"/>
        <w:rPr>
          <w:rFonts w:ascii="Arial" w:eastAsia="TimesNewRomanPSMT" w:hAnsi="Arial" w:cs="Arial"/>
          <w:b/>
          <w:bCs/>
        </w:rPr>
      </w:pPr>
    </w:p>
    <w:p w:rsidR="001261D2" w:rsidRPr="00926144" w:rsidRDefault="001261D2" w:rsidP="001261D2">
      <w:pPr>
        <w:jc w:val="both"/>
        <w:rPr>
          <w:rFonts w:ascii="Arial" w:eastAsia="TimesNewRomanPSMT" w:hAnsi="Arial" w:cs="Arial"/>
          <w:b/>
          <w:bCs/>
          <w:i/>
          <w:lang w:val="ru-RU"/>
        </w:rPr>
      </w:pPr>
      <w:r w:rsidRPr="00926144">
        <w:rPr>
          <w:rFonts w:ascii="Arial" w:eastAsia="TimesNewRomanPSMT" w:hAnsi="Arial" w:cs="Arial"/>
          <w:b/>
          <w:bCs/>
          <w:i/>
          <w:lang w:val="sr-Cyrl-CS"/>
        </w:rPr>
        <w:t xml:space="preserve">4) </w:t>
      </w:r>
      <w:r w:rsidRPr="00926144">
        <w:rPr>
          <w:rFonts w:ascii="Arial" w:eastAsia="TimesNewRomanPSMT" w:hAnsi="Arial" w:cs="Arial"/>
          <w:b/>
          <w:bCs/>
          <w:i/>
          <w:lang w:val="ru-RU"/>
        </w:rPr>
        <w:t>ПОДАЦИ О УЧЕСНИКУ  У ЗАЈЕДНИЧКОЈ ПОНУДИ</w:t>
      </w:r>
    </w:p>
    <w:p w:rsidR="001261D2" w:rsidRPr="00926144" w:rsidRDefault="001261D2" w:rsidP="001261D2">
      <w:pPr>
        <w:jc w:val="both"/>
        <w:rPr>
          <w:lang w:val="ru-RU"/>
        </w:rPr>
      </w:pPr>
      <w:r w:rsidRPr="00926144">
        <w:rPr>
          <w:rFonts w:ascii="Arial" w:eastAsia="TimesNewRomanPSMT" w:hAnsi="Arial" w:cs="Arial"/>
          <w:b/>
          <w:bCs/>
          <w:i/>
          <w:lang w:val="ru-RU"/>
        </w:rPr>
        <w:tab/>
      </w:r>
    </w:p>
    <w:tbl>
      <w:tblPr>
        <w:tblW w:w="0" w:type="auto"/>
        <w:tblInd w:w="-20" w:type="dxa"/>
        <w:tblLayout w:type="fixed"/>
        <w:tblLook w:val="0000"/>
      </w:tblPr>
      <w:tblGrid>
        <w:gridCol w:w="465"/>
        <w:gridCol w:w="4219"/>
        <w:gridCol w:w="4598"/>
      </w:tblGrid>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lang w:val="ru-RU"/>
              </w:rPr>
            </w:pPr>
          </w:p>
          <w:p w:rsidR="001261D2" w:rsidRPr="00926144" w:rsidRDefault="001261D2" w:rsidP="00BD7632">
            <w:pPr>
              <w:rPr>
                <w:rFonts w:ascii="Arial" w:eastAsia="TimesNewRomanPSMT" w:hAnsi="Arial" w:cs="Arial"/>
                <w:bCs/>
                <w:i/>
                <w:lang w:val="ru-RU"/>
              </w:rPr>
            </w:pPr>
            <w:r w:rsidRPr="00926144">
              <w:rPr>
                <w:rFonts w:ascii="Arial" w:eastAsia="TimesNewRomanPSMT" w:hAnsi="Arial" w:cs="Arial"/>
                <w:bCs/>
                <w:i/>
              </w:rPr>
              <w:t>1)</w:t>
            </w: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lang w:val="ru-RU"/>
              </w:rPr>
            </w:pPr>
          </w:p>
          <w:p w:rsidR="001261D2" w:rsidRPr="00926144" w:rsidRDefault="001261D2" w:rsidP="00BD7632">
            <w:pPr>
              <w:rPr>
                <w:rFonts w:ascii="Arial" w:eastAsia="TimesNewRomanPSMT" w:hAnsi="Arial" w:cs="Arial"/>
                <w:b/>
                <w:bCs/>
                <w:lang w:val="ru-RU"/>
              </w:rPr>
            </w:pPr>
            <w:r w:rsidRPr="00926144">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lang w:val="ru-RU"/>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lang w:val="ru-RU"/>
              </w:rPr>
            </w:pPr>
          </w:p>
          <w:p w:rsidR="001261D2" w:rsidRPr="00926144" w:rsidRDefault="001261D2" w:rsidP="00BD7632">
            <w:pPr>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lang w:val="ru-RU"/>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Cs/>
                <w:i/>
                <w:lang w:val="ru-RU"/>
              </w:rPr>
            </w:pPr>
            <w:r w:rsidRPr="00926144">
              <w:rPr>
                <w:rFonts w:ascii="Arial" w:eastAsia="TimesNewRomanPSMT" w:hAnsi="Arial" w:cs="Arial"/>
                <w:bCs/>
                <w:i/>
              </w:rPr>
              <w:t>2)</w:t>
            </w: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lang w:val="ru-RU"/>
              </w:rPr>
            </w:pPr>
          </w:p>
          <w:p w:rsidR="001261D2" w:rsidRPr="00926144" w:rsidRDefault="001261D2" w:rsidP="00BD7632">
            <w:pPr>
              <w:rPr>
                <w:rFonts w:ascii="Arial" w:eastAsia="TimesNewRomanPSMT" w:hAnsi="Arial" w:cs="Arial"/>
                <w:b/>
                <w:bCs/>
                <w:lang w:val="ru-RU"/>
              </w:rPr>
            </w:pPr>
            <w:r w:rsidRPr="00926144">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lang w:val="ru-RU"/>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lang w:val="ru-RU"/>
              </w:rPr>
            </w:pPr>
          </w:p>
          <w:p w:rsidR="001261D2" w:rsidRPr="00926144" w:rsidRDefault="001261D2" w:rsidP="00BD7632">
            <w:pPr>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lang w:val="ru-RU"/>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Cs/>
                <w:i/>
                <w:lang w:val="ru-RU"/>
              </w:rPr>
            </w:pPr>
            <w:r w:rsidRPr="00926144">
              <w:rPr>
                <w:rFonts w:ascii="Arial" w:eastAsia="TimesNewRomanPSMT" w:hAnsi="Arial" w:cs="Arial"/>
                <w:bCs/>
                <w:i/>
              </w:rPr>
              <w:t>3)</w:t>
            </w: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lang w:val="ru-RU"/>
              </w:rPr>
            </w:pPr>
          </w:p>
          <w:p w:rsidR="001261D2" w:rsidRPr="00926144" w:rsidRDefault="001261D2" w:rsidP="00BD7632">
            <w:pPr>
              <w:rPr>
                <w:rFonts w:ascii="Arial" w:eastAsia="TimesNewRomanPSMT" w:hAnsi="Arial" w:cs="Arial"/>
                <w:b/>
                <w:bCs/>
                <w:lang w:val="ru-RU"/>
              </w:rPr>
            </w:pPr>
            <w:r w:rsidRPr="00926144">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lang w:val="ru-RU"/>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lang w:val="ru-RU"/>
              </w:rPr>
            </w:pPr>
          </w:p>
          <w:p w:rsidR="001261D2" w:rsidRPr="00926144" w:rsidRDefault="001261D2" w:rsidP="00BD7632">
            <w:pPr>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lang w:val="ru-RU"/>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r w:rsidR="001261D2" w:rsidRPr="00926144" w:rsidTr="00BD7632">
        <w:tc>
          <w:tcPr>
            <w:tcW w:w="465"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1261D2" w:rsidRPr="00926144" w:rsidRDefault="001261D2" w:rsidP="00BD7632">
            <w:pPr>
              <w:snapToGrid w:val="0"/>
              <w:rPr>
                <w:rFonts w:ascii="Arial" w:eastAsia="TimesNewRomanPSMT" w:hAnsi="Arial" w:cs="Arial"/>
                <w:bCs/>
                <w:i/>
              </w:rPr>
            </w:pPr>
          </w:p>
          <w:p w:rsidR="001261D2" w:rsidRPr="00926144" w:rsidRDefault="001261D2" w:rsidP="00BD7632">
            <w:pPr>
              <w:rPr>
                <w:rFonts w:ascii="Arial" w:eastAsia="TimesNewRomanPSMT" w:hAnsi="Arial" w:cs="Arial"/>
                <w:b/>
                <w:bCs/>
              </w:rPr>
            </w:pPr>
            <w:r w:rsidRPr="00926144">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1261D2" w:rsidRPr="00926144" w:rsidRDefault="001261D2" w:rsidP="00BD7632">
            <w:pPr>
              <w:snapToGrid w:val="0"/>
              <w:rPr>
                <w:rFonts w:ascii="Arial" w:eastAsia="TimesNewRomanPSMT" w:hAnsi="Arial" w:cs="Arial"/>
                <w:b/>
                <w:bCs/>
              </w:rPr>
            </w:pPr>
          </w:p>
        </w:tc>
      </w:tr>
    </w:tbl>
    <w:p w:rsidR="001261D2" w:rsidRPr="00926144" w:rsidRDefault="001261D2" w:rsidP="001261D2">
      <w:pPr>
        <w:jc w:val="both"/>
        <w:rPr>
          <w:rFonts w:ascii="Arial" w:hAnsi="Arial" w:cs="Arial"/>
          <w:b/>
          <w:bCs/>
          <w:i/>
          <w:iCs/>
          <w:u w:val="single"/>
          <w:lang w:val="sr-Cyrl-CS"/>
        </w:rPr>
      </w:pPr>
    </w:p>
    <w:p w:rsidR="001261D2" w:rsidRPr="00926144" w:rsidRDefault="001261D2" w:rsidP="001261D2">
      <w:pPr>
        <w:jc w:val="both"/>
        <w:rPr>
          <w:rFonts w:ascii="Arial" w:hAnsi="Arial" w:cs="Arial"/>
          <w:b/>
          <w:bCs/>
          <w:i/>
          <w:iCs/>
          <w:u w:val="single"/>
          <w:lang w:val="sr-Cyrl-CS"/>
        </w:rPr>
      </w:pPr>
    </w:p>
    <w:p w:rsidR="001261D2" w:rsidRPr="00926144" w:rsidRDefault="001261D2" w:rsidP="001261D2">
      <w:pPr>
        <w:jc w:val="both"/>
        <w:rPr>
          <w:rFonts w:ascii="Arial" w:hAnsi="Arial" w:cs="Arial"/>
          <w:i/>
          <w:iCs/>
          <w:lang w:val="ru-RU"/>
        </w:rPr>
      </w:pPr>
      <w:r w:rsidRPr="00926144">
        <w:rPr>
          <w:rFonts w:ascii="Arial" w:hAnsi="Arial" w:cs="Arial"/>
          <w:b/>
          <w:bCs/>
          <w:i/>
          <w:iCs/>
          <w:u w:val="single"/>
        </w:rPr>
        <w:t>Напомена:</w:t>
      </w:r>
      <w:r w:rsidRPr="00926144">
        <w:rPr>
          <w:rFonts w:ascii="Arial" w:hAnsi="Arial" w:cs="Arial"/>
          <w:b/>
          <w:bCs/>
          <w:i/>
          <w:iCs/>
        </w:rPr>
        <w:t xml:space="preserve"> </w:t>
      </w:r>
    </w:p>
    <w:p w:rsidR="001261D2" w:rsidRPr="00926144" w:rsidRDefault="001261D2" w:rsidP="001261D2">
      <w:pPr>
        <w:jc w:val="both"/>
        <w:rPr>
          <w:rFonts w:ascii="Arial" w:hAnsi="Arial" w:cs="Arial"/>
          <w:b/>
          <w:bCs/>
          <w:i/>
          <w:iCs/>
          <w:sz w:val="20"/>
          <w:szCs w:val="20"/>
          <w:lang w:val="ru-RU"/>
        </w:rPr>
      </w:pPr>
      <w:r w:rsidRPr="00926144">
        <w:rPr>
          <w:rFonts w:ascii="Arial" w:hAnsi="Arial" w:cs="Arial"/>
          <w:i/>
          <w:iCs/>
          <w:lang w:val="ru-RU"/>
        </w:rPr>
        <w:t>Табелу „Подаци о учеснику у заједничкој понуди“ попуњавају само они понуђачи који подносе заједничку понуду, а уколико има већи број учесника у заједничкој понуди од места предвиђених у табели, потребно је да се наведени образац копира у довољном броју примерака, да се попуни и достави за сваког понуђача који је учесник у заједничкој понуди</w:t>
      </w:r>
      <w:r w:rsidRPr="00926144">
        <w:rPr>
          <w:rFonts w:ascii="Arial" w:hAnsi="Arial" w:cs="Arial"/>
          <w:i/>
          <w:iCs/>
          <w:sz w:val="20"/>
          <w:szCs w:val="20"/>
          <w:lang w:val="ru-RU"/>
        </w:rPr>
        <w:t>.</w:t>
      </w:r>
    </w:p>
    <w:p w:rsidR="001261D2" w:rsidRPr="00926144" w:rsidRDefault="001261D2" w:rsidP="001261D2">
      <w:pPr>
        <w:jc w:val="both"/>
        <w:rPr>
          <w:rFonts w:ascii="Arial" w:hAnsi="Arial" w:cs="Arial"/>
          <w:b/>
          <w:bCs/>
          <w:i/>
          <w:iCs/>
          <w:sz w:val="20"/>
          <w:szCs w:val="20"/>
          <w:lang w:val="ru-RU"/>
        </w:rPr>
      </w:pPr>
    </w:p>
    <w:p w:rsidR="001261D2" w:rsidRPr="00926144" w:rsidRDefault="001261D2" w:rsidP="001261D2">
      <w:pPr>
        <w:jc w:val="both"/>
        <w:rPr>
          <w:rFonts w:ascii="Arial" w:hAnsi="Arial" w:cs="Arial"/>
          <w:b/>
          <w:bCs/>
          <w:i/>
          <w:iCs/>
          <w:sz w:val="20"/>
          <w:szCs w:val="20"/>
          <w:lang w:val="ru-RU"/>
        </w:rPr>
      </w:pPr>
    </w:p>
    <w:p w:rsidR="001261D2" w:rsidRPr="00926144" w:rsidRDefault="001261D2" w:rsidP="001261D2">
      <w:pPr>
        <w:jc w:val="both"/>
        <w:rPr>
          <w:rFonts w:ascii="Arial" w:hAnsi="Arial" w:cs="Arial"/>
          <w:b/>
          <w:bCs/>
          <w:i/>
          <w:iCs/>
          <w:sz w:val="20"/>
          <w:szCs w:val="20"/>
          <w:lang w:val="ru-RU"/>
        </w:rPr>
      </w:pPr>
    </w:p>
    <w:p w:rsidR="001261D2" w:rsidRPr="00926144" w:rsidRDefault="001261D2" w:rsidP="001261D2">
      <w:pPr>
        <w:jc w:val="both"/>
        <w:rPr>
          <w:rFonts w:ascii="Arial" w:hAnsi="Arial" w:cs="Arial"/>
          <w:b/>
          <w:bCs/>
          <w:i/>
          <w:iCs/>
          <w:sz w:val="20"/>
          <w:szCs w:val="20"/>
          <w:lang w:val="ru-RU"/>
        </w:rPr>
      </w:pPr>
    </w:p>
    <w:p w:rsidR="001261D2" w:rsidRPr="00926144" w:rsidRDefault="001261D2" w:rsidP="001261D2">
      <w:pPr>
        <w:jc w:val="both"/>
        <w:rPr>
          <w:rFonts w:ascii="Arial" w:hAnsi="Arial" w:cs="Arial"/>
          <w:b/>
          <w:bCs/>
          <w:i/>
          <w:iCs/>
          <w:sz w:val="20"/>
          <w:szCs w:val="20"/>
          <w:lang w:val="ru-RU"/>
        </w:rPr>
      </w:pPr>
    </w:p>
    <w:p w:rsidR="001A6510" w:rsidRPr="00D24A39" w:rsidRDefault="001A6510" w:rsidP="001261D2">
      <w:pPr>
        <w:jc w:val="both"/>
        <w:rPr>
          <w:rFonts w:ascii="Arial" w:hAnsi="Arial" w:cs="Arial"/>
          <w:b/>
          <w:bCs/>
          <w:i/>
          <w:iCs/>
          <w:sz w:val="20"/>
          <w:szCs w:val="20"/>
        </w:rPr>
      </w:pPr>
    </w:p>
    <w:p w:rsidR="001A6510" w:rsidRPr="00926144" w:rsidRDefault="001261D2" w:rsidP="001A6510">
      <w:pPr>
        <w:jc w:val="both"/>
        <w:rPr>
          <w:rFonts w:ascii="Arial" w:hAnsi="Arial" w:cs="Arial"/>
          <w:b/>
          <w:lang w:val="sr-Cyrl-CS"/>
        </w:rPr>
      </w:pPr>
      <w:r w:rsidRPr="00926144">
        <w:rPr>
          <w:rFonts w:ascii="Arial" w:eastAsia="TimesNewRomanPSMT" w:hAnsi="Arial" w:cs="Arial"/>
          <w:b/>
          <w:bCs/>
          <w:lang w:val="ru-RU"/>
        </w:rPr>
        <w:lastRenderedPageBreak/>
        <w:t>5) ОПИС ПРЕДМЕТА НАБАВКЕ</w:t>
      </w:r>
      <w:r w:rsidR="00CD4EFE">
        <w:rPr>
          <w:rFonts w:ascii="Arial" w:hAnsi="Arial" w:cs="Arial"/>
          <w:b/>
          <w:iCs/>
        </w:rPr>
        <w:t xml:space="preserve"> </w:t>
      </w:r>
      <w:r w:rsidR="009950EC" w:rsidRPr="009950EC">
        <w:rPr>
          <w:rFonts w:ascii="Arial" w:hAnsi="Arial" w:cs="Arial"/>
          <w:b/>
          <w:bCs/>
        </w:rPr>
        <w:t>Услуге стручног надзора над извођењем радова на</w:t>
      </w:r>
      <w:r w:rsidR="009950EC" w:rsidRPr="009950EC">
        <w:rPr>
          <w:rFonts w:ascii="Arial" w:eastAsia="TimesNewRomanPS-BoldMT" w:hAnsi="Arial" w:cs="Arial"/>
          <w:b/>
          <w:bCs/>
          <w:lang w:val="sr-Cyrl-CS"/>
        </w:rPr>
        <w:t xml:space="preserve"> реконструкцији и изградњи спортских терена у Баточини, насеље Стара Лозница</w:t>
      </w:r>
      <w:r w:rsidR="009950EC" w:rsidRPr="009950EC">
        <w:rPr>
          <w:rFonts w:ascii="Arial" w:hAnsi="Arial" w:cs="Arial"/>
          <w:b/>
          <w:bCs/>
        </w:rPr>
        <w:t>,</w:t>
      </w:r>
      <w:r w:rsidR="009950EC" w:rsidRPr="00926144">
        <w:rPr>
          <w:rFonts w:ascii="Arial" w:hAnsi="Arial" w:cs="Arial"/>
          <w:bCs/>
        </w:rPr>
        <w:t xml:space="preserve"> </w:t>
      </w:r>
      <w:r w:rsidR="001A6510" w:rsidRPr="00926144">
        <w:rPr>
          <w:rFonts w:ascii="Arial" w:hAnsi="Arial" w:cs="Arial"/>
          <w:b/>
        </w:rPr>
        <w:t xml:space="preserve">интерни број </w:t>
      </w:r>
      <w:r w:rsidR="005D1857" w:rsidRPr="00926144">
        <w:rPr>
          <w:rFonts w:ascii="Arial" w:hAnsi="Arial" w:cs="Arial"/>
          <w:b/>
          <w:lang w:val="sr-Cyrl-CS"/>
        </w:rPr>
        <w:t>ЈНВВ</w:t>
      </w:r>
      <w:r w:rsidR="001A6510" w:rsidRPr="00926144">
        <w:rPr>
          <w:rFonts w:ascii="Arial" w:hAnsi="Arial" w:cs="Arial"/>
          <w:b/>
          <w:lang w:val="sr-Cyrl-CS"/>
        </w:rPr>
        <w:t xml:space="preserve"> </w:t>
      </w:r>
      <w:r w:rsidR="00E44FE9">
        <w:rPr>
          <w:rFonts w:ascii="Arial" w:hAnsi="Arial" w:cs="Arial"/>
          <w:b/>
          <w:lang w:val="sr-Cyrl-CS"/>
        </w:rPr>
        <w:t>19</w:t>
      </w:r>
      <w:r w:rsidR="00423D8E" w:rsidRPr="00926144">
        <w:rPr>
          <w:rFonts w:ascii="Arial" w:hAnsi="Arial" w:cs="Arial"/>
          <w:b/>
          <w:lang w:val="sr-Cyrl-CS"/>
        </w:rPr>
        <w:t>/201</w:t>
      </w:r>
      <w:r w:rsidR="00CD4EFE">
        <w:rPr>
          <w:rFonts w:ascii="Arial" w:hAnsi="Arial" w:cs="Arial"/>
          <w:b/>
        </w:rPr>
        <w:t>9</w:t>
      </w:r>
      <w:r w:rsidR="001A6510" w:rsidRPr="00926144">
        <w:rPr>
          <w:rFonts w:ascii="Arial" w:hAnsi="Arial" w:cs="Arial"/>
          <w:b/>
          <w:lang w:val="sr-Cyrl-CS"/>
        </w:rPr>
        <w:t xml:space="preserve">, </w:t>
      </w:r>
      <w:r w:rsidR="001A6510" w:rsidRPr="00926144">
        <w:rPr>
          <w:rFonts w:ascii="Arial" w:hAnsi="Arial" w:cs="Arial"/>
          <w:b/>
          <w:lang w:val="ru-RU"/>
        </w:rPr>
        <w:t xml:space="preserve">наведене у Плану јавних набавки под бројем </w:t>
      </w:r>
      <w:r w:rsidR="00423D8E" w:rsidRPr="00926144">
        <w:rPr>
          <w:rFonts w:ascii="Arial" w:hAnsi="Arial" w:cs="Arial"/>
          <w:b/>
          <w:lang w:val="ru-RU"/>
        </w:rPr>
        <w:t>1.2.</w:t>
      </w:r>
      <w:r w:rsidR="009950EC">
        <w:rPr>
          <w:rFonts w:ascii="Arial" w:hAnsi="Arial" w:cs="Arial"/>
          <w:b/>
          <w:lang w:val="sr-Cyrl-CS"/>
        </w:rPr>
        <w:t>7</w:t>
      </w:r>
      <w:r w:rsidR="00423D8E" w:rsidRPr="00926144">
        <w:rPr>
          <w:rFonts w:ascii="Arial" w:hAnsi="Arial" w:cs="Arial"/>
          <w:b/>
          <w:lang w:val="ru-RU"/>
        </w:rPr>
        <w:t>/1</w:t>
      </w:r>
      <w:r w:rsidR="00CD4EFE">
        <w:rPr>
          <w:rFonts w:ascii="Arial" w:hAnsi="Arial" w:cs="Arial"/>
          <w:b/>
        </w:rPr>
        <w:t>9</w:t>
      </w:r>
      <w:r w:rsidR="001A6510" w:rsidRPr="00926144">
        <w:rPr>
          <w:rFonts w:ascii="Arial" w:hAnsi="Arial" w:cs="Arial"/>
          <w:b/>
          <w:lang w:val="ru-RU"/>
        </w:rPr>
        <w:t>.</w:t>
      </w:r>
      <w:r w:rsidR="001A6510" w:rsidRPr="00926144">
        <w:rPr>
          <w:rFonts w:ascii="Arial" w:hAnsi="Arial" w:cs="Arial"/>
          <w:lang w:val="ru-RU"/>
        </w:rPr>
        <w:t xml:space="preserve">  </w:t>
      </w:r>
    </w:p>
    <w:p w:rsidR="001A6510" w:rsidRPr="00926144" w:rsidRDefault="001A6510" w:rsidP="001A6510">
      <w:pPr>
        <w:jc w:val="both"/>
      </w:pPr>
    </w:p>
    <w:p w:rsidR="001261D2" w:rsidRPr="00926144" w:rsidRDefault="001261D2" w:rsidP="001261D2">
      <w:pPr>
        <w:ind w:left="720" w:firstLine="720"/>
        <w:jc w:val="both"/>
      </w:pPr>
    </w:p>
    <w:tbl>
      <w:tblPr>
        <w:tblW w:w="0" w:type="auto"/>
        <w:tblInd w:w="308" w:type="dxa"/>
        <w:tblLayout w:type="fixed"/>
        <w:tblLook w:val="0000"/>
      </w:tblPr>
      <w:tblGrid>
        <w:gridCol w:w="5250"/>
        <w:gridCol w:w="3365"/>
      </w:tblGrid>
      <w:tr w:rsidR="001A6510" w:rsidRPr="00926144" w:rsidTr="006D53CF">
        <w:trPr>
          <w:trHeight w:val="674"/>
        </w:trPr>
        <w:tc>
          <w:tcPr>
            <w:tcW w:w="5250" w:type="dxa"/>
            <w:tcBorders>
              <w:top w:val="single" w:sz="4" w:space="0" w:color="000000"/>
              <w:left w:val="single" w:sz="4" w:space="0" w:color="000000"/>
              <w:bottom w:val="single" w:sz="4" w:space="0" w:color="000000"/>
            </w:tcBorders>
            <w:shd w:val="clear" w:color="auto" w:fill="auto"/>
            <w:vAlign w:val="center"/>
          </w:tcPr>
          <w:p w:rsidR="001A6510" w:rsidRPr="00F60F3D" w:rsidRDefault="00E826AC" w:rsidP="00F60F3D">
            <w:pPr>
              <w:rPr>
                <w:rFonts w:ascii="Arial" w:eastAsia="TimesNewRomanPSMT" w:hAnsi="Arial" w:cs="Arial"/>
                <w:bCs/>
                <w:lang w:val="sr-Cyrl-CS"/>
              </w:rPr>
            </w:pPr>
            <w:r w:rsidRPr="00926144">
              <w:rPr>
                <w:rFonts w:ascii="Arial" w:eastAsia="TimesNewRomanPSMT" w:hAnsi="Arial" w:cs="Arial"/>
                <w:bCs/>
              </w:rPr>
              <w:t>Укупна ц</w:t>
            </w:r>
            <w:r w:rsidR="001A6510" w:rsidRPr="00926144">
              <w:rPr>
                <w:rFonts w:ascii="Arial" w:eastAsia="TimesNewRomanPSMT" w:hAnsi="Arial" w:cs="Arial"/>
                <w:bCs/>
              </w:rPr>
              <w:t xml:space="preserve">ена </w:t>
            </w:r>
            <w:r w:rsidR="001A6510" w:rsidRPr="00926144">
              <w:rPr>
                <w:rFonts w:ascii="Arial" w:hAnsi="Arial" w:cs="Arial"/>
                <w:lang w:val="sr-Cyrl-CS"/>
              </w:rPr>
              <w:t>без ПДВ-а</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rsidR="001A6510" w:rsidRPr="00926144" w:rsidRDefault="001A6510" w:rsidP="00BD7632">
            <w:pPr>
              <w:snapToGrid w:val="0"/>
              <w:rPr>
                <w:rFonts w:ascii="Arial" w:eastAsia="TimesNewRomanPSMT" w:hAnsi="Arial" w:cs="Arial"/>
                <w:bCs/>
                <w:color w:val="FF0000"/>
                <w:lang w:val="ru-RU"/>
              </w:rPr>
            </w:pPr>
          </w:p>
          <w:p w:rsidR="001A6510" w:rsidRPr="00926144" w:rsidRDefault="001A6510" w:rsidP="00BD7632">
            <w:pPr>
              <w:rPr>
                <w:rFonts w:ascii="Arial" w:eastAsia="TimesNewRomanPSMT" w:hAnsi="Arial" w:cs="Arial"/>
                <w:bCs/>
                <w:color w:val="FF0000"/>
                <w:lang w:val="ru-RU"/>
              </w:rPr>
            </w:pPr>
          </w:p>
        </w:tc>
      </w:tr>
      <w:tr w:rsidR="001A6510" w:rsidRPr="00926144" w:rsidTr="006D53CF">
        <w:trPr>
          <w:trHeight w:val="719"/>
        </w:trPr>
        <w:tc>
          <w:tcPr>
            <w:tcW w:w="5250" w:type="dxa"/>
            <w:tcBorders>
              <w:top w:val="single" w:sz="4" w:space="0" w:color="000000"/>
              <w:left w:val="single" w:sz="4" w:space="0" w:color="000000"/>
              <w:bottom w:val="single" w:sz="4" w:space="0" w:color="000000"/>
            </w:tcBorders>
            <w:shd w:val="clear" w:color="auto" w:fill="auto"/>
            <w:vAlign w:val="center"/>
          </w:tcPr>
          <w:p w:rsidR="001A6510" w:rsidRPr="00926144" w:rsidRDefault="001A6510" w:rsidP="00F60F3D">
            <w:pPr>
              <w:snapToGrid w:val="0"/>
              <w:rPr>
                <w:rFonts w:ascii="Arial" w:eastAsia="TimesNewRomanPSMT" w:hAnsi="Arial" w:cs="Arial"/>
                <w:bCs/>
                <w:lang w:val="ru-RU"/>
              </w:rPr>
            </w:pPr>
            <w:r w:rsidRPr="00926144">
              <w:rPr>
                <w:rFonts w:ascii="Arial" w:eastAsia="TimesNewRomanPSMT" w:hAnsi="Arial" w:cs="Arial"/>
                <w:bCs/>
                <w:lang w:val="ru-RU"/>
              </w:rPr>
              <w:t>Понуђач је у систему пдв-а</w:t>
            </w:r>
          </w:p>
          <w:p w:rsidR="001A6510" w:rsidRPr="00926144" w:rsidRDefault="001A6510" w:rsidP="00F60F3D">
            <w:pPr>
              <w:snapToGrid w:val="0"/>
              <w:rPr>
                <w:rFonts w:ascii="Arial" w:eastAsia="TimesNewRomanPSMT" w:hAnsi="Arial" w:cs="Arial"/>
                <w:bCs/>
                <w:lang w:val="ru-RU"/>
              </w:rPr>
            </w:pPr>
            <w:r w:rsidRPr="00926144">
              <w:rPr>
                <w:rFonts w:ascii="Arial" w:eastAsia="TimesNewRomanPSMT" w:hAnsi="Arial" w:cs="Arial"/>
                <w:bCs/>
                <w:lang w:val="ru-RU"/>
              </w:rPr>
              <w:t>(заокружити)</w:t>
            </w:r>
          </w:p>
        </w:tc>
        <w:tc>
          <w:tcPr>
            <w:tcW w:w="33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A6510" w:rsidRPr="00926144" w:rsidRDefault="001A6510" w:rsidP="00F60F3D">
            <w:pPr>
              <w:snapToGrid w:val="0"/>
              <w:rPr>
                <w:rFonts w:ascii="Arial" w:eastAsia="TimesNewRomanPSMT" w:hAnsi="Arial" w:cs="Arial"/>
                <w:b/>
                <w:bCs/>
                <w:lang w:val="ru-RU"/>
              </w:rPr>
            </w:pPr>
            <w:r w:rsidRPr="00926144">
              <w:rPr>
                <w:rFonts w:ascii="Arial" w:eastAsia="TimesNewRomanPSMT" w:hAnsi="Arial" w:cs="Arial"/>
                <w:b/>
                <w:bCs/>
                <w:lang w:val="ru-RU"/>
              </w:rPr>
              <w:t>Да  /  Не</w:t>
            </w:r>
          </w:p>
        </w:tc>
      </w:tr>
      <w:tr w:rsidR="00E826AC" w:rsidRPr="00926144" w:rsidTr="006D53CF">
        <w:trPr>
          <w:trHeight w:val="701"/>
        </w:trPr>
        <w:tc>
          <w:tcPr>
            <w:tcW w:w="5250" w:type="dxa"/>
            <w:tcBorders>
              <w:top w:val="single" w:sz="4" w:space="0" w:color="000000"/>
              <w:left w:val="single" w:sz="4" w:space="0" w:color="000000"/>
              <w:bottom w:val="single" w:sz="4" w:space="0" w:color="000000"/>
            </w:tcBorders>
            <w:shd w:val="clear" w:color="auto" w:fill="auto"/>
            <w:vAlign w:val="center"/>
          </w:tcPr>
          <w:p w:rsidR="00E826AC" w:rsidRPr="00F60F3D" w:rsidRDefault="00E826AC" w:rsidP="00F60F3D">
            <w:pPr>
              <w:rPr>
                <w:rFonts w:ascii="Arial" w:eastAsia="TimesNewRomanPSMT" w:hAnsi="Arial" w:cs="Arial"/>
                <w:bCs/>
                <w:lang w:val="sr-Cyrl-CS"/>
              </w:rPr>
            </w:pPr>
            <w:r w:rsidRPr="00926144">
              <w:rPr>
                <w:rFonts w:ascii="Arial" w:eastAsia="TimesNewRomanPSMT" w:hAnsi="Arial" w:cs="Arial"/>
                <w:bCs/>
              </w:rPr>
              <w:t>Укупна цена са</w:t>
            </w:r>
            <w:r w:rsidRPr="00926144">
              <w:rPr>
                <w:rFonts w:ascii="Arial" w:hAnsi="Arial" w:cs="Arial"/>
                <w:lang w:val="sr-Cyrl-CS"/>
              </w:rPr>
              <w:t xml:space="preserve"> ПДВ-ом</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rsidR="00E826AC" w:rsidRPr="00926144" w:rsidRDefault="00E826AC" w:rsidP="00BD7632">
            <w:pPr>
              <w:snapToGrid w:val="0"/>
              <w:rPr>
                <w:rFonts w:ascii="Arial" w:eastAsia="TimesNewRomanPSMT" w:hAnsi="Arial" w:cs="Arial"/>
                <w:b/>
                <w:bCs/>
                <w:lang w:val="ru-RU"/>
              </w:rPr>
            </w:pPr>
          </w:p>
        </w:tc>
      </w:tr>
      <w:tr w:rsidR="001A6510" w:rsidRPr="00926144" w:rsidTr="00F60F3D">
        <w:tc>
          <w:tcPr>
            <w:tcW w:w="5250" w:type="dxa"/>
            <w:tcBorders>
              <w:top w:val="single" w:sz="4" w:space="0" w:color="000000"/>
              <w:left w:val="single" w:sz="4" w:space="0" w:color="000000"/>
              <w:bottom w:val="single" w:sz="4" w:space="0" w:color="000000"/>
            </w:tcBorders>
            <w:shd w:val="clear" w:color="auto" w:fill="auto"/>
            <w:vAlign w:val="center"/>
          </w:tcPr>
          <w:p w:rsidR="001A6510" w:rsidRPr="00926144" w:rsidRDefault="001A6510" w:rsidP="00F60F3D">
            <w:pPr>
              <w:snapToGrid w:val="0"/>
              <w:rPr>
                <w:rFonts w:ascii="Arial" w:eastAsia="TimesNewRomanPSMT" w:hAnsi="Arial" w:cs="Arial"/>
                <w:bCs/>
                <w:lang w:val="ru-RU"/>
              </w:rPr>
            </w:pPr>
            <w:r w:rsidRPr="00926144">
              <w:rPr>
                <w:rFonts w:ascii="Arial" w:eastAsia="TimesNewRomanPSMT" w:hAnsi="Arial" w:cs="Arial"/>
                <w:bCs/>
                <w:lang w:val="ru-RU"/>
              </w:rPr>
              <w:t>Рок плаћања</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rsidR="001A6510" w:rsidRPr="00F60F3D" w:rsidRDefault="00CD4EFE" w:rsidP="00BD7632">
            <w:pPr>
              <w:snapToGrid w:val="0"/>
              <w:rPr>
                <w:rFonts w:ascii="Arial" w:eastAsia="TimesNewRomanPSMT" w:hAnsi="Arial" w:cs="Arial"/>
                <w:bCs/>
                <w:lang w:val="sr-Cyrl-CS"/>
              </w:rPr>
            </w:pPr>
            <w:r w:rsidRPr="00F60F3D">
              <w:rPr>
                <w:rFonts w:ascii="Arial" w:eastAsia="TimesNewRomanPSMT" w:hAnsi="Arial" w:cs="Arial"/>
                <w:bCs/>
                <w:lang w:val="ru-RU"/>
              </w:rPr>
              <w:t>45 дана од дана регистровања рачуна за извршене услуге</w:t>
            </w:r>
          </w:p>
        </w:tc>
      </w:tr>
      <w:tr w:rsidR="001A6510" w:rsidRPr="00926144" w:rsidTr="006D53CF">
        <w:trPr>
          <w:trHeight w:val="683"/>
        </w:trPr>
        <w:tc>
          <w:tcPr>
            <w:tcW w:w="5250" w:type="dxa"/>
            <w:tcBorders>
              <w:top w:val="single" w:sz="4" w:space="0" w:color="000000"/>
              <w:left w:val="single" w:sz="4" w:space="0" w:color="000000"/>
              <w:bottom w:val="single" w:sz="4" w:space="0" w:color="000000"/>
            </w:tcBorders>
            <w:shd w:val="clear" w:color="auto" w:fill="auto"/>
            <w:vAlign w:val="center"/>
          </w:tcPr>
          <w:p w:rsidR="001A6510" w:rsidRPr="00926144" w:rsidRDefault="001A6510" w:rsidP="00F60F3D">
            <w:pPr>
              <w:rPr>
                <w:rFonts w:ascii="Arial" w:eastAsia="TimesNewRomanPSMT" w:hAnsi="Arial" w:cs="Arial"/>
                <w:bCs/>
                <w:lang w:val="ru-RU"/>
              </w:rPr>
            </w:pPr>
            <w:r w:rsidRPr="00926144">
              <w:rPr>
                <w:rFonts w:ascii="Arial" w:eastAsia="TimesNewRomanPSMT" w:hAnsi="Arial" w:cs="Arial"/>
                <w:bCs/>
                <w:lang w:val="ru-RU"/>
              </w:rPr>
              <w:t>Рок важења понуде</w:t>
            </w:r>
            <w:r w:rsidR="00B54C27" w:rsidRPr="00926144">
              <w:rPr>
                <w:rFonts w:ascii="Arial" w:eastAsia="TimesNewRomanPSMT" w:hAnsi="Arial" w:cs="Arial"/>
                <w:bCs/>
                <w:lang w:val="ru-RU"/>
              </w:rPr>
              <w:t xml:space="preserve"> (не краћи</w:t>
            </w:r>
            <w:r w:rsidR="00E826AC" w:rsidRPr="00926144">
              <w:rPr>
                <w:rFonts w:ascii="Arial" w:eastAsia="TimesNewRomanPSMT" w:hAnsi="Arial" w:cs="Arial"/>
                <w:bCs/>
                <w:lang w:val="ru-RU"/>
              </w:rPr>
              <w:t xml:space="preserve"> од 30 дана)</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rsidR="001A6510" w:rsidRPr="00926144" w:rsidRDefault="001A6510" w:rsidP="00BD7632">
            <w:pPr>
              <w:snapToGrid w:val="0"/>
              <w:rPr>
                <w:rFonts w:ascii="Arial" w:eastAsia="TimesNewRomanPSMT" w:hAnsi="Arial" w:cs="Arial"/>
                <w:bCs/>
                <w:lang w:val="ru-RU"/>
              </w:rPr>
            </w:pPr>
          </w:p>
        </w:tc>
      </w:tr>
      <w:tr w:rsidR="006959BC" w:rsidRPr="00926144" w:rsidTr="006D53CF">
        <w:tc>
          <w:tcPr>
            <w:tcW w:w="5250" w:type="dxa"/>
            <w:tcBorders>
              <w:top w:val="single" w:sz="4" w:space="0" w:color="000000"/>
              <w:left w:val="single" w:sz="4" w:space="0" w:color="000000"/>
              <w:bottom w:val="single" w:sz="4" w:space="0" w:color="000000"/>
            </w:tcBorders>
            <w:shd w:val="clear" w:color="auto" w:fill="auto"/>
            <w:vAlign w:val="center"/>
          </w:tcPr>
          <w:p w:rsidR="006959BC" w:rsidRPr="00926144" w:rsidRDefault="006959BC" w:rsidP="00F60F3D">
            <w:pPr>
              <w:rPr>
                <w:rFonts w:ascii="Arial" w:eastAsia="TimesNewRomanPSMT" w:hAnsi="Arial" w:cs="Arial"/>
                <w:bCs/>
                <w:lang w:val="ru-RU"/>
              </w:rPr>
            </w:pPr>
          </w:p>
          <w:p w:rsidR="006959BC" w:rsidRPr="00926144" w:rsidRDefault="006959BC" w:rsidP="00F60F3D">
            <w:pPr>
              <w:rPr>
                <w:rFonts w:ascii="Arial" w:eastAsia="TimesNewRomanPSMT" w:hAnsi="Arial" w:cs="Arial"/>
                <w:bCs/>
                <w:lang w:val="ru-RU"/>
              </w:rPr>
            </w:pPr>
            <w:r w:rsidRPr="00926144">
              <w:rPr>
                <w:rFonts w:ascii="Arial" w:eastAsia="TimesNewRomanPSMT" w:hAnsi="Arial" w:cs="Arial"/>
                <w:bCs/>
                <w:lang w:val="ru-RU"/>
              </w:rPr>
              <w:t>Рок извршења услуге</w:t>
            </w:r>
          </w:p>
          <w:p w:rsidR="006959BC" w:rsidRPr="00926144" w:rsidRDefault="006959BC" w:rsidP="00F60F3D">
            <w:pPr>
              <w:rPr>
                <w:rFonts w:ascii="Arial" w:eastAsia="TimesNewRomanPSMT" w:hAnsi="Arial" w:cs="Arial"/>
                <w:bCs/>
                <w:lang w:val="ru-RU"/>
              </w:rPr>
            </w:pPr>
          </w:p>
        </w:tc>
        <w:tc>
          <w:tcPr>
            <w:tcW w:w="33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959BC" w:rsidRPr="008068FF" w:rsidRDefault="008068FF" w:rsidP="006D53CF">
            <w:pPr>
              <w:rPr>
                <w:rFonts w:ascii="Arial" w:eastAsia="TimesNewRomanPSMT" w:hAnsi="Arial" w:cs="Arial"/>
                <w:lang w:val="ru-RU"/>
              </w:rPr>
            </w:pPr>
            <w:r>
              <w:rPr>
                <w:rFonts w:ascii="Arial" w:eastAsia="TimesNewRomanPSMT" w:hAnsi="Arial" w:cs="Arial"/>
                <w:lang w:val="ru-RU"/>
              </w:rPr>
              <w:t>60 календарских дана од дана увођења у посао</w:t>
            </w:r>
          </w:p>
        </w:tc>
      </w:tr>
    </w:tbl>
    <w:p w:rsidR="001261D2" w:rsidRPr="00926144" w:rsidRDefault="001261D2" w:rsidP="001261D2">
      <w:pPr>
        <w:ind w:left="720" w:firstLine="720"/>
        <w:jc w:val="both"/>
        <w:rPr>
          <w:rFonts w:eastAsia="TimesNewRomanPSMT"/>
          <w:bCs/>
          <w:lang w:val="sr-Cyrl-CS"/>
        </w:rPr>
      </w:pPr>
    </w:p>
    <w:p w:rsidR="001261D2" w:rsidRPr="00926144" w:rsidRDefault="001261D2" w:rsidP="001261D2">
      <w:pPr>
        <w:ind w:left="720" w:firstLine="720"/>
        <w:jc w:val="both"/>
        <w:rPr>
          <w:rFonts w:eastAsia="TimesNewRomanPSMT"/>
          <w:bCs/>
          <w:lang w:val="sr-Cyrl-CS"/>
        </w:rPr>
      </w:pPr>
    </w:p>
    <w:p w:rsidR="001261D2" w:rsidRPr="00926144" w:rsidRDefault="001261D2" w:rsidP="001261D2">
      <w:pPr>
        <w:ind w:left="720" w:firstLine="720"/>
        <w:jc w:val="both"/>
        <w:rPr>
          <w:rFonts w:eastAsia="TimesNewRomanPSMT"/>
          <w:bCs/>
          <w:lang w:val="sr-Cyrl-CS"/>
        </w:rPr>
      </w:pPr>
    </w:p>
    <w:p w:rsidR="001261D2" w:rsidRPr="00926144" w:rsidRDefault="001261D2" w:rsidP="001261D2">
      <w:pPr>
        <w:ind w:left="720" w:firstLine="720"/>
        <w:jc w:val="both"/>
        <w:rPr>
          <w:rFonts w:eastAsia="TimesNewRomanPSMT"/>
          <w:bCs/>
          <w:lang w:val="sr-Cyrl-CS"/>
        </w:rPr>
      </w:pPr>
    </w:p>
    <w:p w:rsidR="001261D2" w:rsidRPr="00926144" w:rsidRDefault="001261D2" w:rsidP="001261D2">
      <w:pPr>
        <w:ind w:left="720" w:firstLine="720"/>
        <w:jc w:val="both"/>
        <w:rPr>
          <w:rFonts w:eastAsia="TimesNewRomanPSMT"/>
          <w:bCs/>
          <w:lang w:val="sr-Cyrl-CS"/>
        </w:rPr>
      </w:pPr>
    </w:p>
    <w:p w:rsidR="001261D2" w:rsidRPr="00926144" w:rsidRDefault="001261D2" w:rsidP="001261D2">
      <w:pPr>
        <w:ind w:left="720" w:firstLine="720"/>
        <w:jc w:val="both"/>
        <w:rPr>
          <w:rFonts w:eastAsia="TimesNewRomanPSMT"/>
          <w:bCs/>
        </w:rPr>
      </w:pPr>
    </w:p>
    <w:p w:rsidR="001261D2" w:rsidRPr="00926144" w:rsidRDefault="001261D2" w:rsidP="001261D2">
      <w:pPr>
        <w:ind w:left="720" w:firstLine="720"/>
        <w:jc w:val="both"/>
        <w:rPr>
          <w:rFonts w:ascii="Arial" w:eastAsia="TimesNewRomanPSMT" w:hAnsi="Arial" w:cs="Arial"/>
          <w:bCs/>
        </w:rPr>
      </w:pPr>
      <w:r w:rsidRPr="00926144">
        <w:rPr>
          <w:rFonts w:ascii="Arial" w:eastAsia="TimesNewRomanPSMT" w:hAnsi="Arial" w:cs="Arial"/>
          <w:bCs/>
        </w:rPr>
        <w:t xml:space="preserve">Датум </w:t>
      </w:r>
      <w:r w:rsidRPr="00926144">
        <w:rPr>
          <w:rFonts w:ascii="Arial" w:eastAsia="TimesNewRomanPSMT" w:hAnsi="Arial" w:cs="Arial"/>
          <w:bCs/>
        </w:rPr>
        <w:tab/>
      </w:r>
      <w:r w:rsidRPr="00926144">
        <w:rPr>
          <w:rFonts w:ascii="Arial" w:eastAsia="TimesNewRomanPSMT" w:hAnsi="Arial" w:cs="Arial"/>
          <w:bCs/>
        </w:rPr>
        <w:tab/>
      </w:r>
      <w:r w:rsidRPr="00926144">
        <w:rPr>
          <w:rFonts w:ascii="Arial" w:eastAsia="TimesNewRomanPSMT" w:hAnsi="Arial" w:cs="Arial"/>
          <w:bCs/>
        </w:rPr>
        <w:tab/>
      </w:r>
      <w:r w:rsidRPr="00926144">
        <w:rPr>
          <w:rFonts w:ascii="Arial" w:eastAsia="TimesNewRomanPSMT" w:hAnsi="Arial" w:cs="Arial"/>
          <w:bCs/>
        </w:rPr>
        <w:tab/>
      </w:r>
      <w:r w:rsidRPr="00926144">
        <w:rPr>
          <w:rFonts w:ascii="Arial" w:eastAsia="TimesNewRomanPSMT" w:hAnsi="Arial" w:cs="Arial"/>
          <w:bCs/>
        </w:rPr>
        <w:tab/>
        <w:t xml:space="preserve">              Понуђач</w:t>
      </w:r>
    </w:p>
    <w:p w:rsidR="001261D2" w:rsidRPr="00926144" w:rsidRDefault="001261D2" w:rsidP="001261D2">
      <w:pPr>
        <w:ind w:left="2880" w:firstLine="720"/>
        <w:jc w:val="both"/>
        <w:rPr>
          <w:rFonts w:ascii="Arial" w:eastAsia="TimesNewRomanPS-BoldMT" w:hAnsi="Arial" w:cs="Arial"/>
          <w:b/>
          <w:bCs/>
          <w:i/>
          <w:iCs/>
          <w:color w:val="002060"/>
        </w:rPr>
      </w:pPr>
      <w:r w:rsidRPr="00926144">
        <w:rPr>
          <w:rFonts w:ascii="Arial" w:eastAsia="TimesNewRomanPSMT" w:hAnsi="Arial" w:cs="Arial"/>
          <w:bCs/>
        </w:rPr>
        <w:t xml:space="preserve">    </w:t>
      </w:r>
    </w:p>
    <w:p w:rsidR="001261D2" w:rsidRPr="00926144" w:rsidRDefault="001261D2" w:rsidP="001261D2">
      <w:pPr>
        <w:jc w:val="both"/>
        <w:rPr>
          <w:rFonts w:ascii="Arial" w:eastAsia="TimesNewRomanPS-BoldMT" w:hAnsi="Arial" w:cs="Arial"/>
          <w:b/>
          <w:bCs/>
          <w:i/>
          <w:iCs/>
          <w:color w:val="auto"/>
        </w:rPr>
      </w:pPr>
      <w:r w:rsidRPr="00926144">
        <w:rPr>
          <w:rFonts w:ascii="Arial" w:eastAsia="TimesNewRomanPS-BoldMT" w:hAnsi="Arial" w:cs="Arial"/>
          <w:b/>
          <w:bCs/>
          <w:i/>
          <w:iCs/>
          <w:color w:val="auto"/>
        </w:rPr>
        <w:t>_____________________________</w:t>
      </w:r>
      <w:r w:rsidRPr="00926144">
        <w:rPr>
          <w:rFonts w:ascii="Arial" w:eastAsia="TimesNewRomanPS-BoldMT" w:hAnsi="Arial" w:cs="Arial"/>
          <w:b/>
          <w:bCs/>
          <w:i/>
          <w:iCs/>
          <w:color w:val="auto"/>
        </w:rPr>
        <w:tab/>
        <w:t>________________________________</w:t>
      </w:r>
    </w:p>
    <w:p w:rsidR="001261D2" w:rsidRPr="00926144" w:rsidRDefault="001261D2" w:rsidP="001261D2">
      <w:pPr>
        <w:jc w:val="both"/>
        <w:rPr>
          <w:rFonts w:eastAsia="TimesNewRomanPS-BoldMT"/>
          <w:b/>
          <w:bCs/>
          <w:i/>
          <w:iCs/>
          <w:color w:val="002060"/>
          <w:lang w:val="sr-Cyrl-CS"/>
        </w:rPr>
      </w:pPr>
    </w:p>
    <w:p w:rsidR="001261D2" w:rsidRPr="00926144" w:rsidRDefault="001261D2" w:rsidP="001261D2">
      <w:pPr>
        <w:jc w:val="both"/>
        <w:rPr>
          <w:rFonts w:eastAsia="TimesNewRomanPS-BoldMT"/>
          <w:b/>
          <w:bCs/>
          <w:i/>
          <w:iCs/>
          <w:color w:val="002060"/>
          <w:lang w:val="sr-Cyrl-CS"/>
        </w:rPr>
      </w:pPr>
    </w:p>
    <w:p w:rsidR="001261D2" w:rsidRPr="00926144" w:rsidRDefault="001261D2" w:rsidP="001261D2">
      <w:pPr>
        <w:jc w:val="both"/>
        <w:rPr>
          <w:rFonts w:eastAsia="TimesNewRomanPS-BoldMT"/>
          <w:b/>
          <w:bCs/>
          <w:i/>
          <w:iCs/>
          <w:color w:val="002060"/>
          <w:lang w:val="sr-Cyrl-CS"/>
        </w:rPr>
      </w:pPr>
    </w:p>
    <w:p w:rsidR="001261D2" w:rsidRPr="00926144" w:rsidRDefault="001261D2" w:rsidP="001261D2">
      <w:pPr>
        <w:jc w:val="both"/>
        <w:rPr>
          <w:rFonts w:eastAsia="TimesNewRomanPS-BoldMT"/>
          <w:b/>
          <w:bCs/>
          <w:i/>
          <w:iCs/>
          <w:color w:val="002060"/>
        </w:rPr>
      </w:pPr>
    </w:p>
    <w:p w:rsidR="001261D2" w:rsidRPr="00926144" w:rsidRDefault="001261D2" w:rsidP="001261D2">
      <w:pPr>
        <w:jc w:val="both"/>
        <w:rPr>
          <w:rFonts w:ascii="Arial" w:hAnsi="Arial" w:cs="Arial"/>
          <w:i/>
          <w:iCs/>
        </w:rPr>
      </w:pPr>
      <w:r w:rsidRPr="00926144">
        <w:rPr>
          <w:rFonts w:ascii="Arial" w:hAnsi="Arial" w:cs="Arial"/>
          <w:b/>
          <w:bCs/>
          <w:i/>
          <w:iCs/>
          <w:u w:val="single"/>
        </w:rPr>
        <w:t>Напомене:</w:t>
      </w:r>
      <w:r w:rsidRPr="00926144">
        <w:rPr>
          <w:rFonts w:ascii="Arial" w:hAnsi="Arial" w:cs="Arial"/>
          <w:b/>
          <w:bCs/>
          <w:i/>
          <w:iCs/>
        </w:rPr>
        <w:t xml:space="preserve"> </w:t>
      </w:r>
    </w:p>
    <w:p w:rsidR="001261D2" w:rsidRDefault="001261D2" w:rsidP="001261D2">
      <w:pPr>
        <w:jc w:val="both"/>
        <w:rPr>
          <w:rFonts w:ascii="Arial" w:hAnsi="Arial" w:cs="Arial"/>
          <w:i/>
          <w:iCs/>
          <w:lang w:val="ru-RU"/>
        </w:rPr>
      </w:pPr>
      <w:r w:rsidRPr="00926144">
        <w:rPr>
          <w:rFonts w:ascii="Arial" w:hAnsi="Arial" w:cs="Arial"/>
          <w:i/>
          <w:iCs/>
          <w:lang w:val="ru-RU"/>
        </w:rPr>
        <w:t xml:space="preserve">Образац понуде понуђач мора да попуни и потпише, чиме </w:t>
      </w:r>
      <w:r w:rsidRPr="00926144">
        <w:rPr>
          <w:rFonts w:ascii="Arial" w:hAnsi="Arial" w:cs="Arial"/>
          <w:i/>
          <w:iCs/>
          <w:lang w:val="sr-Cyrl-CS"/>
        </w:rPr>
        <w:t>п</w:t>
      </w:r>
      <w:r w:rsidRPr="00926144">
        <w:rPr>
          <w:rFonts w:ascii="Arial" w:hAnsi="Arial" w:cs="Arial"/>
          <w:i/>
          <w:iCs/>
          <w:lang w:val="ru-RU"/>
        </w:rPr>
        <w:t>отврђује да су тачни подаци који су у обрасцу понуде наведени. Уколико понуђачи подносе заједничку понуду, група понуђача може да се определи да образац понуде потписују сви понуђачи из групе понуђача или група понуђача може да одреди једног понуђача из групе који ће попунити, потписати образац понуде.</w:t>
      </w:r>
    </w:p>
    <w:p w:rsidR="00320ACA" w:rsidRDefault="00320ACA" w:rsidP="00320ACA">
      <w:pPr>
        <w:spacing w:line="240" w:lineRule="auto"/>
        <w:jc w:val="both"/>
        <w:rPr>
          <w:rFonts w:ascii="Arial" w:hAnsi="Arial" w:cs="Arial"/>
          <w:i/>
        </w:rPr>
      </w:pPr>
      <w:r w:rsidRPr="0067525C">
        <w:rPr>
          <w:rFonts w:ascii="Arial" w:hAnsi="Arial" w:cs="Arial"/>
          <w:i/>
        </w:rPr>
        <w:t>Приликом сачињавања понуде употреба печата ниј</w:t>
      </w:r>
      <w:r>
        <w:rPr>
          <w:rFonts w:ascii="Arial" w:hAnsi="Arial" w:cs="Arial"/>
          <w:i/>
        </w:rPr>
        <w:t>е обавез</w:t>
      </w:r>
      <w:r w:rsidR="00FD2609">
        <w:rPr>
          <w:rFonts w:ascii="Arial" w:hAnsi="Arial" w:cs="Arial"/>
          <w:i/>
          <w:lang w:val="sr-Cyrl-CS"/>
        </w:rPr>
        <w:t>на</w:t>
      </w:r>
      <w:r w:rsidR="00A90E2D">
        <w:rPr>
          <w:rFonts w:ascii="Arial" w:hAnsi="Arial" w:cs="Arial"/>
          <w:i/>
          <w:lang w:val="sr-Cyrl-CS"/>
        </w:rPr>
        <w:t>.</w:t>
      </w:r>
    </w:p>
    <w:p w:rsidR="009835A1" w:rsidRDefault="009835A1" w:rsidP="00320ACA">
      <w:pPr>
        <w:spacing w:line="240" w:lineRule="auto"/>
        <w:jc w:val="both"/>
        <w:rPr>
          <w:rFonts w:ascii="Arial" w:hAnsi="Arial" w:cs="Arial"/>
          <w:i/>
        </w:rPr>
      </w:pPr>
    </w:p>
    <w:p w:rsidR="009835A1" w:rsidRPr="009835A1" w:rsidRDefault="009835A1" w:rsidP="00320ACA">
      <w:pPr>
        <w:spacing w:line="240" w:lineRule="auto"/>
        <w:jc w:val="both"/>
        <w:rPr>
          <w:rFonts w:ascii="Arial" w:hAnsi="Arial" w:cs="Arial"/>
          <w:i/>
          <w:iCs/>
        </w:rPr>
        <w:sectPr w:rsidR="009835A1" w:rsidRPr="009835A1" w:rsidSect="00DD5695">
          <w:pgSz w:w="11906" w:h="16838"/>
          <w:pgMar w:top="1440" w:right="1440" w:bottom="1440" w:left="1440" w:header="677" w:footer="677" w:gutter="0"/>
          <w:cols w:space="720"/>
          <w:docGrid w:linePitch="360" w:charSpace="32768"/>
        </w:sectPr>
      </w:pPr>
    </w:p>
    <w:p w:rsidR="001A6510" w:rsidRPr="00926144" w:rsidRDefault="001A6510" w:rsidP="001A6510">
      <w:pPr>
        <w:jc w:val="right"/>
        <w:rPr>
          <w:rFonts w:ascii="Arial" w:hAnsi="Arial" w:cs="Arial"/>
          <w:b/>
          <w:bCs/>
          <w:i/>
          <w:iCs/>
          <w:sz w:val="28"/>
          <w:szCs w:val="28"/>
        </w:rPr>
      </w:pPr>
      <w:r w:rsidRPr="00926144">
        <w:rPr>
          <w:rFonts w:ascii="Arial" w:hAnsi="Arial" w:cs="Arial"/>
          <w:b/>
          <w:bCs/>
          <w:i/>
          <w:iCs/>
          <w:sz w:val="28"/>
          <w:szCs w:val="28"/>
        </w:rPr>
        <w:lastRenderedPageBreak/>
        <w:t>(ОБРАЗАЦ 2)</w:t>
      </w:r>
    </w:p>
    <w:p w:rsidR="001A6510" w:rsidRPr="00926144" w:rsidRDefault="001A6510" w:rsidP="001A6510">
      <w:pPr>
        <w:jc w:val="right"/>
        <w:rPr>
          <w:rFonts w:ascii="Arial" w:hAnsi="Arial" w:cs="Arial"/>
          <w:b/>
          <w:bCs/>
          <w:i/>
          <w:iCs/>
          <w:sz w:val="28"/>
          <w:szCs w:val="28"/>
        </w:rPr>
      </w:pPr>
    </w:p>
    <w:p w:rsidR="001A6510" w:rsidRPr="00926144" w:rsidRDefault="001A6510" w:rsidP="001A6510">
      <w:pPr>
        <w:jc w:val="center"/>
        <w:rPr>
          <w:rFonts w:ascii="Arial" w:hAnsi="Arial" w:cs="Arial"/>
          <w:b/>
          <w:bCs/>
          <w:i/>
          <w:iCs/>
          <w:sz w:val="28"/>
          <w:szCs w:val="28"/>
        </w:rPr>
      </w:pPr>
      <w:r w:rsidRPr="00926144">
        <w:rPr>
          <w:rFonts w:ascii="Arial" w:hAnsi="Arial" w:cs="Arial"/>
          <w:b/>
          <w:bCs/>
          <w:i/>
          <w:iCs/>
          <w:sz w:val="28"/>
          <w:szCs w:val="28"/>
        </w:rPr>
        <w:t>ОБРАЗАЦ СТРУКТУРЕ ЦЕНЕ СА УПУТСТВОМ КАКО ДА СЕ ПОПУНИ</w:t>
      </w:r>
    </w:p>
    <w:p w:rsidR="001A6510" w:rsidRPr="00926144" w:rsidRDefault="001A6510" w:rsidP="001A6510">
      <w:pPr>
        <w:jc w:val="both"/>
        <w:rPr>
          <w:rFonts w:ascii="Arial" w:hAnsi="Arial" w:cs="Arial"/>
        </w:rPr>
      </w:pPr>
    </w:p>
    <w:p w:rsidR="001A6510" w:rsidRPr="00926144" w:rsidRDefault="001A6510" w:rsidP="001A6510">
      <w:pPr>
        <w:jc w:val="both"/>
        <w:rPr>
          <w:rFonts w:ascii="Arial" w:hAnsi="Arial" w:cs="Arial"/>
        </w:rPr>
      </w:pPr>
    </w:p>
    <w:p w:rsidR="001A6510" w:rsidRPr="00926144" w:rsidRDefault="001A6510" w:rsidP="001A6510">
      <w:pPr>
        <w:pStyle w:val="ListParagraph"/>
        <w:tabs>
          <w:tab w:val="left" w:pos="680"/>
        </w:tabs>
        <w:ind w:left="0"/>
        <w:jc w:val="both"/>
        <w:rPr>
          <w:rFonts w:ascii="Arial" w:eastAsia="TimesNewRomanPSMT" w:hAnsi="Arial" w:cs="Arial"/>
          <w:bCs/>
          <w:lang w:val="ru-RU"/>
        </w:rPr>
      </w:pPr>
      <w:r w:rsidRPr="00926144">
        <w:rPr>
          <w:rFonts w:ascii="Arial" w:eastAsia="TimesNewRomanPSMT" w:hAnsi="Arial" w:cs="Arial"/>
          <w:bCs/>
          <w:lang w:val="ru-RU"/>
        </w:rPr>
        <w:t>Понуда број: ______________________ од ______________________ године</w:t>
      </w:r>
    </w:p>
    <w:p w:rsidR="001A6510" w:rsidRPr="00926144" w:rsidRDefault="001A6510" w:rsidP="001A6510">
      <w:pPr>
        <w:pStyle w:val="ListParagraph"/>
        <w:tabs>
          <w:tab w:val="left" w:pos="680"/>
        </w:tabs>
        <w:ind w:left="0"/>
        <w:jc w:val="both"/>
        <w:rPr>
          <w:rFonts w:ascii="Arial" w:eastAsia="TimesNewRomanPSMT" w:hAnsi="Arial" w:cs="Arial"/>
          <w:bCs/>
          <w:lang w:val="ru-RU"/>
        </w:rPr>
      </w:pPr>
      <w:r w:rsidRPr="00926144">
        <w:rPr>
          <w:rFonts w:ascii="Arial" w:eastAsia="TimesNewRomanPSMT" w:hAnsi="Arial" w:cs="Arial"/>
          <w:bCs/>
          <w:lang w:val="ru-RU"/>
        </w:rPr>
        <w:t xml:space="preserve">                                           (уписати број и датум понуде)</w:t>
      </w:r>
    </w:p>
    <w:p w:rsidR="001A6510" w:rsidRPr="00926144" w:rsidRDefault="001A6510" w:rsidP="001A6510">
      <w:pPr>
        <w:pStyle w:val="ListParagraph"/>
        <w:tabs>
          <w:tab w:val="left" w:pos="680"/>
        </w:tabs>
        <w:ind w:left="0"/>
        <w:jc w:val="both"/>
        <w:rPr>
          <w:rFonts w:ascii="Arial" w:eastAsia="TimesNewRomanPSMT" w:hAnsi="Arial" w:cs="Arial"/>
          <w:bCs/>
          <w:lang w:val="ru-RU"/>
        </w:rPr>
      </w:pPr>
    </w:p>
    <w:p w:rsidR="001A6510" w:rsidRPr="00932220" w:rsidRDefault="001A6510" w:rsidP="001A6510">
      <w:pPr>
        <w:jc w:val="both"/>
        <w:rPr>
          <w:rFonts w:ascii="Arial" w:hAnsi="Arial" w:cs="Arial"/>
          <w:b/>
          <w:lang w:val="sr-Cyrl-CS"/>
        </w:rPr>
      </w:pPr>
      <w:r w:rsidRPr="00926144">
        <w:rPr>
          <w:rFonts w:ascii="Arial" w:eastAsia="TimesNewRomanPSMT" w:hAnsi="Arial" w:cs="Arial"/>
          <w:bCs/>
          <w:lang w:val="ru-RU"/>
        </w:rPr>
        <w:t xml:space="preserve">за </w:t>
      </w:r>
      <w:r w:rsidR="00CA5BF9">
        <w:rPr>
          <w:rFonts w:ascii="Arial" w:eastAsia="TimesNewRomanPSMT" w:hAnsi="Arial" w:cs="Arial"/>
          <w:bCs/>
          <w:lang w:val="ru-RU"/>
        </w:rPr>
        <w:t>отворени поступак</w:t>
      </w:r>
      <w:r w:rsidRPr="00926144">
        <w:rPr>
          <w:rFonts w:ascii="Arial" w:eastAsia="TimesNewRomanPSMT" w:hAnsi="Arial" w:cs="Arial"/>
          <w:bCs/>
          <w:lang w:val="ru-RU"/>
        </w:rPr>
        <w:t xml:space="preserve"> интерног броја </w:t>
      </w:r>
      <w:r w:rsidR="00E44FE9">
        <w:rPr>
          <w:rFonts w:ascii="Arial" w:eastAsia="TimesNewRomanPSMT" w:hAnsi="Arial" w:cs="Arial"/>
          <w:bCs/>
          <w:lang w:val="ru-RU"/>
        </w:rPr>
        <w:t>19</w:t>
      </w:r>
      <w:r w:rsidR="00423D8E" w:rsidRPr="00926144">
        <w:rPr>
          <w:rFonts w:ascii="Arial" w:eastAsia="TimesNewRomanPSMT" w:hAnsi="Arial" w:cs="Arial"/>
          <w:bCs/>
          <w:lang w:val="ru-RU"/>
        </w:rPr>
        <w:t>/201</w:t>
      </w:r>
      <w:r w:rsidR="00CD4EFE">
        <w:rPr>
          <w:rFonts w:ascii="Arial" w:eastAsia="TimesNewRomanPSMT" w:hAnsi="Arial" w:cs="Arial"/>
          <w:bCs/>
          <w:lang w:val="ru-RU"/>
        </w:rPr>
        <w:t>9</w:t>
      </w:r>
      <w:r w:rsidRPr="00926144">
        <w:rPr>
          <w:rFonts w:ascii="Arial" w:eastAsia="TimesNewRomanPSMT" w:hAnsi="Arial" w:cs="Arial"/>
          <w:bCs/>
          <w:lang w:val="ru-RU"/>
        </w:rPr>
        <w:t xml:space="preserve">, </w:t>
      </w:r>
      <w:r w:rsidRPr="00926144">
        <w:rPr>
          <w:rFonts w:ascii="Arial" w:hAnsi="Arial" w:cs="Arial"/>
          <w:lang w:val="ru-RU"/>
        </w:rPr>
        <w:t xml:space="preserve">наведене у Плану јавних набавки под бројем </w:t>
      </w:r>
      <w:r w:rsidR="00423D8E" w:rsidRPr="00926144">
        <w:rPr>
          <w:rFonts w:ascii="Arial" w:hAnsi="Arial" w:cs="Arial"/>
          <w:lang w:val="ru-RU"/>
        </w:rPr>
        <w:t>1.2.</w:t>
      </w:r>
      <w:r w:rsidR="00932220">
        <w:rPr>
          <w:rFonts w:ascii="Arial" w:hAnsi="Arial" w:cs="Arial"/>
          <w:lang w:val="sr-Cyrl-CS"/>
        </w:rPr>
        <w:t>7</w:t>
      </w:r>
      <w:r w:rsidR="00423D8E" w:rsidRPr="00926144">
        <w:rPr>
          <w:rFonts w:ascii="Arial" w:hAnsi="Arial" w:cs="Arial"/>
          <w:lang w:val="ru-RU"/>
        </w:rPr>
        <w:t>/1</w:t>
      </w:r>
      <w:r w:rsidR="00CD4EFE">
        <w:rPr>
          <w:rFonts w:ascii="Arial" w:hAnsi="Arial" w:cs="Arial"/>
          <w:lang w:val="ru-RU"/>
        </w:rPr>
        <w:t>9</w:t>
      </w:r>
      <w:r w:rsidRPr="00926144">
        <w:rPr>
          <w:rFonts w:ascii="Arial" w:eastAsia="TimesNewRomanPSMT" w:hAnsi="Arial" w:cs="Arial"/>
          <w:bCs/>
          <w:lang w:val="ru-RU"/>
        </w:rPr>
        <w:t xml:space="preserve"> -</w:t>
      </w:r>
      <w:r w:rsidR="00CD4EFE">
        <w:rPr>
          <w:rFonts w:ascii="Arial" w:eastAsia="TimesNewRomanPSMT" w:hAnsi="Arial" w:cs="Arial"/>
          <w:bCs/>
          <w:lang w:val="ru-RU"/>
        </w:rPr>
        <w:t xml:space="preserve"> </w:t>
      </w:r>
      <w:r w:rsidR="00932220" w:rsidRPr="00932220">
        <w:rPr>
          <w:rFonts w:ascii="Arial" w:hAnsi="Arial" w:cs="Arial"/>
          <w:b/>
          <w:bCs/>
        </w:rPr>
        <w:t>Услуге стручног надзора над извођењем радова на</w:t>
      </w:r>
      <w:r w:rsidR="00932220" w:rsidRPr="00932220">
        <w:rPr>
          <w:rFonts w:ascii="Arial" w:eastAsia="TimesNewRomanPS-BoldMT" w:hAnsi="Arial" w:cs="Arial"/>
          <w:b/>
          <w:bCs/>
          <w:lang w:val="sr-Cyrl-CS"/>
        </w:rPr>
        <w:t xml:space="preserve"> реконструкцији и изградњи спортских терена у Баточини, насеље Стара Лозница</w:t>
      </w:r>
      <w:r w:rsidRPr="00932220">
        <w:rPr>
          <w:rFonts w:ascii="Arial" w:hAnsi="Arial" w:cs="Arial"/>
          <w:b/>
          <w:lang w:val="sr-Cyrl-CS"/>
        </w:rPr>
        <w:t>.</w:t>
      </w:r>
    </w:p>
    <w:p w:rsidR="001A6510" w:rsidRPr="00926144" w:rsidRDefault="001A6510" w:rsidP="001A6510">
      <w:pPr>
        <w:pStyle w:val="ListParagraph"/>
        <w:tabs>
          <w:tab w:val="left" w:pos="680"/>
        </w:tabs>
        <w:ind w:left="0"/>
        <w:jc w:val="both"/>
        <w:rPr>
          <w:rFonts w:ascii="Arial" w:hAnsi="Arial" w:cs="Arial"/>
          <w:b/>
          <w:lang w:val="sr-Cyrl-CS"/>
        </w:rPr>
      </w:pPr>
    </w:p>
    <w:p w:rsidR="001A6510" w:rsidRPr="00926144" w:rsidRDefault="001A6510" w:rsidP="001A6510">
      <w:pPr>
        <w:pStyle w:val="ListParagraph"/>
        <w:tabs>
          <w:tab w:val="left" w:pos="680"/>
        </w:tabs>
        <w:ind w:left="0"/>
        <w:jc w:val="both"/>
        <w:rPr>
          <w:rFonts w:ascii="Arial" w:hAnsi="Arial" w:cs="Arial"/>
          <w:b/>
          <w:lang w:val="sr-Cyrl-CS"/>
        </w:rPr>
      </w:pPr>
    </w:p>
    <w:p w:rsidR="001A6510" w:rsidRPr="00926144" w:rsidRDefault="001A6510" w:rsidP="001A6510">
      <w:pPr>
        <w:pStyle w:val="ListParagraph"/>
        <w:tabs>
          <w:tab w:val="left" w:pos="680"/>
        </w:tabs>
        <w:ind w:left="0"/>
        <w:jc w:val="both"/>
        <w:rPr>
          <w:rFonts w:ascii="Arial" w:eastAsia="TimesNewRomanPSMT" w:hAnsi="Arial" w:cs="Arial"/>
          <w:bCs/>
          <w:lang w:val="sr-Cyrl-CS"/>
        </w:rPr>
      </w:pPr>
      <w:r w:rsidRPr="00926144">
        <w:rPr>
          <w:rFonts w:ascii="Arial" w:hAnsi="Arial" w:cs="Arial"/>
          <w:lang w:val="sr-Cyrl-CS"/>
        </w:rPr>
        <w:t>Назив понуђача: _____________________________________________________</w:t>
      </w:r>
    </w:p>
    <w:p w:rsidR="001A6510" w:rsidRPr="00926144" w:rsidRDefault="001A6510" w:rsidP="001A6510">
      <w:pPr>
        <w:pStyle w:val="ListParagraph"/>
        <w:tabs>
          <w:tab w:val="left" w:pos="680"/>
        </w:tabs>
        <w:ind w:left="0"/>
        <w:jc w:val="both"/>
        <w:rPr>
          <w:rFonts w:ascii="Arial" w:eastAsia="TimesNewRomanPSMT" w:hAnsi="Arial" w:cs="Arial"/>
          <w:bCs/>
          <w:lang w:val="ru-RU"/>
        </w:rPr>
      </w:pPr>
    </w:p>
    <w:p w:rsidR="00211B2F" w:rsidRPr="00926144" w:rsidRDefault="00211B2F" w:rsidP="001A6510">
      <w:pPr>
        <w:pStyle w:val="ListParagraph"/>
        <w:tabs>
          <w:tab w:val="left" w:pos="680"/>
        </w:tabs>
        <w:ind w:left="0"/>
        <w:jc w:val="both"/>
        <w:rPr>
          <w:rFonts w:ascii="Arial" w:eastAsia="TimesNewRomanPSMT" w:hAnsi="Arial" w:cs="Arial"/>
          <w:bCs/>
          <w:lang w:val="ru-RU"/>
        </w:rPr>
      </w:pPr>
    </w:p>
    <w:tbl>
      <w:tblPr>
        <w:tblW w:w="10411" w:type="dxa"/>
        <w:tblInd w:w="-522" w:type="dxa"/>
        <w:tblLayout w:type="fixed"/>
        <w:tblLook w:val="04A0"/>
      </w:tblPr>
      <w:tblGrid>
        <w:gridCol w:w="1080"/>
        <w:gridCol w:w="2520"/>
        <w:gridCol w:w="1080"/>
        <w:gridCol w:w="2070"/>
        <w:gridCol w:w="1440"/>
        <w:gridCol w:w="2221"/>
      </w:tblGrid>
      <w:tr w:rsidR="00926144" w:rsidRPr="00926144" w:rsidTr="00CD4EFE">
        <w:trPr>
          <w:trHeight w:val="429"/>
          <w:tblHeader/>
        </w:trPr>
        <w:tc>
          <w:tcPr>
            <w:tcW w:w="1080" w:type="dxa"/>
            <w:tcBorders>
              <w:top w:val="single" w:sz="4" w:space="0" w:color="auto"/>
              <w:left w:val="single" w:sz="4" w:space="0" w:color="auto"/>
              <w:bottom w:val="single" w:sz="4" w:space="0" w:color="auto"/>
              <w:right w:val="single" w:sz="4" w:space="0" w:color="auto"/>
            </w:tcBorders>
            <w:shd w:val="clear" w:color="000000" w:fill="DCE6F1"/>
            <w:noWrap/>
            <w:vAlign w:val="center"/>
          </w:tcPr>
          <w:p w:rsidR="003C0A8E" w:rsidRPr="00926144" w:rsidRDefault="003C0A8E" w:rsidP="003634FA">
            <w:pPr>
              <w:jc w:val="center"/>
              <w:rPr>
                <w:rFonts w:ascii="Arial" w:hAnsi="Arial" w:cs="Arial"/>
                <w:b/>
              </w:rPr>
            </w:pPr>
            <w:r w:rsidRPr="00926144">
              <w:rPr>
                <w:rFonts w:ascii="Arial" w:hAnsi="Arial" w:cs="Arial"/>
                <w:b/>
              </w:rPr>
              <w:t>колона</w:t>
            </w:r>
          </w:p>
          <w:p w:rsidR="003C0A8E" w:rsidRPr="00926144" w:rsidRDefault="003C0A8E" w:rsidP="003634FA">
            <w:pPr>
              <w:jc w:val="center"/>
              <w:rPr>
                <w:rFonts w:ascii="Arial" w:hAnsi="Arial" w:cs="Arial"/>
                <w:b/>
              </w:rPr>
            </w:pPr>
            <w:r w:rsidRPr="00926144">
              <w:rPr>
                <w:rFonts w:ascii="Arial" w:hAnsi="Arial" w:cs="Arial"/>
                <w:b/>
              </w:rPr>
              <w:sym w:font="Wingdings" w:char="F0E0"/>
            </w:r>
          </w:p>
        </w:tc>
        <w:tc>
          <w:tcPr>
            <w:tcW w:w="2520" w:type="dxa"/>
            <w:tcBorders>
              <w:top w:val="single" w:sz="4" w:space="0" w:color="auto"/>
              <w:left w:val="single" w:sz="4" w:space="0" w:color="auto"/>
              <w:bottom w:val="single" w:sz="4" w:space="0" w:color="auto"/>
              <w:right w:val="single" w:sz="4" w:space="0" w:color="auto"/>
            </w:tcBorders>
            <w:shd w:val="clear" w:color="000000" w:fill="DCE6F1"/>
            <w:vAlign w:val="center"/>
          </w:tcPr>
          <w:p w:rsidR="003C0A8E" w:rsidRPr="00926144" w:rsidRDefault="003C0A8E" w:rsidP="003634FA">
            <w:pPr>
              <w:jc w:val="center"/>
              <w:rPr>
                <w:rFonts w:ascii="Arial" w:hAnsi="Arial" w:cs="Arial"/>
                <w:b/>
              </w:rPr>
            </w:pPr>
            <w:r w:rsidRPr="00926144">
              <w:rPr>
                <w:rFonts w:ascii="Arial" w:hAnsi="Arial" w:cs="Arial"/>
                <w:b/>
              </w:rPr>
              <w:t>1</w:t>
            </w:r>
          </w:p>
        </w:tc>
        <w:tc>
          <w:tcPr>
            <w:tcW w:w="1080" w:type="dxa"/>
            <w:tcBorders>
              <w:top w:val="single" w:sz="4" w:space="0" w:color="auto"/>
              <w:left w:val="single" w:sz="4" w:space="0" w:color="auto"/>
              <w:bottom w:val="single" w:sz="4" w:space="0" w:color="auto"/>
              <w:right w:val="single" w:sz="4" w:space="0" w:color="auto"/>
            </w:tcBorders>
            <w:shd w:val="clear" w:color="000000" w:fill="DCE6F1"/>
            <w:vAlign w:val="center"/>
          </w:tcPr>
          <w:p w:rsidR="003C0A8E" w:rsidRPr="00926144" w:rsidRDefault="003C0A8E" w:rsidP="003634FA">
            <w:pPr>
              <w:jc w:val="center"/>
              <w:rPr>
                <w:rFonts w:ascii="Arial" w:hAnsi="Arial" w:cs="Arial"/>
                <w:b/>
              </w:rPr>
            </w:pPr>
            <w:r w:rsidRPr="00926144">
              <w:rPr>
                <w:rFonts w:ascii="Arial" w:hAnsi="Arial" w:cs="Arial"/>
                <w:b/>
              </w:rPr>
              <w:t>2</w:t>
            </w:r>
          </w:p>
        </w:tc>
        <w:tc>
          <w:tcPr>
            <w:tcW w:w="2070" w:type="dxa"/>
            <w:tcBorders>
              <w:top w:val="single" w:sz="4" w:space="0" w:color="auto"/>
              <w:left w:val="single" w:sz="4" w:space="0" w:color="auto"/>
              <w:bottom w:val="single" w:sz="4" w:space="0" w:color="auto"/>
              <w:right w:val="single" w:sz="4" w:space="0" w:color="auto"/>
            </w:tcBorders>
            <w:shd w:val="clear" w:color="000000" w:fill="DCE6F1"/>
            <w:vAlign w:val="center"/>
          </w:tcPr>
          <w:p w:rsidR="003C0A8E" w:rsidRPr="00926144" w:rsidRDefault="003C0A8E" w:rsidP="003634FA">
            <w:pPr>
              <w:jc w:val="center"/>
              <w:rPr>
                <w:rFonts w:ascii="Arial" w:hAnsi="Arial" w:cs="Arial"/>
                <w:b/>
              </w:rPr>
            </w:pPr>
            <w:r w:rsidRPr="00926144">
              <w:rPr>
                <w:rFonts w:ascii="Arial" w:hAnsi="Arial" w:cs="Arial"/>
                <w:b/>
              </w:rPr>
              <w:t>3</w:t>
            </w:r>
          </w:p>
        </w:tc>
        <w:tc>
          <w:tcPr>
            <w:tcW w:w="1440" w:type="dxa"/>
            <w:tcBorders>
              <w:top w:val="single" w:sz="4" w:space="0" w:color="auto"/>
              <w:left w:val="single" w:sz="4" w:space="0" w:color="auto"/>
              <w:bottom w:val="single" w:sz="4" w:space="0" w:color="auto"/>
              <w:right w:val="single" w:sz="4" w:space="0" w:color="auto"/>
            </w:tcBorders>
            <w:shd w:val="clear" w:color="000000" w:fill="DCE6F1"/>
            <w:vAlign w:val="center"/>
          </w:tcPr>
          <w:p w:rsidR="003C0A8E" w:rsidRPr="00926144" w:rsidRDefault="003C0A8E" w:rsidP="003634FA">
            <w:pPr>
              <w:jc w:val="center"/>
              <w:rPr>
                <w:rFonts w:ascii="Arial" w:hAnsi="Arial" w:cs="Arial"/>
                <w:b/>
              </w:rPr>
            </w:pPr>
            <w:r w:rsidRPr="00926144">
              <w:rPr>
                <w:rFonts w:ascii="Arial" w:hAnsi="Arial" w:cs="Arial"/>
                <w:b/>
              </w:rPr>
              <w:t>4</w:t>
            </w:r>
          </w:p>
        </w:tc>
        <w:tc>
          <w:tcPr>
            <w:tcW w:w="2221" w:type="dxa"/>
            <w:tcBorders>
              <w:top w:val="single" w:sz="4" w:space="0" w:color="auto"/>
              <w:left w:val="single" w:sz="4" w:space="0" w:color="auto"/>
              <w:bottom w:val="single" w:sz="4" w:space="0" w:color="auto"/>
              <w:right w:val="single" w:sz="4" w:space="0" w:color="auto"/>
            </w:tcBorders>
            <w:shd w:val="clear" w:color="000000" w:fill="DCE6F1"/>
            <w:vAlign w:val="center"/>
          </w:tcPr>
          <w:p w:rsidR="003C0A8E" w:rsidRPr="00926144" w:rsidRDefault="003C0A8E" w:rsidP="003634FA">
            <w:pPr>
              <w:jc w:val="center"/>
              <w:rPr>
                <w:rFonts w:ascii="Arial" w:hAnsi="Arial" w:cs="Arial"/>
                <w:b/>
              </w:rPr>
            </w:pPr>
            <w:r w:rsidRPr="00926144">
              <w:rPr>
                <w:rFonts w:ascii="Arial" w:hAnsi="Arial" w:cs="Arial"/>
                <w:b/>
              </w:rPr>
              <w:t>5</w:t>
            </w:r>
          </w:p>
        </w:tc>
      </w:tr>
      <w:tr w:rsidR="00926144" w:rsidRPr="00926144" w:rsidTr="00CD4EFE">
        <w:trPr>
          <w:trHeight w:val="935"/>
          <w:tblHeader/>
        </w:trPr>
        <w:tc>
          <w:tcPr>
            <w:tcW w:w="1080" w:type="dxa"/>
            <w:tcBorders>
              <w:top w:val="nil"/>
              <w:left w:val="single" w:sz="4" w:space="0" w:color="auto"/>
              <w:bottom w:val="single" w:sz="4" w:space="0" w:color="auto"/>
              <w:right w:val="single" w:sz="4" w:space="0" w:color="auto"/>
            </w:tcBorders>
            <w:shd w:val="clear" w:color="000000" w:fill="DCE6F1"/>
            <w:vAlign w:val="center"/>
            <w:hideMark/>
          </w:tcPr>
          <w:p w:rsidR="003C0A8E" w:rsidRPr="00926144" w:rsidRDefault="003C0A8E" w:rsidP="003634FA">
            <w:pPr>
              <w:jc w:val="center"/>
              <w:rPr>
                <w:rFonts w:ascii="Arial" w:hAnsi="Arial" w:cs="Arial"/>
                <w:b/>
              </w:rPr>
            </w:pPr>
            <w:r w:rsidRPr="00926144">
              <w:rPr>
                <w:rFonts w:ascii="Arial" w:hAnsi="Arial" w:cs="Arial"/>
                <w:b/>
              </w:rPr>
              <w:t>Ред.бр</w:t>
            </w:r>
            <w:r w:rsidRPr="00926144">
              <w:rPr>
                <w:rFonts w:ascii="Arial" w:hAnsi="Arial" w:cs="Arial"/>
                <w:b/>
              </w:rPr>
              <w:sym w:font="Wingdings" w:char="F0E2"/>
            </w:r>
          </w:p>
        </w:tc>
        <w:tc>
          <w:tcPr>
            <w:tcW w:w="2520" w:type="dxa"/>
            <w:tcBorders>
              <w:top w:val="nil"/>
              <w:left w:val="nil"/>
              <w:bottom w:val="single" w:sz="4" w:space="0" w:color="auto"/>
              <w:right w:val="single" w:sz="4" w:space="0" w:color="auto"/>
            </w:tcBorders>
            <w:shd w:val="clear" w:color="000000" w:fill="DCE6F1"/>
            <w:vAlign w:val="center"/>
            <w:hideMark/>
          </w:tcPr>
          <w:p w:rsidR="003C0A8E" w:rsidRPr="00926144" w:rsidRDefault="003C0A8E" w:rsidP="003634FA">
            <w:pPr>
              <w:jc w:val="center"/>
              <w:rPr>
                <w:rFonts w:ascii="Arial" w:hAnsi="Arial" w:cs="Arial"/>
              </w:rPr>
            </w:pPr>
            <w:r w:rsidRPr="00926144">
              <w:rPr>
                <w:rFonts w:ascii="Arial" w:hAnsi="Arial" w:cs="Arial"/>
              </w:rPr>
              <w:t>Опис тражене услуге</w:t>
            </w:r>
          </w:p>
          <w:p w:rsidR="003C0A8E" w:rsidRPr="00926144" w:rsidRDefault="003C0A8E" w:rsidP="003634FA">
            <w:pPr>
              <w:rPr>
                <w:rFonts w:ascii="Arial" w:hAnsi="Arial" w:cs="Arial"/>
              </w:rPr>
            </w:pPr>
          </w:p>
        </w:tc>
        <w:tc>
          <w:tcPr>
            <w:tcW w:w="1080" w:type="dxa"/>
            <w:tcBorders>
              <w:top w:val="nil"/>
              <w:left w:val="nil"/>
              <w:bottom w:val="single" w:sz="4" w:space="0" w:color="auto"/>
              <w:right w:val="single" w:sz="4" w:space="0" w:color="auto"/>
            </w:tcBorders>
            <w:shd w:val="clear" w:color="000000" w:fill="DCE6F1"/>
            <w:vAlign w:val="center"/>
            <w:hideMark/>
          </w:tcPr>
          <w:p w:rsidR="003C0A8E" w:rsidRPr="00926144" w:rsidRDefault="003C0A8E" w:rsidP="003634FA">
            <w:pPr>
              <w:jc w:val="center"/>
              <w:rPr>
                <w:rFonts w:ascii="Arial" w:hAnsi="Arial" w:cs="Arial"/>
              </w:rPr>
            </w:pPr>
            <w:r w:rsidRPr="00926144">
              <w:rPr>
                <w:rFonts w:ascii="Arial" w:hAnsi="Arial" w:cs="Arial"/>
              </w:rPr>
              <w:t>Јед. мере</w:t>
            </w:r>
          </w:p>
        </w:tc>
        <w:tc>
          <w:tcPr>
            <w:tcW w:w="2070" w:type="dxa"/>
            <w:tcBorders>
              <w:top w:val="single" w:sz="4" w:space="0" w:color="auto"/>
              <w:left w:val="nil"/>
              <w:bottom w:val="single" w:sz="4" w:space="0" w:color="auto"/>
              <w:right w:val="single" w:sz="4" w:space="0" w:color="auto"/>
            </w:tcBorders>
            <w:shd w:val="clear" w:color="000000" w:fill="DCE6F1"/>
            <w:vAlign w:val="center"/>
          </w:tcPr>
          <w:p w:rsidR="003C0A8E" w:rsidRPr="00926144" w:rsidRDefault="003C0A8E" w:rsidP="003634FA">
            <w:pPr>
              <w:jc w:val="center"/>
              <w:rPr>
                <w:rFonts w:ascii="Arial" w:hAnsi="Arial" w:cs="Arial"/>
              </w:rPr>
            </w:pPr>
            <w:r w:rsidRPr="00926144">
              <w:rPr>
                <w:rFonts w:ascii="Arial" w:hAnsi="Arial" w:cs="Arial"/>
              </w:rPr>
              <w:t>Понуђена цена исказана без ПДВ-а</w:t>
            </w:r>
          </w:p>
        </w:tc>
        <w:tc>
          <w:tcPr>
            <w:tcW w:w="1440" w:type="dxa"/>
            <w:tcBorders>
              <w:top w:val="nil"/>
              <w:left w:val="nil"/>
              <w:bottom w:val="single" w:sz="4" w:space="0" w:color="auto"/>
              <w:right w:val="single" w:sz="4" w:space="0" w:color="auto"/>
            </w:tcBorders>
            <w:shd w:val="clear" w:color="000000" w:fill="DCE6F1"/>
            <w:vAlign w:val="center"/>
          </w:tcPr>
          <w:p w:rsidR="003C0A8E" w:rsidRPr="00926144" w:rsidRDefault="00F60F3D" w:rsidP="003634FA">
            <w:pPr>
              <w:jc w:val="center"/>
              <w:rPr>
                <w:rFonts w:ascii="Arial" w:hAnsi="Arial" w:cs="Arial"/>
              </w:rPr>
            </w:pPr>
            <w:r>
              <w:rPr>
                <w:rFonts w:ascii="Arial" w:hAnsi="Arial" w:cs="Arial"/>
                <w:lang w:val="sr-Cyrl-CS"/>
              </w:rPr>
              <w:t>И</w:t>
            </w:r>
            <w:r w:rsidR="003C0A8E" w:rsidRPr="00926144">
              <w:rPr>
                <w:rFonts w:ascii="Arial" w:hAnsi="Arial" w:cs="Arial"/>
              </w:rPr>
              <w:t xml:space="preserve">знос ПДВ-а </w:t>
            </w:r>
          </w:p>
        </w:tc>
        <w:tc>
          <w:tcPr>
            <w:tcW w:w="2221" w:type="dxa"/>
            <w:tcBorders>
              <w:top w:val="nil"/>
              <w:left w:val="nil"/>
              <w:bottom w:val="single" w:sz="4" w:space="0" w:color="auto"/>
              <w:right w:val="single" w:sz="4" w:space="0" w:color="auto"/>
            </w:tcBorders>
            <w:shd w:val="clear" w:color="000000" w:fill="DCE6F1"/>
            <w:vAlign w:val="center"/>
          </w:tcPr>
          <w:p w:rsidR="003C0A8E" w:rsidRPr="00926144" w:rsidRDefault="003C0A8E" w:rsidP="003634FA">
            <w:pPr>
              <w:jc w:val="center"/>
              <w:rPr>
                <w:rFonts w:ascii="Arial" w:hAnsi="Arial" w:cs="Arial"/>
              </w:rPr>
            </w:pPr>
            <w:r w:rsidRPr="00926144">
              <w:rPr>
                <w:rFonts w:ascii="Arial" w:hAnsi="Arial" w:cs="Arial"/>
              </w:rPr>
              <w:t>Понуђена цена исказана са ПДВ-ом</w:t>
            </w:r>
          </w:p>
        </w:tc>
      </w:tr>
      <w:tr w:rsidR="00926144" w:rsidRPr="00926144" w:rsidTr="00CD4EFE">
        <w:trPr>
          <w:trHeight w:val="530"/>
        </w:trPr>
        <w:tc>
          <w:tcPr>
            <w:tcW w:w="1080" w:type="dxa"/>
            <w:tcBorders>
              <w:top w:val="nil"/>
              <w:left w:val="single" w:sz="4" w:space="0" w:color="auto"/>
              <w:bottom w:val="single" w:sz="4" w:space="0" w:color="auto"/>
              <w:right w:val="nil"/>
            </w:tcBorders>
            <w:shd w:val="clear" w:color="auto" w:fill="auto"/>
            <w:vAlign w:val="center"/>
          </w:tcPr>
          <w:p w:rsidR="003C0A8E" w:rsidRPr="00926144" w:rsidRDefault="003C0A8E" w:rsidP="003634FA">
            <w:pPr>
              <w:jc w:val="center"/>
              <w:rPr>
                <w:rFonts w:ascii="Arial" w:hAnsi="Arial" w:cs="Arial"/>
                <w:b/>
              </w:rPr>
            </w:pPr>
            <w:r w:rsidRPr="00926144">
              <w:rPr>
                <w:rFonts w:ascii="Arial" w:hAnsi="Arial" w:cs="Arial"/>
                <w:b/>
              </w:rPr>
              <w:t>1</w:t>
            </w:r>
          </w:p>
        </w:tc>
        <w:tc>
          <w:tcPr>
            <w:tcW w:w="2520" w:type="dxa"/>
            <w:tcBorders>
              <w:top w:val="nil"/>
              <w:left w:val="single" w:sz="4" w:space="0" w:color="auto"/>
              <w:bottom w:val="single" w:sz="4" w:space="0" w:color="auto"/>
              <w:right w:val="single" w:sz="4" w:space="0" w:color="auto"/>
            </w:tcBorders>
            <w:shd w:val="clear" w:color="auto" w:fill="auto"/>
            <w:vAlign w:val="center"/>
          </w:tcPr>
          <w:p w:rsidR="003C0A8E" w:rsidRPr="00CD4EFE" w:rsidRDefault="003C0A8E" w:rsidP="003C0A8E">
            <w:pPr>
              <w:rPr>
                <w:rFonts w:ascii="Arial" w:hAnsi="Arial" w:cs="Arial"/>
                <w:iCs/>
                <w:lang w:val="sr-Cyrl-CS"/>
              </w:rPr>
            </w:pPr>
            <w:r w:rsidRPr="00CD4EFE">
              <w:rPr>
                <w:rFonts w:ascii="Arial" w:hAnsi="Arial" w:cs="Arial"/>
                <w:iCs/>
                <w:lang w:val="sr-Cyrl-CS"/>
              </w:rPr>
              <w:t>Стручни надзор</w:t>
            </w:r>
          </w:p>
          <w:p w:rsidR="003C0A8E" w:rsidRPr="00CD4EFE" w:rsidRDefault="003C0A8E" w:rsidP="00CD4EFE">
            <w:pPr>
              <w:rPr>
                <w:rFonts w:ascii="Arial" w:hAnsi="Arial" w:cs="Arial"/>
                <w:lang w:val="sr-Cyrl-CS"/>
              </w:rPr>
            </w:pPr>
            <w:r w:rsidRPr="00CD4EFE">
              <w:rPr>
                <w:rFonts w:ascii="Arial" w:hAnsi="Arial" w:cs="Arial"/>
                <w:iCs/>
              </w:rPr>
              <w:t>над извођењем радова на</w:t>
            </w:r>
            <w:r w:rsidR="00CD4EFE" w:rsidRPr="00CD4EFE">
              <w:rPr>
                <w:rFonts w:ascii="Arial" w:eastAsia="TimesNewRomanPS-BoldMT" w:hAnsi="Arial" w:cs="Arial"/>
                <w:bCs/>
                <w:lang w:val="sr-Cyrl-CS"/>
              </w:rPr>
              <w:t xml:space="preserve"> </w:t>
            </w:r>
            <w:r w:rsidR="00932220" w:rsidRPr="00932220">
              <w:rPr>
                <w:rFonts w:ascii="Arial" w:eastAsia="TimesNewRomanPS-BoldMT" w:hAnsi="Arial" w:cs="Arial"/>
                <w:bCs/>
                <w:lang w:val="sr-Cyrl-CS"/>
              </w:rPr>
              <w:t>реконструкцији и изградњи спортских терена у Баточини, насеље Стара Лозница</w:t>
            </w:r>
          </w:p>
        </w:tc>
        <w:tc>
          <w:tcPr>
            <w:tcW w:w="1080" w:type="dxa"/>
            <w:tcBorders>
              <w:top w:val="nil"/>
              <w:left w:val="nil"/>
              <w:bottom w:val="single" w:sz="4" w:space="0" w:color="auto"/>
              <w:right w:val="single" w:sz="4" w:space="0" w:color="auto"/>
            </w:tcBorders>
            <w:shd w:val="clear" w:color="000000" w:fill="FFFFFF"/>
            <w:noWrap/>
            <w:vAlign w:val="center"/>
          </w:tcPr>
          <w:p w:rsidR="003C0A8E" w:rsidRPr="00926144" w:rsidRDefault="003C0A8E" w:rsidP="003634FA">
            <w:pPr>
              <w:jc w:val="center"/>
              <w:rPr>
                <w:rFonts w:ascii="Arial" w:hAnsi="Arial" w:cs="Arial"/>
              </w:rPr>
            </w:pPr>
            <w:r w:rsidRPr="00926144">
              <w:rPr>
                <w:rFonts w:ascii="Arial" w:hAnsi="Arial" w:cs="Arial"/>
              </w:rPr>
              <w:t>паушал</w:t>
            </w:r>
          </w:p>
        </w:tc>
        <w:tc>
          <w:tcPr>
            <w:tcW w:w="2070" w:type="dxa"/>
            <w:tcBorders>
              <w:top w:val="nil"/>
              <w:left w:val="nil"/>
              <w:bottom w:val="single" w:sz="4" w:space="0" w:color="auto"/>
              <w:right w:val="single" w:sz="4" w:space="0" w:color="auto"/>
            </w:tcBorders>
            <w:shd w:val="clear" w:color="auto" w:fill="auto"/>
            <w:vAlign w:val="center"/>
          </w:tcPr>
          <w:p w:rsidR="003C0A8E" w:rsidRPr="00926144" w:rsidRDefault="003C0A8E" w:rsidP="003634FA">
            <w:pPr>
              <w:jc w:val="center"/>
              <w:rPr>
                <w:rFonts w:ascii="Arial" w:hAnsi="Arial" w:cs="Arial"/>
              </w:rPr>
            </w:pPr>
          </w:p>
        </w:tc>
        <w:tc>
          <w:tcPr>
            <w:tcW w:w="1440" w:type="dxa"/>
            <w:tcBorders>
              <w:top w:val="nil"/>
              <w:left w:val="nil"/>
              <w:bottom w:val="single" w:sz="4" w:space="0" w:color="auto"/>
              <w:right w:val="single" w:sz="4" w:space="0" w:color="auto"/>
            </w:tcBorders>
            <w:shd w:val="clear" w:color="auto" w:fill="auto"/>
            <w:vAlign w:val="center"/>
          </w:tcPr>
          <w:p w:rsidR="003C0A8E" w:rsidRPr="00926144" w:rsidRDefault="003C0A8E" w:rsidP="003634FA">
            <w:pPr>
              <w:jc w:val="center"/>
              <w:rPr>
                <w:rFonts w:ascii="Arial" w:hAnsi="Arial" w:cs="Arial"/>
              </w:rPr>
            </w:pPr>
          </w:p>
        </w:tc>
        <w:tc>
          <w:tcPr>
            <w:tcW w:w="2221" w:type="dxa"/>
            <w:tcBorders>
              <w:top w:val="nil"/>
              <w:left w:val="nil"/>
              <w:bottom w:val="single" w:sz="4" w:space="0" w:color="auto"/>
              <w:right w:val="single" w:sz="4" w:space="0" w:color="auto"/>
            </w:tcBorders>
            <w:shd w:val="clear" w:color="auto" w:fill="auto"/>
            <w:vAlign w:val="center"/>
          </w:tcPr>
          <w:p w:rsidR="003C0A8E" w:rsidRPr="00926144" w:rsidRDefault="003C0A8E" w:rsidP="003634FA">
            <w:pPr>
              <w:jc w:val="center"/>
              <w:rPr>
                <w:rFonts w:ascii="Arial" w:hAnsi="Arial" w:cs="Arial"/>
              </w:rPr>
            </w:pPr>
          </w:p>
        </w:tc>
      </w:tr>
    </w:tbl>
    <w:p w:rsidR="001A6510" w:rsidRPr="00926144" w:rsidRDefault="001A6510" w:rsidP="001A6510">
      <w:pPr>
        <w:rPr>
          <w:rFonts w:ascii="Arial" w:hAnsi="Arial" w:cs="Arial"/>
          <w:b/>
          <w:bCs/>
          <w:iCs/>
          <w:lang w:val="sr-Cyrl-CS"/>
        </w:rPr>
      </w:pPr>
    </w:p>
    <w:p w:rsidR="00211B2F" w:rsidRPr="00926144" w:rsidRDefault="00211B2F" w:rsidP="001A6510">
      <w:pPr>
        <w:rPr>
          <w:rFonts w:ascii="Arial" w:hAnsi="Arial" w:cs="Arial"/>
          <w:b/>
          <w:bCs/>
          <w:iCs/>
          <w:lang w:val="sr-Cyrl-CS"/>
        </w:rPr>
      </w:pPr>
    </w:p>
    <w:p w:rsidR="003C0A8E" w:rsidRPr="00926144" w:rsidRDefault="003C0A8E" w:rsidP="003C0A8E">
      <w:pPr>
        <w:rPr>
          <w:rFonts w:ascii="Arial" w:hAnsi="Arial" w:cs="Arial"/>
          <w:b/>
          <w:bCs/>
          <w:iCs/>
          <w:lang w:val="sr-Cyrl-CS"/>
        </w:rPr>
      </w:pPr>
      <w:r w:rsidRPr="00926144">
        <w:rPr>
          <w:rFonts w:ascii="Arial" w:hAnsi="Arial" w:cs="Arial"/>
          <w:b/>
          <w:bCs/>
          <w:iCs/>
          <w:lang w:val="sr-Cyrl-CS"/>
        </w:rPr>
        <w:t>Упутство за попуњавање обрасца структуре цене:</w:t>
      </w:r>
    </w:p>
    <w:p w:rsidR="003C0A8E" w:rsidRPr="00926144" w:rsidRDefault="003C0A8E" w:rsidP="003C0A8E">
      <w:pPr>
        <w:rPr>
          <w:rFonts w:ascii="Arial" w:hAnsi="Arial" w:cs="Arial"/>
          <w:bCs/>
          <w:iCs/>
          <w:lang w:val="sr-Cyrl-CS"/>
        </w:rPr>
      </w:pPr>
      <w:r w:rsidRPr="00926144">
        <w:rPr>
          <w:rFonts w:ascii="Arial" w:hAnsi="Arial" w:cs="Arial"/>
          <w:bCs/>
          <w:iCs/>
          <w:lang w:val="sr-Cyrl-CS"/>
        </w:rPr>
        <w:t>Понуђач треба да попуни образац структуре цене на следећи начин:</w:t>
      </w:r>
    </w:p>
    <w:p w:rsidR="003C0A8E" w:rsidRPr="00926144" w:rsidRDefault="003C0A8E" w:rsidP="00CA2D2E">
      <w:pPr>
        <w:pStyle w:val="ListParagraph"/>
        <w:numPr>
          <w:ilvl w:val="0"/>
          <w:numId w:val="14"/>
        </w:numPr>
        <w:tabs>
          <w:tab w:val="left" w:pos="90"/>
          <w:tab w:val="left" w:pos="630"/>
        </w:tabs>
        <w:ind w:left="360"/>
        <w:jc w:val="both"/>
        <w:rPr>
          <w:rFonts w:ascii="Arial" w:hAnsi="Arial" w:cs="Arial"/>
          <w:bCs/>
          <w:iCs/>
          <w:lang w:val="sr-Cyrl-CS"/>
        </w:rPr>
      </w:pPr>
      <w:r w:rsidRPr="00926144">
        <w:rPr>
          <w:rFonts w:ascii="Arial" w:hAnsi="Arial" w:cs="Arial"/>
          <w:bCs/>
          <w:iCs/>
          <w:lang w:val="sr-Cyrl-CS"/>
        </w:rPr>
        <w:t xml:space="preserve">У колону 3 уписати </w:t>
      </w:r>
      <w:r w:rsidRPr="00926144">
        <w:rPr>
          <w:rFonts w:ascii="Arial" w:hAnsi="Arial" w:cs="Arial"/>
          <w:bCs/>
          <w:iCs/>
        </w:rPr>
        <w:t>колико износи јединична цена без ПДВ-а, за тражени предмет јавне набавке;</w:t>
      </w:r>
    </w:p>
    <w:p w:rsidR="003C0A8E" w:rsidRPr="00926144" w:rsidRDefault="00F7294B" w:rsidP="00CA2D2E">
      <w:pPr>
        <w:pStyle w:val="ListParagraph"/>
        <w:numPr>
          <w:ilvl w:val="0"/>
          <w:numId w:val="14"/>
        </w:numPr>
        <w:tabs>
          <w:tab w:val="left" w:pos="90"/>
          <w:tab w:val="left" w:pos="630"/>
        </w:tabs>
        <w:ind w:left="360"/>
        <w:jc w:val="both"/>
        <w:rPr>
          <w:rFonts w:ascii="Arial" w:hAnsi="Arial" w:cs="Arial"/>
          <w:bCs/>
          <w:iCs/>
          <w:lang w:val="sr-Cyrl-CS"/>
        </w:rPr>
      </w:pPr>
      <w:r>
        <w:rPr>
          <w:rFonts w:ascii="Arial" w:hAnsi="Arial" w:cs="Arial"/>
          <w:bCs/>
          <w:iCs/>
          <w:lang w:val="sr-Cyrl-CS"/>
        </w:rPr>
        <w:t>У колону 4</w:t>
      </w:r>
      <w:r w:rsidR="003C0A8E" w:rsidRPr="00926144">
        <w:rPr>
          <w:rFonts w:ascii="Arial" w:hAnsi="Arial" w:cs="Arial"/>
          <w:bCs/>
          <w:iCs/>
          <w:lang w:val="sr-Cyrl-CS"/>
        </w:rPr>
        <w:t xml:space="preserve"> уписати износ ПДВ-а;</w:t>
      </w:r>
    </w:p>
    <w:p w:rsidR="003C0A8E" w:rsidRPr="00926144" w:rsidRDefault="00F7294B" w:rsidP="00CA2D2E">
      <w:pPr>
        <w:pStyle w:val="ListParagraph"/>
        <w:numPr>
          <w:ilvl w:val="0"/>
          <w:numId w:val="14"/>
        </w:numPr>
        <w:tabs>
          <w:tab w:val="left" w:pos="90"/>
          <w:tab w:val="left" w:pos="630"/>
        </w:tabs>
        <w:ind w:left="360"/>
        <w:jc w:val="both"/>
        <w:rPr>
          <w:rFonts w:ascii="Arial" w:hAnsi="Arial" w:cs="Arial"/>
          <w:bCs/>
          <w:iCs/>
          <w:lang w:val="sr-Cyrl-CS"/>
        </w:rPr>
      </w:pPr>
      <w:r>
        <w:rPr>
          <w:rFonts w:ascii="Arial" w:hAnsi="Arial" w:cs="Arial"/>
          <w:bCs/>
          <w:iCs/>
          <w:lang w:val="sr-Cyrl-CS"/>
        </w:rPr>
        <w:t>У колону 5</w:t>
      </w:r>
      <w:r w:rsidR="003C0A8E" w:rsidRPr="00926144">
        <w:rPr>
          <w:rFonts w:ascii="Arial" w:hAnsi="Arial" w:cs="Arial"/>
          <w:bCs/>
          <w:iCs/>
          <w:lang w:val="sr-Cyrl-CS"/>
        </w:rPr>
        <w:t xml:space="preserve"> уписати </w:t>
      </w:r>
      <w:r w:rsidR="003C0A8E" w:rsidRPr="00926144">
        <w:rPr>
          <w:rFonts w:ascii="Arial" w:hAnsi="Arial" w:cs="Arial"/>
          <w:bCs/>
          <w:iCs/>
        </w:rPr>
        <w:t xml:space="preserve">укупну цену </w:t>
      </w:r>
      <w:r w:rsidR="003C0A8E" w:rsidRPr="00926144">
        <w:rPr>
          <w:rFonts w:ascii="Arial" w:hAnsi="Arial" w:cs="Arial"/>
          <w:bCs/>
          <w:iCs/>
          <w:lang w:val="sr-Cyrl-CS"/>
        </w:rPr>
        <w:t>са</w:t>
      </w:r>
      <w:r w:rsidR="003C0A8E" w:rsidRPr="00926144">
        <w:rPr>
          <w:rFonts w:ascii="Arial" w:hAnsi="Arial" w:cs="Arial"/>
          <w:bCs/>
          <w:iCs/>
        </w:rPr>
        <w:t xml:space="preserve"> ПДВ-</w:t>
      </w:r>
      <w:r w:rsidR="003C0A8E" w:rsidRPr="00926144">
        <w:rPr>
          <w:rFonts w:ascii="Arial" w:hAnsi="Arial" w:cs="Arial"/>
          <w:bCs/>
          <w:iCs/>
          <w:lang w:val="sr-Cyrl-CS"/>
        </w:rPr>
        <w:t>ом,</w:t>
      </w:r>
      <w:r w:rsidR="003C0A8E" w:rsidRPr="00926144">
        <w:rPr>
          <w:rFonts w:ascii="Arial" w:hAnsi="Arial" w:cs="Arial"/>
          <w:bCs/>
          <w:iCs/>
        </w:rPr>
        <w:t xml:space="preserve"> за тражени предмет јавне набавке</w:t>
      </w:r>
      <w:r w:rsidR="003C0A8E" w:rsidRPr="00926144">
        <w:rPr>
          <w:rFonts w:ascii="Arial" w:hAnsi="Arial" w:cs="Arial"/>
          <w:bCs/>
          <w:iCs/>
          <w:lang w:val="sr-Cyrl-CS"/>
        </w:rPr>
        <w:t>.</w:t>
      </w:r>
    </w:p>
    <w:p w:rsidR="003C0A8E" w:rsidRPr="00926144" w:rsidRDefault="003C0A8E" w:rsidP="00CA2D2E">
      <w:pPr>
        <w:pStyle w:val="ListParagraph"/>
        <w:numPr>
          <w:ilvl w:val="0"/>
          <w:numId w:val="14"/>
        </w:numPr>
        <w:ind w:left="360"/>
        <w:jc w:val="both"/>
        <w:rPr>
          <w:rFonts w:ascii="Arial" w:hAnsi="Arial" w:cs="Arial"/>
          <w:bCs/>
          <w:iCs/>
          <w:lang w:val="sr-Cyrl-CS"/>
        </w:rPr>
      </w:pPr>
      <w:r w:rsidRPr="00926144">
        <w:rPr>
          <w:rFonts w:ascii="Arial" w:hAnsi="Arial" w:cs="Arial"/>
          <w:bCs/>
          <w:iCs/>
          <w:lang w:val="sr-Cyrl-CS"/>
        </w:rPr>
        <w:t xml:space="preserve">Наплата обављеног посла стручног надзора ће се вршити у динарима, након испостављања </w:t>
      </w:r>
      <w:r w:rsidR="00D47260">
        <w:rPr>
          <w:rFonts w:ascii="Arial" w:hAnsi="Arial" w:cs="Arial"/>
          <w:bCs/>
          <w:iCs/>
          <w:lang w:val="sr-Cyrl-CS"/>
        </w:rPr>
        <w:t xml:space="preserve">окончане </w:t>
      </w:r>
      <w:r w:rsidRPr="00926144">
        <w:rPr>
          <w:rFonts w:ascii="Arial" w:hAnsi="Arial" w:cs="Arial"/>
          <w:bCs/>
          <w:iCs/>
          <w:lang w:val="sr-Cyrl-CS"/>
        </w:rPr>
        <w:t xml:space="preserve">ситуације </w:t>
      </w:r>
      <w:r w:rsidR="00F60F3D">
        <w:rPr>
          <w:rFonts w:ascii="Arial" w:hAnsi="Arial" w:cs="Arial"/>
          <w:bCs/>
          <w:iCs/>
          <w:lang w:val="sr-Cyrl-CS"/>
        </w:rPr>
        <w:t>о изведеним радовима од стране И</w:t>
      </w:r>
      <w:r w:rsidRPr="00926144">
        <w:rPr>
          <w:rFonts w:ascii="Arial" w:hAnsi="Arial" w:cs="Arial"/>
          <w:bCs/>
          <w:iCs/>
          <w:lang w:val="sr-Cyrl-CS"/>
        </w:rPr>
        <w:t>звођача радова над којима се врши стручни надзор.</w:t>
      </w:r>
    </w:p>
    <w:p w:rsidR="003C0A8E" w:rsidRPr="00926144" w:rsidRDefault="003C0A8E" w:rsidP="00CA2D2E">
      <w:pPr>
        <w:pStyle w:val="ListParagraph"/>
        <w:numPr>
          <w:ilvl w:val="0"/>
          <w:numId w:val="14"/>
        </w:numPr>
        <w:ind w:left="360"/>
        <w:jc w:val="both"/>
        <w:rPr>
          <w:rFonts w:ascii="Arial" w:hAnsi="Arial" w:cs="Arial"/>
          <w:bCs/>
          <w:iCs/>
          <w:lang w:val="sr-Cyrl-CS"/>
        </w:rPr>
      </w:pPr>
      <w:r w:rsidRPr="00926144">
        <w:rPr>
          <w:rFonts w:ascii="Arial" w:hAnsi="Arial" w:cs="Arial"/>
          <w:bCs/>
          <w:iCs/>
          <w:lang w:val="sr-Cyrl-CS"/>
        </w:rPr>
        <w:t>Цена дата у понуди је фиксна до краја трајања уговора и не може се мењати услед повећања цене елемената на основу којих је одређена.</w:t>
      </w:r>
    </w:p>
    <w:p w:rsidR="003C0A8E" w:rsidRPr="00926144" w:rsidRDefault="003C0A8E" w:rsidP="00CA2D2E">
      <w:pPr>
        <w:pStyle w:val="ListParagraph"/>
        <w:numPr>
          <w:ilvl w:val="0"/>
          <w:numId w:val="14"/>
        </w:numPr>
        <w:ind w:left="360"/>
        <w:jc w:val="both"/>
        <w:rPr>
          <w:rFonts w:ascii="Arial" w:hAnsi="Arial" w:cs="Arial"/>
          <w:bCs/>
          <w:iCs/>
          <w:lang w:val="sr-Cyrl-CS"/>
        </w:rPr>
      </w:pPr>
      <w:r w:rsidRPr="00926144">
        <w:rPr>
          <w:rFonts w:ascii="Arial" w:hAnsi="Arial" w:cs="Arial"/>
          <w:bCs/>
          <w:iCs/>
          <w:lang w:val="sr-Cyrl-CS"/>
        </w:rPr>
        <w:t>Цена дата у понуди обухвата све тро</w:t>
      </w:r>
      <w:r w:rsidR="00EB17B7">
        <w:rPr>
          <w:rFonts w:ascii="Arial" w:hAnsi="Arial" w:cs="Arial"/>
          <w:bCs/>
          <w:iCs/>
          <w:lang w:val="sr-Cyrl-CS"/>
        </w:rPr>
        <w:t xml:space="preserve">шкове понуђача приликом вршења </w:t>
      </w:r>
      <w:r w:rsidRPr="00926144">
        <w:rPr>
          <w:rFonts w:ascii="Arial" w:hAnsi="Arial" w:cs="Arial"/>
          <w:bCs/>
          <w:iCs/>
          <w:lang w:val="sr-Cyrl-CS"/>
        </w:rPr>
        <w:t xml:space="preserve"> стручног надзора, тако да осим плаћања уговорене цене за вршење стручног надзора над одређеном инвестицијом, наручилац нема никаквих других трошкова.</w:t>
      </w:r>
    </w:p>
    <w:p w:rsidR="003C0A8E" w:rsidRPr="00F60F3D" w:rsidRDefault="003C0A8E" w:rsidP="003C0A8E">
      <w:pPr>
        <w:pStyle w:val="ListParagraph"/>
        <w:ind w:left="-90"/>
        <w:rPr>
          <w:rFonts w:ascii="Arial" w:hAnsi="Arial" w:cs="Arial"/>
          <w:b/>
          <w:bCs/>
          <w:i/>
          <w:iCs/>
          <w:lang w:val="sr-Cyrl-CS"/>
        </w:rPr>
      </w:pPr>
      <w:r w:rsidRPr="00F60F3D">
        <w:rPr>
          <w:rFonts w:ascii="Arial" w:hAnsi="Arial" w:cs="Arial"/>
          <w:b/>
          <w:bCs/>
          <w:i/>
          <w:iCs/>
          <w:lang w:val="sr-Cyrl-CS"/>
        </w:rPr>
        <w:lastRenderedPageBreak/>
        <w:t>Напомена:</w:t>
      </w:r>
    </w:p>
    <w:p w:rsidR="003C0A8E" w:rsidRPr="00F60F3D" w:rsidRDefault="003C0A8E" w:rsidP="003C0A8E">
      <w:pPr>
        <w:pStyle w:val="ListParagraph"/>
        <w:ind w:left="-90"/>
        <w:rPr>
          <w:rFonts w:ascii="Arial" w:hAnsi="Arial" w:cs="Arial"/>
          <w:bCs/>
          <w:i/>
          <w:iCs/>
          <w:lang w:val="sr-Cyrl-CS"/>
        </w:rPr>
      </w:pPr>
      <w:r w:rsidRPr="00F60F3D">
        <w:rPr>
          <w:rFonts w:ascii="Arial" w:hAnsi="Arial" w:cs="Arial"/>
          <w:bCs/>
          <w:i/>
          <w:iCs/>
          <w:lang w:val="sr-Cyrl-CS"/>
        </w:rPr>
        <w:t>Понуђена јединична цена може бити исказана са највише две децимале.</w:t>
      </w:r>
    </w:p>
    <w:p w:rsidR="003C0A8E" w:rsidRPr="00320ACA" w:rsidRDefault="003C0A8E" w:rsidP="003C0A8E">
      <w:pPr>
        <w:pStyle w:val="ListParagraph"/>
        <w:ind w:left="-90"/>
        <w:rPr>
          <w:rFonts w:ascii="Arial" w:hAnsi="Arial" w:cs="Arial"/>
          <w:bCs/>
          <w:i/>
          <w:iCs/>
          <w:lang w:val="sr-Cyrl-CS"/>
        </w:rPr>
      </w:pPr>
      <w:r w:rsidRPr="00F60F3D">
        <w:rPr>
          <w:rFonts w:ascii="Arial" w:hAnsi="Arial" w:cs="Arial"/>
          <w:bCs/>
          <w:i/>
          <w:iCs/>
          <w:lang w:val="sr-Cyrl-CS"/>
        </w:rPr>
        <w:t xml:space="preserve">Није дозвољено да јединична цена износи 0,00 рсд, сходно члану 21. став 1. тачка 20) Закона о заштити </w:t>
      </w:r>
      <w:r w:rsidRPr="00320ACA">
        <w:rPr>
          <w:rFonts w:ascii="Arial" w:hAnsi="Arial" w:cs="Arial"/>
          <w:bCs/>
          <w:i/>
          <w:iCs/>
          <w:lang w:val="sr-Cyrl-CS"/>
        </w:rPr>
        <w:t>потрошача (</w:t>
      </w:r>
      <w:r w:rsidR="00320ACA" w:rsidRPr="00320ACA">
        <w:rPr>
          <w:rFonts w:ascii="Arial" w:hAnsi="Arial" w:cs="Arial"/>
          <w:bCs/>
          <w:i/>
          <w:iCs/>
          <w:lang w:val="sr-Cyrl-CS"/>
        </w:rPr>
        <w:t>„Сл.гласник РС“, бр. 62/2014, 6/2016 - др. закон и 44/2018 - др. закон</w:t>
      </w:r>
      <w:r w:rsidRPr="00320ACA">
        <w:rPr>
          <w:rFonts w:ascii="Arial" w:hAnsi="Arial" w:cs="Arial"/>
          <w:bCs/>
          <w:i/>
          <w:iCs/>
          <w:lang w:val="sr-Cyrl-CS"/>
        </w:rPr>
        <w:t>)</w:t>
      </w:r>
    </w:p>
    <w:p w:rsidR="001A6510" w:rsidRPr="00320ACA" w:rsidRDefault="001A6510" w:rsidP="00B13D61">
      <w:pPr>
        <w:jc w:val="both"/>
        <w:rPr>
          <w:rFonts w:ascii="Arial" w:hAnsi="Arial" w:cs="Arial"/>
          <w:bCs/>
          <w:iCs/>
          <w:lang w:val="sr-Cyrl-CS"/>
        </w:rPr>
      </w:pPr>
    </w:p>
    <w:p w:rsidR="001A6510" w:rsidRPr="00926144" w:rsidRDefault="001A6510" w:rsidP="001A6510">
      <w:pPr>
        <w:pStyle w:val="BodyText2"/>
        <w:spacing w:line="100" w:lineRule="atLeast"/>
        <w:jc w:val="both"/>
        <w:rPr>
          <w:rFonts w:ascii="Arial" w:hAnsi="Arial" w:cs="Arial"/>
          <w:b/>
          <w:bCs/>
          <w:i/>
          <w:color w:val="auto"/>
          <w:lang w:val="ru-RU"/>
        </w:rPr>
      </w:pPr>
    </w:p>
    <w:p w:rsidR="00B13D61" w:rsidRPr="00926144" w:rsidRDefault="00B13D61" w:rsidP="001A6510">
      <w:pPr>
        <w:pStyle w:val="BodyText2"/>
        <w:spacing w:line="100" w:lineRule="atLeast"/>
        <w:jc w:val="both"/>
        <w:rPr>
          <w:rFonts w:ascii="Arial" w:hAnsi="Arial" w:cs="Arial"/>
          <w:b/>
          <w:bCs/>
          <w:i/>
          <w:color w:val="auto"/>
          <w:lang w:val="ru-RU"/>
        </w:rPr>
      </w:pPr>
    </w:p>
    <w:p w:rsidR="00B13D61" w:rsidRPr="00926144" w:rsidRDefault="00B13D61" w:rsidP="001A6510">
      <w:pPr>
        <w:pStyle w:val="BodyText2"/>
        <w:spacing w:line="100" w:lineRule="atLeast"/>
        <w:jc w:val="both"/>
        <w:rPr>
          <w:rFonts w:ascii="Arial" w:hAnsi="Arial" w:cs="Arial"/>
          <w:b/>
          <w:bCs/>
          <w:i/>
          <w:color w:val="auto"/>
          <w:lang w:val="ru-RU"/>
        </w:rPr>
      </w:pPr>
    </w:p>
    <w:p w:rsidR="001A6510" w:rsidRPr="00926144" w:rsidRDefault="001A6510" w:rsidP="00B13D61">
      <w:pPr>
        <w:ind w:left="720" w:firstLine="720"/>
        <w:jc w:val="both"/>
        <w:rPr>
          <w:rFonts w:ascii="Arial" w:eastAsia="TimesNewRomanPSMT" w:hAnsi="Arial" w:cs="Arial"/>
          <w:bCs/>
        </w:rPr>
      </w:pPr>
      <w:r w:rsidRPr="00926144">
        <w:rPr>
          <w:rFonts w:ascii="Arial" w:eastAsia="TimesNewRomanPSMT" w:hAnsi="Arial" w:cs="Arial"/>
          <w:bCs/>
        </w:rPr>
        <w:t xml:space="preserve">Датум </w:t>
      </w:r>
      <w:r w:rsidRPr="00926144">
        <w:rPr>
          <w:rFonts w:ascii="Arial" w:eastAsia="TimesNewRomanPSMT" w:hAnsi="Arial" w:cs="Arial"/>
          <w:bCs/>
        </w:rPr>
        <w:tab/>
      </w:r>
      <w:r w:rsidRPr="00926144">
        <w:rPr>
          <w:rFonts w:ascii="Arial" w:eastAsia="TimesNewRomanPSMT" w:hAnsi="Arial" w:cs="Arial"/>
          <w:bCs/>
        </w:rPr>
        <w:tab/>
      </w:r>
      <w:r w:rsidRPr="00926144">
        <w:rPr>
          <w:rFonts w:ascii="Arial" w:eastAsia="TimesNewRomanPSMT" w:hAnsi="Arial" w:cs="Arial"/>
          <w:bCs/>
        </w:rPr>
        <w:tab/>
      </w:r>
      <w:r w:rsidRPr="00926144">
        <w:rPr>
          <w:rFonts w:ascii="Arial" w:eastAsia="TimesNewRomanPSMT" w:hAnsi="Arial" w:cs="Arial"/>
          <w:bCs/>
        </w:rPr>
        <w:tab/>
      </w:r>
      <w:r w:rsidRPr="00926144">
        <w:rPr>
          <w:rFonts w:ascii="Arial" w:eastAsia="TimesNewRomanPSMT" w:hAnsi="Arial" w:cs="Arial"/>
          <w:bCs/>
        </w:rPr>
        <w:tab/>
        <w:t xml:space="preserve">              Понуђач</w:t>
      </w:r>
    </w:p>
    <w:p w:rsidR="001A6510" w:rsidRPr="00926144" w:rsidRDefault="001A6510" w:rsidP="001A6510">
      <w:pPr>
        <w:ind w:left="2880" w:firstLine="720"/>
        <w:jc w:val="both"/>
        <w:rPr>
          <w:rFonts w:ascii="Arial" w:eastAsia="TimesNewRomanPS-BoldMT" w:hAnsi="Arial" w:cs="Arial"/>
          <w:b/>
          <w:bCs/>
          <w:i/>
          <w:iCs/>
          <w:color w:val="002060"/>
        </w:rPr>
      </w:pPr>
      <w:r w:rsidRPr="00926144">
        <w:rPr>
          <w:rFonts w:eastAsia="TimesNewRomanPSMT"/>
          <w:bCs/>
        </w:rPr>
        <w:t xml:space="preserve"> </w:t>
      </w:r>
      <w:r w:rsidRPr="00926144">
        <w:rPr>
          <w:rFonts w:ascii="Arial" w:eastAsia="TimesNewRomanPSMT" w:hAnsi="Arial" w:cs="Arial"/>
          <w:bCs/>
        </w:rPr>
        <w:t xml:space="preserve">   </w:t>
      </w:r>
    </w:p>
    <w:p w:rsidR="001A6510" w:rsidRPr="00926144" w:rsidRDefault="001A6510" w:rsidP="001A6510">
      <w:pPr>
        <w:jc w:val="both"/>
        <w:rPr>
          <w:rFonts w:eastAsia="TimesNewRomanPS-BoldMT"/>
          <w:b/>
          <w:bCs/>
          <w:i/>
          <w:iCs/>
          <w:color w:val="002060"/>
        </w:rPr>
      </w:pPr>
      <w:r w:rsidRPr="00926144">
        <w:rPr>
          <w:rFonts w:eastAsia="TimesNewRomanPS-BoldMT"/>
          <w:b/>
          <w:bCs/>
          <w:i/>
          <w:iCs/>
          <w:color w:val="002060"/>
        </w:rPr>
        <w:t>_____________________________</w:t>
      </w:r>
      <w:r w:rsidRPr="00926144">
        <w:rPr>
          <w:rFonts w:eastAsia="TimesNewRomanPS-BoldMT"/>
          <w:b/>
          <w:bCs/>
          <w:i/>
          <w:iCs/>
          <w:color w:val="002060"/>
        </w:rPr>
        <w:tab/>
      </w:r>
      <w:r w:rsidRPr="00926144">
        <w:rPr>
          <w:rFonts w:eastAsia="TimesNewRomanPS-BoldMT"/>
          <w:b/>
          <w:bCs/>
          <w:i/>
          <w:iCs/>
          <w:color w:val="002060"/>
        </w:rPr>
        <w:tab/>
      </w:r>
      <w:r w:rsidRPr="00926144">
        <w:rPr>
          <w:rFonts w:eastAsia="TimesNewRomanPS-BoldMT"/>
          <w:b/>
          <w:bCs/>
          <w:i/>
          <w:iCs/>
          <w:color w:val="002060"/>
        </w:rPr>
        <w:tab/>
        <w:t>________________________________</w:t>
      </w:r>
    </w:p>
    <w:p w:rsidR="001A6510" w:rsidRPr="00926144" w:rsidRDefault="001A6510" w:rsidP="001A6510">
      <w:pPr>
        <w:pStyle w:val="ListParagraph"/>
        <w:tabs>
          <w:tab w:val="left" w:pos="680"/>
        </w:tabs>
        <w:ind w:left="0"/>
        <w:jc w:val="both"/>
        <w:rPr>
          <w:rFonts w:ascii="Arial" w:eastAsia="TimesNewRomanPSMT" w:hAnsi="Arial" w:cs="Arial"/>
          <w:bCs/>
          <w:lang w:val="ru-RU"/>
        </w:rPr>
      </w:pPr>
    </w:p>
    <w:p w:rsidR="00B13D61" w:rsidRPr="00926144" w:rsidRDefault="00B13D61" w:rsidP="001A6510">
      <w:pPr>
        <w:pStyle w:val="ListParagraph"/>
        <w:tabs>
          <w:tab w:val="left" w:pos="680"/>
        </w:tabs>
        <w:ind w:left="0"/>
        <w:jc w:val="both"/>
        <w:rPr>
          <w:rFonts w:ascii="Arial" w:eastAsia="TimesNewRomanPSMT" w:hAnsi="Arial" w:cs="Arial"/>
          <w:bCs/>
          <w:lang w:val="ru-RU"/>
        </w:rPr>
      </w:pPr>
    </w:p>
    <w:p w:rsidR="00B13D61" w:rsidRPr="00926144" w:rsidRDefault="00B13D61" w:rsidP="001A6510">
      <w:pPr>
        <w:pStyle w:val="ListParagraph"/>
        <w:tabs>
          <w:tab w:val="left" w:pos="680"/>
        </w:tabs>
        <w:ind w:left="0"/>
        <w:jc w:val="both"/>
        <w:rPr>
          <w:rFonts w:ascii="Arial" w:eastAsia="TimesNewRomanPSMT" w:hAnsi="Arial" w:cs="Arial"/>
          <w:bCs/>
          <w:lang w:val="ru-RU"/>
        </w:rPr>
      </w:pPr>
    </w:p>
    <w:p w:rsidR="00B13D61" w:rsidRPr="00926144" w:rsidRDefault="00B13D61" w:rsidP="001A6510">
      <w:pPr>
        <w:pStyle w:val="ListParagraph"/>
        <w:tabs>
          <w:tab w:val="left" w:pos="680"/>
        </w:tabs>
        <w:ind w:left="0"/>
        <w:jc w:val="both"/>
        <w:rPr>
          <w:rFonts w:ascii="Arial" w:eastAsia="TimesNewRomanPSMT" w:hAnsi="Arial" w:cs="Arial"/>
          <w:bCs/>
          <w:lang w:val="ru-RU"/>
        </w:rPr>
      </w:pPr>
    </w:p>
    <w:p w:rsidR="00B13D61" w:rsidRPr="00926144" w:rsidRDefault="00B13D61" w:rsidP="001A6510">
      <w:pPr>
        <w:pStyle w:val="ListParagraph"/>
        <w:tabs>
          <w:tab w:val="left" w:pos="680"/>
        </w:tabs>
        <w:ind w:left="0"/>
        <w:jc w:val="both"/>
        <w:rPr>
          <w:rFonts w:ascii="Arial" w:eastAsia="TimesNewRomanPSMT" w:hAnsi="Arial" w:cs="Arial"/>
          <w:bCs/>
          <w:lang w:val="ru-RU"/>
        </w:rPr>
      </w:pPr>
    </w:p>
    <w:p w:rsidR="00B13D61" w:rsidRPr="00926144" w:rsidRDefault="00B13D61" w:rsidP="001A6510">
      <w:pPr>
        <w:pStyle w:val="ListParagraph"/>
        <w:tabs>
          <w:tab w:val="left" w:pos="680"/>
        </w:tabs>
        <w:ind w:left="0"/>
        <w:jc w:val="both"/>
        <w:rPr>
          <w:rFonts w:ascii="Arial" w:eastAsia="TimesNewRomanPSMT" w:hAnsi="Arial" w:cs="Arial"/>
          <w:bCs/>
          <w:lang w:val="ru-RU"/>
        </w:rPr>
      </w:pPr>
    </w:p>
    <w:p w:rsidR="00B13D61" w:rsidRPr="00926144" w:rsidRDefault="00B13D61" w:rsidP="001A6510">
      <w:pPr>
        <w:pStyle w:val="ListParagraph"/>
        <w:tabs>
          <w:tab w:val="left" w:pos="680"/>
        </w:tabs>
        <w:ind w:left="0"/>
        <w:jc w:val="both"/>
        <w:rPr>
          <w:rFonts w:ascii="Arial" w:eastAsia="TimesNewRomanPSMT" w:hAnsi="Arial" w:cs="Arial"/>
          <w:bCs/>
          <w:lang w:val="ru-RU"/>
        </w:rPr>
      </w:pPr>
    </w:p>
    <w:p w:rsidR="00B13D61" w:rsidRPr="00926144" w:rsidRDefault="00B13D61" w:rsidP="001A6510">
      <w:pPr>
        <w:pStyle w:val="ListParagraph"/>
        <w:tabs>
          <w:tab w:val="left" w:pos="680"/>
        </w:tabs>
        <w:ind w:left="0"/>
        <w:jc w:val="both"/>
        <w:rPr>
          <w:rFonts w:ascii="Arial" w:eastAsia="TimesNewRomanPSMT" w:hAnsi="Arial" w:cs="Arial"/>
          <w:bCs/>
          <w:lang w:val="ru-RU"/>
        </w:rPr>
      </w:pPr>
    </w:p>
    <w:p w:rsidR="00B13D61" w:rsidRPr="00926144" w:rsidRDefault="00B13D61" w:rsidP="001A6510">
      <w:pPr>
        <w:pStyle w:val="ListParagraph"/>
        <w:tabs>
          <w:tab w:val="left" w:pos="680"/>
        </w:tabs>
        <w:ind w:left="0"/>
        <w:jc w:val="both"/>
        <w:rPr>
          <w:rFonts w:ascii="Arial" w:eastAsia="TimesNewRomanPSMT" w:hAnsi="Arial" w:cs="Arial"/>
          <w:bCs/>
          <w:lang w:val="ru-RU"/>
        </w:rPr>
      </w:pPr>
    </w:p>
    <w:p w:rsidR="00B13D61" w:rsidRPr="00926144" w:rsidRDefault="00B13D61" w:rsidP="001A6510">
      <w:pPr>
        <w:pStyle w:val="ListParagraph"/>
        <w:tabs>
          <w:tab w:val="left" w:pos="680"/>
        </w:tabs>
        <w:ind w:left="0"/>
        <w:jc w:val="both"/>
        <w:rPr>
          <w:rFonts w:ascii="Arial" w:eastAsia="TimesNewRomanPSMT" w:hAnsi="Arial" w:cs="Arial"/>
          <w:bCs/>
          <w:lang w:val="ru-RU"/>
        </w:rPr>
      </w:pPr>
    </w:p>
    <w:p w:rsidR="00B13D61" w:rsidRPr="00926144" w:rsidRDefault="00B13D61" w:rsidP="001A6510">
      <w:pPr>
        <w:pStyle w:val="ListParagraph"/>
        <w:tabs>
          <w:tab w:val="left" w:pos="680"/>
        </w:tabs>
        <w:ind w:left="0"/>
        <w:jc w:val="both"/>
        <w:rPr>
          <w:rFonts w:ascii="Arial" w:eastAsia="TimesNewRomanPSMT" w:hAnsi="Arial" w:cs="Arial"/>
          <w:bCs/>
          <w:lang w:val="ru-RU"/>
        </w:rPr>
      </w:pPr>
    </w:p>
    <w:p w:rsidR="00B13D61" w:rsidRPr="00926144" w:rsidRDefault="00B13D61" w:rsidP="001A6510">
      <w:pPr>
        <w:pStyle w:val="ListParagraph"/>
        <w:tabs>
          <w:tab w:val="left" w:pos="680"/>
        </w:tabs>
        <w:ind w:left="0"/>
        <w:jc w:val="both"/>
        <w:rPr>
          <w:rFonts w:ascii="Arial" w:eastAsia="TimesNewRomanPSMT" w:hAnsi="Arial" w:cs="Arial"/>
          <w:bCs/>
          <w:lang w:val="ru-RU"/>
        </w:rPr>
      </w:pPr>
    </w:p>
    <w:p w:rsidR="00B13D61" w:rsidRPr="00926144" w:rsidRDefault="00B13D61" w:rsidP="001A6510">
      <w:pPr>
        <w:pStyle w:val="ListParagraph"/>
        <w:tabs>
          <w:tab w:val="left" w:pos="680"/>
        </w:tabs>
        <w:ind w:left="0"/>
        <w:jc w:val="both"/>
        <w:rPr>
          <w:rFonts w:ascii="Arial" w:eastAsia="TimesNewRomanPSMT" w:hAnsi="Arial" w:cs="Arial"/>
          <w:bCs/>
          <w:lang w:val="ru-RU"/>
        </w:rPr>
      </w:pPr>
    </w:p>
    <w:p w:rsidR="00B13D61" w:rsidRPr="00926144" w:rsidRDefault="00B13D61" w:rsidP="001A6510">
      <w:pPr>
        <w:pStyle w:val="ListParagraph"/>
        <w:tabs>
          <w:tab w:val="left" w:pos="680"/>
        </w:tabs>
        <w:ind w:left="0"/>
        <w:jc w:val="both"/>
        <w:rPr>
          <w:rFonts w:ascii="Arial" w:eastAsia="TimesNewRomanPSMT" w:hAnsi="Arial" w:cs="Arial"/>
          <w:bCs/>
          <w:lang w:val="ru-RU"/>
        </w:rPr>
      </w:pPr>
    </w:p>
    <w:p w:rsidR="00B13D61" w:rsidRPr="00926144" w:rsidRDefault="00B13D61" w:rsidP="001A6510">
      <w:pPr>
        <w:pStyle w:val="ListParagraph"/>
        <w:tabs>
          <w:tab w:val="left" w:pos="680"/>
        </w:tabs>
        <w:ind w:left="0"/>
        <w:jc w:val="both"/>
        <w:rPr>
          <w:rFonts w:ascii="Arial" w:eastAsia="TimesNewRomanPSMT" w:hAnsi="Arial" w:cs="Arial"/>
          <w:bCs/>
          <w:lang w:val="ru-RU"/>
        </w:rPr>
      </w:pPr>
    </w:p>
    <w:p w:rsidR="003C0A8E" w:rsidRPr="00926144" w:rsidRDefault="003C0A8E" w:rsidP="001A6510">
      <w:pPr>
        <w:pStyle w:val="ListParagraph"/>
        <w:tabs>
          <w:tab w:val="left" w:pos="680"/>
        </w:tabs>
        <w:ind w:left="0"/>
        <w:jc w:val="both"/>
        <w:rPr>
          <w:rFonts w:ascii="Arial" w:eastAsia="TimesNewRomanPSMT" w:hAnsi="Arial" w:cs="Arial"/>
          <w:bCs/>
          <w:lang w:val="ru-RU"/>
        </w:rPr>
      </w:pPr>
    </w:p>
    <w:p w:rsidR="003C0A8E" w:rsidRPr="00926144" w:rsidRDefault="003C0A8E" w:rsidP="001A6510">
      <w:pPr>
        <w:pStyle w:val="ListParagraph"/>
        <w:tabs>
          <w:tab w:val="left" w:pos="680"/>
        </w:tabs>
        <w:ind w:left="0"/>
        <w:jc w:val="both"/>
        <w:rPr>
          <w:rFonts w:ascii="Arial" w:eastAsia="TimesNewRomanPSMT" w:hAnsi="Arial" w:cs="Arial"/>
          <w:bCs/>
          <w:lang w:val="ru-RU"/>
        </w:rPr>
      </w:pPr>
    </w:p>
    <w:p w:rsidR="003C0A8E" w:rsidRPr="00926144" w:rsidRDefault="003C0A8E" w:rsidP="001A6510">
      <w:pPr>
        <w:pStyle w:val="ListParagraph"/>
        <w:tabs>
          <w:tab w:val="left" w:pos="680"/>
        </w:tabs>
        <w:ind w:left="0"/>
        <w:jc w:val="both"/>
        <w:rPr>
          <w:rFonts w:ascii="Arial" w:eastAsia="TimesNewRomanPSMT" w:hAnsi="Arial" w:cs="Arial"/>
          <w:bCs/>
          <w:lang w:val="ru-RU"/>
        </w:rPr>
      </w:pPr>
    </w:p>
    <w:p w:rsidR="003C0A8E" w:rsidRPr="00926144" w:rsidRDefault="003C0A8E" w:rsidP="001A6510">
      <w:pPr>
        <w:pStyle w:val="ListParagraph"/>
        <w:tabs>
          <w:tab w:val="left" w:pos="680"/>
        </w:tabs>
        <w:ind w:left="0"/>
        <w:jc w:val="both"/>
        <w:rPr>
          <w:rFonts w:ascii="Arial" w:eastAsia="TimesNewRomanPSMT" w:hAnsi="Arial" w:cs="Arial"/>
          <w:bCs/>
          <w:lang w:val="ru-RU"/>
        </w:rPr>
      </w:pPr>
    </w:p>
    <w:p w:rsidR="003C0A8E" w:rsidRPr="00926144" w:rsidRDefault="003C0A8E" w:rsidP="001A6510">
      <w:pPr>
        <w:pStyle w:val="ListParagraph"/>
        <w:tabs>
          <w:tab w:val="left" w:pos="680"/>
        </w:tabs>
        <w:ind w:left="0"/>
        <w:jc w:val="both"/>
        <w:rPr>
          <w:rFonts w:ascii="Arial" w:eastAsia="TimesNewRomanPSMT" w:hAnsi="Arial" w:cs="Arial"/>
          <w:bCs/>
          <w:lang w:val="ru-RU"/>
        </w:rPr>
      </w:pPr>
    </w:p>
    <w:p w:rsidR="003C0A8E" w:rsidRPr="00926144" w:rsidRDefault="003C0A8E" w:rsidP="001A6510">
      <w:pPr>
        <w:pStyle w:val="ListParagraph"/>
        <w:tabs>
          <w:tab w:val="left" w:pos="680"/>
        </w:tabs>
        <w:ind w:left="0"/>
        <w:jc w:val="both"/>
        <w:rPr>
          <w:rFonts w:ascii="Arial" w:eastAsia="TimesNewRomanPSMT" w:hAnsi="Arial" w:cs="Arial"/>
          <w:bCs/>
          <w:lang w:val="ru-RU"/>
        </w:rPr>
      </w:pPr>
    </w:p>
    <w:p w:rsidR="003C0A8E" w:rsidRPr="00926144" w:rsidRDefault="003C0A8E" w:rsidP="001A6510">
      <w:pPr>
        <w:pStyle w:val="ListParagraph"/>
        <w:tabs>
          <w:tab w:val="left" w:pos="680"/>
        </w:tabs>
        <w:ind w:left="0"/>
        <w:jc w:val="both"/>
        <w:rPr>
          <w:rFonts w:ascii="Arial" w:eastAsia="TimesNewRomanPSMT" w:hAnsi="Arial" w:cs="Arial"/>
          <w:bCs/>
          <w:lang w:val="ru-RU"/>
        </w:rPr>
      </w:pPr>
    </w:p>
    <w:p w:rsidR="003C0A8E" w:rsidRPr="00926144" w:rsidRDefault="003C0A8E" w:rsidP="001A6510">
      <w:pPr>
        <w:pStyle w:val="ListParagraph"/>
        <w:tabs>
          <w:tab w:val="left" w:pos="680"/>
        </w:tabs>
        <w:ind w:left="0"/>
        <w:jc w:val="both"/>
        <w:rPr>
          <w:rFonts w:ascii="Arial" w:eastAsia="TimesNewRomanPSMT" w:hAnsi="Arial" w:cs="Arial"/>
          <w:bCs/>
          <w:lang w:val="ru-RU"/>
        </w:rPr>
      </w:pPr>
    </w:p>
    <w:p w:rsidR="003C0A8E" w:rsidRPr="00926144" w:rsidRDefault="003C0A8E" w:rsidP="001A6510">
      <w:pPr>
        <w:pStyle w:val="ListParagraph"/>
        <w:tabs>
          <w:tab w:val="left" w:pos="680"/>
        </w:tabs>
        <w:ind w:left="0"/>
        <w:jc w:val="both"/>
        <w:rPr>
          <w:rFonts w:ascii="Arial" w:eastAsia="TimesNewRomanPSMT" w:hAnsi="Arial" w:cs="Arial"/>
          <w:bCs/>
          <w:lang w:val="ru-RU"/>
        </w:rPr>
      </w:pPr>
    </w:p>
    <w:p w:rsidR="003C0A8E" w:rsidRPr="00926144" w:rsidRDefault="003C0A8E" w:rsidP="001A6510">
      <w:pPr>
        <w:pStyle w:val="ListParagraph"/>
        <w:tabs>
          <w:tab w:val="left" w:pos="680"/>
        </w:tabs>
        <w:ind w:left="0"/>
        <w:jc w:val="both"/>
        <w:rPr>
          <w:rFonts w:ascii="Arial" w:eastAsia="TimesNewRomanPSMT" w:hAnsi="Arial" w:cs="Arial"/>
          <w:bCs/>
          <w:lang w:val="ru-RU"/>
        </w:rPr>
      </w:pPr>
    </w:p>
    <w:p w:rsidR="003C0A8E" w:rsidRPr="00926144" w:rsidRDefault="003C0A8E" w:rsidP="001A6510">
      <w:pPr>
        <w:pStyle w:val="ListParagraph"/>
        <w:tabs>
          <w:tab w:val="left" w:pos="680"/>
        </w:tabs>
        <w:ind w:left="0"/>
        <w:jc w:val="both"/>
        <w:rPr>
          <w:rFonts w:ascii="Arial" w:eastAsia="TimesNewRomanPSMT" w:hAnsi="Arial" w:cs="Arial"/>
          <w:bCs/>
          <w:lang w:val="ru-RU"/>
        </w:rPr>
      </w:pPr>
    </w:p>
    <w:p w:rsidR="003C0A8E" w:rsidRPr="00926144" w:rsidRDefault="003C0A8E" w:rsidP="001A6510">
      <w:pPr>
        <w:pStyle w:val="ListParagraph"/>
        <w:tabs>
          <w:tab w:val="left" w:pos="680"/>
        </w:tabs>
        <w:ind w:left="0"/>
        <w:jc w:val="both"/>
        <w:rPr>
          <w:rFonts w:ascii="Arial" w:eastAsia="TimesNewRomanPSMT" w:hAnsi="Arial" w:cs="Arial"/>
          <w:bCs/>
          <w:lang w:val="ru-RU"/>
        </w:rPr>
      </w:pPr>
    </w:p>
    <w:p w:rsidR="003C0A8E" w:rsidRPr="00926144" w:rsidRDefault="003C0A8E" w:rsidP="001A6510">
      <w:pPr>
        <w:pStyle w:val="ListParagraph"/>
        <w:tabs>
          <w:tab w:val="left" w:pos="680"/>
        </w:tabs>
        <w:ind w:left="0"/>
        <w:jc w:val="both"/>
        <w:rPr>
          <w:rFonts w:ascii="Arial" w:eastAsia="TimesNewRomanPSMT" w:hAnsi="Arial" w:cs="Arial"/>
          <w:bCs/>
          <w:lang w:val="ru-RU"/>
        </w:rPr>
      </w:pPr>
    </w:p>
    <w:p w:rsidR="00B13D61" w:rsidRDefault="00B13D61" w:rsidP="001A6510">
      <w:pPr>
        <w:pStyle w:val="ListParagraph"/>
        <w:tabs>
          <w:tab w:val="left" w:pos="680"/>
        </w:tabs>
        <w:ind w:left="0"/>
        <w:jc w:val="both"/>
        <w:rPr>
          <w:rFonts w:ascii="Arial" w:eastAsia="TimesNewRomanPSMT" w:hAnsi="Arial" w:cs="Arial"/>
          <w:bCs/>
          <w:lang w:val="ru-RU"/>
        </w:rPr>
      </w:pPr>
    </w:p>
    <w:p w:rsidR="00320ACA" w:rsidRDefault="00320ACA" w:rsidP="001A6510">
      <w:pPr>
        <w:pStyle w:val="ListParagraph"/>
        <w:tabs>
          <w:tab w:val="left" w:pos="680"/>
        </w:tabs>
        <w:ind w:left="0"/>
        <w:jc w:val="both"/>
        <w:rPr>
          <w:rFonts w:ascii="Arial" w:eastAsia="TimesNewRomanPSMT" w:hAnsi="Arial" w:cs="Arial"/>
          <w:bCs/>
          <w:lang w:val="ru-RU"/>
        </w:rPr>
      </w:pPr>
    </w:p>
    <w:p w:rsidR="00A90E2D" w:rsidRDefault="00A90E2D" w:rsidP="001A6510">
      <w:pPr>
        <w:pStyle w:val="ListParagraph"/>
        <w:tabs>
          <w:tab w:val="left" w:pos="680"/>
        </w:tabs>
        <w:ind w:left="0"/>
        <w:jc w:val="both"/>
        <w:rPr>
          <w:rFonts w:ascii="Arial" w:eastAsia="TimesNewRomanPSMT" w:hAnsi="Arial" w:cs="Arial"/>
          <w:bCs/>
          <w:lang w:val="ru-RU"/>
        </w:rPr>
      </w:pPr>
    </w:p>
    <w:p w:rsidR="00D47260" w:rsidRDefault="00D47260" w:rsidP="001A6510">
      <w:pPr>
        <w:pStyle w:val="ListParagraph"/>
        <w:tabs>
          <w:tab w:val="left" w:pos="680"/>
        </w:tabs>
        <w:ind w:left="0"/>
        <w:jc w:val="both"/>
        <w:rPr>
          <w:rFonts w:ascii="Arial" w:eastAsia="TimesNewRomanPSMT" w:hAnsi="Arial" w:cs="Arial"/>
          <w:bCs/>
          <w:lang w:val="ru-RU"/>
        </w:rPr>
      </w:pPr>
    </w:p>
    <w:p w:rsidR="006D53CF" w:rsidRDefault="006D53CF" w:rsidP="001A6510">
      <w:pPr>
        <w:pStyle w:val="ListParagraph"/>
        <w:tabs>
          <w:tab w:val="left" w:pos="680"/>
        </w:tabs>
        <w:ind w:left="0"/>
        <w:jc w:val="both"/>
        <w:rPr>
          <w:rFonts w:ascii="Arial" w:eastAsia="TimesNewRomanPSMT" w:hAnsi="Arial" w:cs="Arial"/>
          <w:bCs/>
          <w:lang w:val="ru-RU"/>
        </w:rPr>
      </w:pPr>
    </w:p>
    <w:p w:rsidR="00D47260" w:rsidRDefault="00D47260" w:rsidP="001A6510">
      <w:pPr>
        <w:pStyle w:val="ListParagraph"/>
        <w:tabs>
          <w:tab w:val="left" w:pos="680"/>
        </w:tabs>
        <w:ind w:left="0"/>
        <w:jc w:val="both"/>
        <w:rPr>
          <w:rFonts w:ascii="Arial" w:eastAsia="TimesNewRomanPSMT" w:hAnsi="Arial" w:cs="Arial"/>
          <w:bCs/>
          <w:lang w:val="ru-RU"/>
        </w:rPr>
      </w:pPr>
    </w:p>
    <w:p w:rsidR="009273D7" w:rsidRDefault="009273D7" w:rsidP="001A6510">
      <w:pPr>
        <w:pStyle w:val="ListParagraph"/>
        <w:tabs>
          <w:tab w:val="left" w:pos="680"/>
        </w:tabs>
        <w:ind w:left="0"/>
        <w:jc w:val="both"/>
        <w:rPr>
          <w:rFonts w:ascii="Arial" w:eastAsia="TimesNewRomanPSMT" w:hAnsi="Arial" w:cs="Arial"/>
          <w:bCs/>
          <w:lang w:val="ru-RU"/>
        </w:rPr>
      </w:pPr>
    </w:p>
    <w:p w:rsidR="00A90E2D" w:rsidRPr="00926144" w:rsidRDefault="00A90E2D" w:rsidP="001A6510">
      <w:pPr>
        <w:pStyle w:val="ListParagraph"/>
        <w:tabs>
          <w:tab w:val="left" w:pos="680"/>
        </w:tabs>
        <w:ind w:left="0"/>
        <w:jc w:val="both"/>
        <w:rPr>
          <w:rFonts w:ascii="Arial" w:eastAsia="TimesNewRomanPSMT" w:hAnsi="Arial" w:cs="Arial"/>
          <w:bCs/>
          <w:lang w:val="ru-RU"/>
        </w:rPr>
      </w:pPr>
    </w:p>
    <w:p w:rsidR="001A6510" w:rsidRPr="00926144" w:rsidRDefault="001A6510" w:rsidP="001A6510">
      <w:pPr>
        <w:keepLines/>
        <w:tabs>
          <w:tab w:val="left" w:pos="-2977"/>
          <w:tab w:val="right" w:pos="4820"/>
        </w:tabs>
        <w:suppressAutoHyphens w:val="0"/>
        <w:spacing w:before="60" w:line="240" w:lineRule="auto"/>
        <w:jc w:val="right"/>
        <w:rPr>
          <w:rFonts w:ascii="Arial" w:eastAsia="Times New Roman" w:hAnsi="Arial" w:cs="Arial"/>
          <w:b/>
          <w:bCs/>
          <w:noProof/>
          <w:color w:val="auto"/>
          <w:kern w:val="0"/>
          <w:sz w:val="28"/>
          <w:szCs w:val="20"/>
          <w:lang w:eastAsia="en-US"/>
        </w:rPr>
      </w:pPr>
      <w:r w:rsidRPr="00926144">
        <w:rPr>
          <w:rFonts w:ascii="Arial" w:eastAsia="Times New Roman" w:hAnsi="Arial" w:cs="Arial"/>
          <w:b/>
          <w:bCs/>
          <w:noProof/>
          <w:color w:val="auto"/>
          <w:kern w:val="0"/>
          <w:sz w:val="28"/>
          <w:szCs w:val="20"/>
          <w:lang w:eastAsia="en-US"/>
        </w:rPr>
        <w:lastRenderedPageBreak/>
        <w:t xml:space="preserve"> (ОБРАЗАЦ 3)</w:t>
      </w:r>
    </w:p>
    <w:p w:rsidR="001A6510" w:rsidRPr="00926144" w:rsidRDefault="001A6510" w:rsidP="001A6510">
      <w:pPr>
        <w:keepLines/>
        <w:tabs>
          <w:tab w:val="left" w:pos="-2977"/>
          <w:tab w:val="right" w:pos="4820"/>
        </w:tabs>
        <w:suppressAutoHyphens w:val="0"/>
        <w:spacing w:before="60" w:line="240" w:lineRule="auto"/>
        <w:jc w:val="right"/>
        <w:rPr>
          <w:rFonts w:ascii="Arial" w:eastAsia="Times New Roman" w:hAnsi="Arial" w:cs="Arial"/>
          <w:b/>
          <w:bCs/>
          <w:noProof/>
          <w:color w:val="auto"/>
          <w:kern w:val="0"/>
          <w:sz w:val="28"/>
          <w:szCs w:val="20"/>
          <w:lang w:eastAsia="en-US"/>
        </w:rPr>
      </w:pPr>
    </w:p>
    <w:p w:rsidR="001A6510" w:rsidRPr="00926144" w:rsidRDefault="001A6510" w:rsidP="001A6510">
      <w:pPr>
        <w:keepLines/>
        <w:tabs>
          <w:tab w:val="left" w:pos="-2977"/>
          <w:tab w:val="right" w:pos="4820"/>
        </w:tabs>
        <w:suppressAutoHyphens w:val="0"/>
        <w:spacing w:before="60" w:line="240" w:lineRule="auto"/>
        <w:jc w:val="center"/>
        <w:rPr>
          <w:rFonts w:ascii="Arial" w:eastAsia="Times New Roman" w:hAnsi="Arial" w:cs="Arial"/>
          <w:b/>
          <w:bCs/>
          <w:noProof/>
          <w:color w:val="auto"/>
          <w:kern w:val="0"/>
          <w:sz w:val="28"/>
          <w:szCs w:val="20"/>
          <w:lang w:eastAsia="en-US"/>
        </w:rPr>
      </w:pPr>
      <w:r w:rsidRPr="00926144">
        <w:rPr>
          <w:rFonts w:ascii="Arial" w:eastAsia="Times New Roman" w:hAnsi="Arial" w:cs="Arial"/>
          <w:b/>
          <w:bCs/>
          <w:noProof/>
          <w:color w:val="auto"/>
          <w:kern w:val="0"/>
          <w:sz w:val="28"/>
          <w:szCs w:val="20"/>
          <w:lang w:eastAsia="en-US"/>
        </w:rPr>
        <w:t xml:space="preserve"> ОБРАЗАЦ ТРОШКОВА ПРИПРЕМЕ ПОНУДЕ</w:t>
      </w:r>
    </w:p>
    <w:p w:rsidR="001A6510" w:rsidRPr="00926144" w:rsidRDefault="001A6510" w:rsidP="001A6510">
      <w:pPr>
        <w:rPr>
          <w:rFonts w:ascii="Arial" w:hAnsi="Arial" w:cs="Arial"/>
          <w:b/>
          <w:bCs/>
          <w:i/>
          <w:iCs/>
          <w:sz w:val="28"/>
          <w:szCs w:val="28"/>
        </w:rPr>
      </w:pPr>
    </w:p>
    <w:p w:rsidR="001A6510" w:rsidRPr="00926144" w:rsidRDefault="001A6510" w:rsidP="001A6510">
      <w:pPr>
        <w:rPr>
          <w:rFonts w:ascii="Arial" w:hAnsi="Arial" w:cs="Arial"/>
          <w:b/>
          <w:bCs/>
          <w:i/>
          <w:iCs/>
          <w:sz w:val="28"/>
          <w:szCs w:val="28"/>
        </w:rPr>
      </w:pPr>
    </w:p>
    <w:p w:rsidR="001A6510" w:rsidRPr="00926144" w:rsidRDefault="001A6510" w:rsidP="001A6510">
      <w:pPr>
        <w:spacing w:after="120"/>
        <w:jc w:val="both"/>
        <w:rPr>
          <w:rFonts w:ascii="Arial" w:hAnsi="Arial" w:cs="Arial"/>
        </w:rPr>
      </w:pPr>
      <w:r w:rsidRPr="00926144">
        <w:rPr>
          <w:rFonts w:ascii="Arial" w:hAnsi="Arial" w:cs="Arial"/>
        </w:rPr>
        <w:t xml:space="preserve">У складу са чланом 88. </w:t>
      </w:r>
      <w:r w:rsidRPr="00926144">
        <w:rPr>
          <w:rFonts w:ascii="Arial" w:hAnsi="Arial" w:cs="Arial"/>
          <w:lang w:val="sr-Cyrl-CS"/>
        </w:rPr>
        <w:t>став 1.</w:t>
      </w:r>
      <w:r w:rsidRPr="00926144">
        <w:rPr>
          <w:rFonts w:ascii="Arial" w:hAnsi="Arial" w:cs="Arial"/>
        </w:rPr>
        <w:t xml:space="preserve"> ЗЈН, понуђач ____________________ </w:t>
      </w:r>
      <w:r w:rsidRPr="00926144">
        <w:rPr>
          <w:rFonts w:ascii="Arial" w:hAnsi="Arial" w:cs="Arial"/>
          <w:i/>
          <w:lang w:val="ru-RU"/>
        </w:rPr>
        <w:t>[</w:t>
      </w:r>
      <w:r w:rsidRPr="00926144">
        <w:rPr>
          <w:rFonts w:ascii="Arial" w:hAnsi="Arial" w:cs="Arial"/>
          <w:i/>
          <w:iCs/>
        </w:rPr>
        <w:t xml:space="preserve">навести </w:t>
      </w:r>
      <w:r w:rsidRPr="00926144">
        <w:rPr>
          <w:rFonts w:ascii="Arial" w:hAnsi="Arial" w:cs="Arial"/>
          <w:i/>
          <w:iCs/>
          <w:lang w:val="sr-Cyrl-CS"/>
        </w:rPr>
        <w:t>назив понуђача</w:t>
      </w:r>
      <w:r w:rsidRPr="00926144">
        <w:rPr>
          <w:rFonts w:ascii="Arial" w:hAnsi="Arial" w:cs="Arial"/>
          <w:i/>
          <w:iCs/>
        </w:rPr>
        <w:t xml:space="preserve">], </w:t>
      </w:r>
      <w:r w:rsidRPr="00926144">
        <w:rPr>
          <w:rFonts w:ascii="Arial" w:hAnsi="Arial" w:cs="Arial"/>
        </w:rPr>
        <w:t>достав</w:t>
      </w:r>
      <w:r w:rsidRPr="00926144">
        <w:rPr>
          <w:rFonts w:ascii="Arial" w:hAnsi="Arial" w:cs="Arial"/>
          <w:lang w:val="sr-Cyrl-CS"/>
        </w:rPr>
        <w:t xml:space="preserve">ља </w:t>
      </w:r>
      <w:r w:rsidRPr="00926144">
        <w:rPr>
          <w:rFonts w:ascii="Arial" w:hAnsi="Arial" w:cs="Arial"/>
        </w:rPr>
        <w:t xml:space="preserve">укупан износ и структуру трошкова припремања понуде, </w:t>
      </w:r>
      <w:r w:rsidRPr="00926144">
        <w:rPr>
          <w:rFonts w:ascii="Arial" w:hAnsi="Arial" w:cs="Arial"/>
          <w:lang w:val="sr-Cyrl-CS"/>
        </w:rPr>
        <w:t xml:space="preserve">како следи у </w:t>
      </w:r>
      <w:r w:rsidRPr="00926144">
        <w:rPr>
          <w:rFonts w:ascii="Arial" w:hAnsi="Arial" w:cs="Arial"/>
        </w:rPr>
        <w:t>табели:</w:t>
      </w:r>
    </w:p>
    <w:p w:rsidR="001A6510" w:rsidRPr="00926144" w:rsidRDefault="001A6510" w:rsidP="001A6510">
      <w:pPr>
        <w:spacing w:after="120"/>
        <w:jc w:val="both"/>
        <w:rPr>
          <w:rFonts w:ascii="Arial" w:hAnsi="Arial" w:cs="Arial"/>
          <w:b/>
          <w:i/>
        </w:rPr>
      </w:pPr>
    </w:p>
    <w:tbl>
      <w:tblPr>
        <w:tblW w:w="0" w:type="auto"/>
        <w:tblInd w:w="153" w:type="dxa"/>
        <w:tblLayout w:type="fixed"/>
        <w:tblLook w:val="0000"/>
      </w:tblPr>
      <w:tblGrid>
        <w:gridCol w:w="5565"/>
        <w:gridCol w:w="3300"/>
      </w:tblGrid>
      <w:tr w:rsidR="001A6510" w:rsidRPr="00926144" w:rsidTr="00BD7632">
        <w:tc>
          <w:tcPr>
            <w:tcW w:w="5565" w:type="dxa"/>
            <w:tcBorders>
              <w:top w:val="single" w:sz="4" w:space="0" w:color="000000"/>
              <w:left w:val="single" w:sz="4" w:space="0" w:color="000000"/>
              <w:bottom w:val="single" w:sz="4" w:space="0" w:color="000000"/>
            </w:tcBorders>
            <w:shd w:val="clear" w:color="auto" w:fill="auto"/>
          </w:tcPr>
          <w:p w:rsidR="001A6510" w:rsidRPr="00926144" w:rsidRDefault="001A6510" w:rsidP="00BD7632">
            <w:pPr>
              <w:jc w:val="center"/>
              <w:rPr>
                <w:rFonts w:ascii="Arial" w:hAnsi="Arial" w:cs="Arial"/>
                <w:b/>
                <w:i/>
              </w:rPr>
            </w:pPr>
            <w:r w:rsidRPr="00926144">
              <w:rPr>
                <w:rFonts w:ascii="Arial" w:hAnsi="Arial" w:cs="Arial"/>
                <w:b/>
                <w:i/>
              </w:rPr>
              <w:t>ВРСТА ТРОШКА</w:t>
            </w: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1A6510" w:rsidRPr="00926144" w:rsidRDefault="001A6510" w:rsidP="00BD7632">
            <w:pPr>
              <w:jc w:val="center"/>
              <w:rPr>
                <w:rFonts w:ascii="Arial" w:hAnsi="Arial" w:cs="Arial"/>
              </w:rPr>
            </w:pPr>
            <w:r w:rsidRPr="00926144">
              <w:rPr>
                <w:rFonts w:ascii="Arial" w:hAnsi="Arial" w:cs="Arial"/>
                <w:b/>
                <w:i/>
              </w:rPr>
              <w:t>ИЗНОС ТРОШКА У РСД</w:t>
            </w:r>
          </w:p>
        </w:tc>
      </w:tr>
      <w:tr w:rsidR="001A6510" w:rsidRPr="00926144" w:rsidTr="00BD7632">
        <w:tc>
          <w:tcPr>
            <w:tcW w:w="5565" w:type="dxa"/>
            <w:tcBorders>
              <w:top w:val="single" w:sz="4" w:space="0" w:color="000000"/>
              <w:left w:val="single" w:sz="4" w:space="0" w:color="000000"/>
              <w:bottom w:val="single" w:sz="4" w:space="0" w:color="000000"/>
            </w:tcBorders>
            <w:shd w:val="clear" w:color="auto" w:fill="auto"/>
          </w:tcPr>
          <w:p w:rsidR="001A6510" w:rsidRPr="00926144" w:rsidRDefault="001A6510" w:rsidP="00BD7632">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1A6510" w:rsidRPr="00926144" w:rsidRDefault="001A6510" w:rsidP="00BD7632">
            <w:pPr>
              <w:snapToGrid w:val="0"/>
              <w:jc w:val="right"/>
              <w:rPr>
                <w:rFonts w:ascii="Arial" w:hAnsi="Arial" w:cs="Arial"/>
              </w:rPr>
            </w:pPr>
          </w:p>
        </w:tc>
      </w:tr>
      <w:tr w:rsidR="001A6510" w:rsidRPr="00926144" w:rsidTr="00BD7632">
        <w:tc>
          <w:tcPr>
            <w:tcW w:w="5565" w:type="dxa"/>
            <w:tcBorders>
              <w:top w:val="single" w:sz="4" w:space="0" w:color="000000"/>
              <w:left w:val="single" w:sz="4" w:space="0" w:color="000000"/>
              <w:bottom w:val="single" w:sz="4" w:space="0" w:color="000000"/>
            </w:tcBorders>
            <w:shd w:val="clear" w:color="auto" w:fill="auto"/>
          </w:tcPr>
          <w:p w:rsidR="001A6510" w:rsidRPr="00926144" w:rsidRDefault="001A6510" w:rsidP="00BD7632">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1A6510" w:rsidRPr="00926144" w:rsidRDefault="001A6510" w:rsidP="00BD7632">
            <w:pPr>
              <w:snapToGrid w:val="0"/>
              <w:jc w:val="right"/>
              <w:rPr>
                <w:rFonts w:ascii="Arial" w:hAnsi="Arial" w:cs="Arial"/>
              </w:rPr>
            </w:pPr>
          </w:p>
        </w:tc>
      </w:tr>
      <w:tr w:rsidR="001A6510" w:rsidRPr="00926144" w:rsidTr="00BD7632">
        <w:tc>
          <w:tcPr>
            <w:tcW w:w="5565" w:type="dxa"/>
            <w:tcBorders>
              <w:top w:val="single" w:sz="4" w:space="0" w:color="000000"/>
              <w:left w:val="single" w:sz="4" w:space="0" w:color="000000"/>
              <w:bottom w:val="single" w:sz="4" w:space="0" w:color="000000"/>
            </w:tcBorders>
            <w:shd w:val="clear" w:color="auto" w:fill="auto"/>
          </w:tcPr>
          <w:p w:rsidR="001A6510" w:rsidRPr="00926144" w:rsidRDefault="001A6510" w:rsidP="00BD7632">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1A6510" w:rsidRPr="00926144" w:rsidRDefault="001A6510" w:rsidP="00BD7632">
            <w:pPr>
              <w:snapToGrid w:val="0"/>
              <w:rPr>
                <w:rFonts w:ascii="Arial" w:hAnsi="Arial" w:cs="Arial"/>
              </w:rPr>
            </w:pPr>
          </w:p>
        </w:tc>
      </w:tr>
      <w:tr w:rsidR="001A6510" w:rsidRPr="00926144" w:rsidTr="00BD7632">
        <w:tc>
          <w:tcPr>
            <w:tcW w:w="5565" w:type="dxa"/>
            <w:tcBorders>
              <w:top w:val="single" w:sz="4" w:space="0" w:color="000000"/>
              <w:left w:val="single" w:sz="4" w:space="0" w:color="000000"/>
              <w:bottom w:val="single" w:sz="4" w:space="0" w:color="000000"/>
            </w:tcBorders>
            <w:shd w:val="clear" w:color="auto" w:fill="auto"/>
          </w:tcPr>
          <w:p w:rsidR="001A6510" w:rsidRPr="00926144" w:rsidRDefault="001A6510" w:rsidP="00BD7632">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1A6510" w:rsidRPr="00926144" w:rsidRDefault="001A6510" w:rsidP="00BD7632">
            <w:pPr>
              <w:snapToGrid w:val="0"/>
              <w:rPr>
                <w:rFonts w:ascii="Arial" w:hAnsi="Arial" w:cs="Arial"/>
              </w:rPr>
            </w:pPr>
          </w:p>
        </w:tc>
      </w:tr>
      <w:tr w:rsidR="001A6510" w:rsidRPr="00926144" w:rsidTr="00BD7632">
        <w:tc>
          <w:tcPr>
            <w:tcW w:w="5565" w:type="dxa"/>
            <w:tcBorders>
              <w:top w:val="single" w:sz="4" w:space="0" w:color="000000"/>
              <w:left w:val="single" w:sz="4" w:space="0" w:color="000000"/>
              <w:bottom w:val="single" w:sz="4" w:space="0" w:color="000000"/>
            </w:tcBorders>
            <w:shd w:val="clear" w:color="auto" w:fill="auto"/>
          </w:tcPr>
          <w:p w:rsidR="001A6510" w:rsidRPr="00926144" w:rsidRDefault="001A6510" w:rsidP="00BD7632">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1A6510" w:rsidRPr="00926144" w:rsidRDefault="001A6510" w:rsidP="00BD7632">
            <w:pPr>
              <w:snapToGrid w:val="0"/>
              <w:rPr>
                <w:rFonts w:ascii="Arial" w:hAnsi="Arial" w:cs="Arial"/>
              </w:rPr>
            </w:pPr>
          </w:p>
        </w:tc>
      </w:tr>
      <w:tr w:rsidR="001A6510" w:rsidRPr="00926144" w:rsidTr="00BD7632">
        <w:tc>
          <w:tcPr>
            <w:tcW w:w="5565" w:type="dxa"/>
            <w:tcBorders>
              <w:top w:val="single" w:sz="4" w:space="0" w:color="000000"/>
              <w:left w:val="single" w:sz="4" w:space="0" w:color="000000"/>
              <w:bottom w:val="single" w:sz="4" w:space="0" w:color="000000"/>
            </w:tcBorders>
            <w:shd w:val="clear" w:color="auto" w:fill="auto"/>
          </w:tcPr>
          <w:p w:rsidR="001A6510" w:rsidRPr="00926144" w:rsidRDefault="001A6510" w:rsidP="00BD7632">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1A6510" w:rsidRPr="00926144" w:rsidRDefault="001A6510" w:rsidP="00BD7632">
            <w:pPr>
              <w:snapToGrid w:val="0"/>
              <w:rPr>
                <w:rFonts w:ascii="Arial" w:hAnsi="Arial" w:cs="Arial"/>
              </w:rPr>
            </w:pPr>
          </w:p>
        </w:tc>
      </w:tr>
      <w:tr w:rsidR="001A6510" w:rsidRPr="00926144" w:rsidTr="00BD7632">
        <w:tc>
          <w:tcPr>
            <w:tcW w:w="5565" w:type="dxa"/>
            <w:tcBorders>
              <w:top w:val="single" w:sz="4" w:space="0" w:color="000000"/>
              <w:left w:val="single" w:sz="4" w:space="0" w:color="000000"/>
              <w:bottom w:val="single" w:sz="4" w:space="0" w:color="000000"/>
            </w:tcBorders>
            <w:shd w:val="clear" w:color="auto" w:fill="auto"/>
          </w:tcPr>
          <w:p w:rsidR="001A6510" w:rsidRPr="00926144" w:rsidRDefault="001A6510" w:rsidP="00BD7632">
            <w:pPr>
              <w:snapToGrid w:val="0"/>
              <w:rPr>
                <w:rFonts w:ascii="Arial" w:hAnsi="Arial" w:cs="Arial"/>
                <w:i/>
              </w:rPr>
            </w:pPr>
          </w:p>
          <w:p w:rsidR="001A6510" w:rsidRPr="00926144" w:rsidRDefault="001A6510" w:rsidP="00BD7632">
            <w:pPr>
              <w:rPr>
                <w:rFonts w:ascii="Arial" w:hAnsi="Arial" w:cs="Arial"/>
                <w:lang w:val="ru-RU"/>
              </w:rPr>
            </w:pPr>
            <w:r w:rsidRPr="00926144">
              <w:rPr>
                <w:rFonts w:ascii="Arial" w:hAnsi="Arial" w:cs="Arial"/>
                <w:b/>
                <w:i/>
              </w:rPr>
              <w:t>УКУПАН ИЗНОС ТРОШКОВА ПРИПРЕМАЊА ПОНУДЕ</w:t>
            </w: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1A6510" w:rsidRPr="00926144" w:rsidRDefault="001A6510" w:rsidP="00BD7632">
            <w:pPr>
              <w:snapToGrid w:val="0"/>
              <w:rPr>
                <w:rFonts w:ascii="Arial" w:hAnsi="Arial" w:cs="Arial"/>
                <w:lang w:val="ru-RU"/>
              </w:rPr>
            </w:pPr>
          </w:p>
        </w:tc>
      </w:tr>
    </w:tbl>
    <w:p w:rsidR="001A6510" w:rsidRPr="00926144" w:rsidRDefault="001A6510" w:rsidP="001A6510">
      <w:pPr>
        <w:jc w:val="both"/>
      </w:pPr>
    </w:p>
    <w:p w:rsidR="001A6510" w:rsidRPr="00926144" w:rsidRDefault="001A6510" w:rsidP="001A6510">
      <w:pPr>
        <w:jc w:val="both"/>
      </w:pPr>
    </w:p>
    <w:p w:rsidR="001A6510" w:rsidRPr="00926144" w:rsidRDefault="001A6510" w:rsidP="001A6510">
      <w:pPr>
        <w:jc w:val="both"/>
        <w:rPr>
          <w:rFonts w:ascii="Arial" w:hAnsi="Arial" w:cs="Arial"/>
        </w:rPr>
      </w:pPr>
      <w:r w:rsidRPr="00926144">
        <w:rPr>
          <w:rFonts w:ascii="Arial" w:hAnsi="Arial" w:cs="Arial"/>
        </w:rPr>
        <w:t>Трошкове припреме и подношења понуде сноси искључиво понуђач и не може тражити од наручиоца накнаду трошкова.</w:t>
      </w:r>
    </w:p>
    <w:p w:rsidR="001A6510" w:rsidRPr="00926144" w:rsidRDefault="001A6510" w:rsidP="001A6510">
      <w:pPr>
        <w:jc w:val="both"/>
        <w:rPr>
          <w:rFonts w:ascii="Arial" w:hAnsi="Arial" w:cs="Arial"/>
          <w:lang w:val="sr-Cyrl-CS"/>
        </w:rPr>
      </w:pPr>
      <w:r w:rsidRPr="00926144">
        <w:rPr>
          <w:rFonts w:ascii="Arial" w:hAnsi="Arial" w:cs="Arial"/>
        </w:rPr>
        <w:t>Ако је поступак јавне набавке обустављен из разлога који су на страни наручиоца, наручилац је дужан да понуђачу надокнади трошкове израде узорка или модела, ако су израђени у складу са техничким спецификацијама наручиоца и трошкове прибављања средства обезбеђења, под условом да је понуђач тражио накнаду тих трошкова у својој понуди.</w:t>
      </w:r>
    </w:p>
    <w:p w:rsidR="001A6510" w:rsidRPr="00926144" w:rsidRDefault="001A6510" w:rsidP="001A6510">
      <w:pPr>
        <w:spacing w:after="120"/>
        <w:ind w:firstLine="426"/>
        <w:jc w:val="both"/>
        <w:rPr>
          <w:rFonts w:ascii="Arial" w:hAnsi="Arial" w:cs="Arial"/>
          <w:b/>
          <w:bCs/>
          <w:i/>
        </w:rPr>
      </w:pPr>
    </w:p>
    <w:p w:rsidR="001A6510" w:rsidRPr="00926144" w:rsidRDefault="001A6510" w:rsidP="001A6510">
      <w:pPr>
        <w:spacing w:after="120"/>
        <w:jc w:val="both"/>
        <w:rPr>
          <w:bCs/>
          <w:i/>
          <w:color w:val="FF0000"/>
          <w:lang w:val="sr-Cyrl-CS"/>
        </w:rPr>
      </w:pPr>
      <w:r w:rsidRPr="00926144">
        <w:rPr>
          <w:rFonts w:ascii="Arial" w:hAnsi="Arial" w:cs="Arial"/>
          <w:b/>
          <w:bCs/>
          <w:i/>
          <w:color w:val="auto"/>
        </w:rPr>
        <w:t xml:space="preserve">Напомена: </w:t>
      </w:r>
      <w:r w:rsidRPr="00926144">
        <w:rPr>
          <w:rFonts w:ascii="Arial" w:hAnsi="Arial" w:cs="Arial"/>
          <w:bCs/>
          <w:i/>
          <w:color w:val="auto"/>
        </w:rPr>
        <w:t>достављање овог обрасца није обавезно.</w:t>
      </w:r>
    </w:p>
    <w:p w:rsidR="001A6510" w:rsidRPr="00926144" w:rsidRDefault="001A6510" w:rsidP="001A6510">
      <w:pPr>
        <w:spacing w:after="120"/>
        <w:jc w:val="both"/>
        <w:rPr>
          <w:bCs/>
          <w:color w:val="auto"/>
        </w:rPr>
      </w:pPr>
    </w:p>
    <w:p w:rsidR="001A6510" w:rsidRPr="00926144" w:rsidRDefault="001A6510" w:rsidP="001A6510">
      <w:pPr>
        <w:spacing w:after="120"/>
        <w:ind w:firstLine="425"/>
        <w:jc w:val="both"/>
        <w:rPr>
          <w:bCs/>
        </w:rPr>
      </w:pPr>
    </w:p>
    <w:tbl>
      <w:tblPr>
        <w:tblW w:w="0" w:type="auto"/>
        <w:tblLayout w:type="fixed"/>
        <w:tblLook w:val="0000"/>
      </w:tblPr>
      <w:tblGrid>
        <w:gridCol w:w="3080"/>
        <w:gridCol w:w="3068"/>
        <w:gridCol w:w="3094"/>
      </w:tblGrid>
      <w:tr w:rsidR="001A6510" w:rsidRPr="00926144" w:rsidTr="00BD7632">
        <w:tc>
          <w:tcPr>
            <w:tcW w:w="3080" w:type="dxa"/>
            <w:shd w:val="clear" w:color="auto" w:fill="auto"/>
            <w:vAlign w:val="center"/>
          </w:tcPr>
          <w:p w:rsidR="001A6510" w:rsidRPr="00926144" w:rsidRDefault="001A6510" w:rsidP="00BD7632">
            <w:pPr>
              <w:pStyle w:val="BodyText2"/>
              <w:spacing w:line="100" w:lineRule="atLeast"/>
              <w:jc w:val="center"/>
              <w:rPr>
                <w:rFonts w:ascii="Arial" w:hAnsi="Arial" w:cs="Arial"/>
              </w:rPr>
            </w:pPr>
            <w:r w:rsidRPr="00926144">
              <w:rPr>
                <w:rFonts w:ascii="Arial" w:hAnsi="Arial" w:cs="Arial"/>
              </w:rPr>
              <w:t>Датум:</w:t>
            </w:r>
          </w:p>
        </w:tc>
        <w:tc>
          <w:tcPr>
            <w:tcW w:w="3068" w:type="dxa"/>
            <w:shd w:val="clear" w:color="auto" w:fill="auto"/>
            <w:vAlign w:val="center"/>
          </w:tcPr>
          <w:p w:rsidR="001A6510" w:rsidRPr="00926144" w:rsidRDefault="001A6510" w:rsidP="00BD7632">
            <w:pPr>
              <w:pStyle w:val="BodyText2"/>
              <w:spacing w:line="100" w:lineRule="atLeast"/>
              <w:jc w:val="center"/>
              <w:rPr>
                <w:rFonts w:ascii="Arial" w:hAnsi="Arial" w:cs="Arial"/>
              </w:rPr>
            </w:pPr>
          </w:p>
        </w:tc>
        <w:tc>
          <w:tcPr>
            <w:tcW w:w="3094" w:type="dxa"/>
            <w:shd w:val="clear" w:color="auto" w:fill="auto"/>
            <w:vAlign w:val="center"/>
          </w:tcPr>
          <w:p w:rsidR="001A6510" w:rsidRPr="00926144" w:rsidRDefault="001A6510" w:rsidP="00BD7632">
            <w:pPr>
              <w:pStyle w:val="BodyText2"/>
              <w:spacing w:line="100" w:lineRule="atLeast"/>
              <w:jc w:val="center"/>
              <w:rPr>
                <w:rFonts w:ascii="Arial" w:hAnsi="Arial" w:cs="Arial"/>
              </w:rPr>
            </w:pPr>
            <w:r w:rsidRPr="00926144">
              <w:rPr>
                <w:rFonts w:ascii="Arial" w:hAnsi="Arial" w:cs="Arial"/>
              </w:rPr>
              <w:t>Потпис понуђача</w:t>
            </w:r>
          </w:p>
        </w:tc>
      </w:tr>
      <w:tr w:rsidR="001A6510" w:rsidRPr="00926144" w:rsidTr="00BD7632">
        <w:tc>
          <w:tcPr>
            <w:tcW w:w="3080" w:type="dxa"/>
            <w:tcBorders>
              <w:bottom w:val="single" w:sz="4" w:space="0" w:color="000000"/>
            </w:tcBorders>
            <w:shd w:val="clear" w:color="auto" w:fill="auto"/>
          </w:tcPr>
          <w:p w:rsidR="001A6510" w:rsidRPr="00926144" w:rsidRDefault="001A6510" w:rsidP="00BD7632">
            <w:pPr>
              <w:pStyle w:val="BodyText2"/>
              <w:snapToGrid w:val="0"/>
              <w:spacing w:line="100" w:lineRule="atLeast"/>
              <w:rPr>
                <w:rFonts w:ascii="Arial" w:hAnsi="Arial" w:cs="Arial"/>
              </w:rPr>
            </w:pPr>
          </w:p>
        </w:tc>
        <w:tc>
          <w:tcPr>
            <w:tcW w:w="3068" w:type="dxa"/>
            <w:shd w:val="clear" w:color="auto" w:fill="auto"/>
          </w:tcPr>
          <w:p w:rsidR="001A6510" w:rsidRPr="00926144" w:rsidRDefault="001A6510" w:rsidP="00BD7632">
            <w:pPr>
              <w:pStyle w:val="BodyText2"/>
              <w:snapToGrid w:val="0"/>
              <w:spacing w:line="100" w:lineRule="atLeast"/>
              <w:rPr>
                <w:rFonts w:ascii="Arial" w:hAnsi="Arial" w:cs="Arial"/>
              </w:rPr>
            </w:pPr>
          </w:p>
        </w:tc>
        <w:tc>
          <w:tcPr>
            <w:tcW w:w="3094" w:type="dxa"/>
            <w:tcBorders>
              <w:bottom w:val="single" w:sz="4" w:space="0" w:color="000000"/>
            </w:tcBorders>
            <w:shd w:val="clear" w:color="auto" w:fill="auto"/>
          </w:tcPr>
          <w:p w:rsidR="001A6510" w:rsidRPr="00926144" w:rsidRDefault="001A6510" w:rsidP="00BD7632">
            <w:pPr>
              <w:pStyle w:val="BodyText2"/>
              <w:snapToGrid w:val="0"/>
              <w:spacing w:line="100" w:lineRule="atLeast"/>
              <w:rPr>
                <w:rFonts w:ascii="Arial" w:hAnsi="Arial" w:cs="Arial"/>
              </w:rPr>
            </w:pPr>
          </w:p>
        </w:tc>
      </w:tr>
    </w:tbl>
    <w:p w:rsidR="001A6510" w:rsidRPr="00926144" w:rsidRDefault="001A6510" w:rsidP="001A6510"/>
    <w:p w:rsidR="001A6510" w:rsidRPr="00926144" w:rsidRDefault="001A6510" w:rsidP="001A6510">
      <w:pPr>
        <w:rPr>
          <w:rFonts w:ascii="Arial" w:hAnsi="Arial" w:cs="Arial"/>
          <w:b/>
          <w:bCs/>
          <w:i/>
          <w:iCs/>
        </w:rPr>
      </w:pPr>
    </w:p>
    <w:p w:rsidR="001A6510" w:rsidRPr="00926144" w:rsidRDefault="001A6510" w:rsidP="001A6510">
      <w:pPr>
        <w:rPr>
          <w:rFonts w:ascii="Arial" w:hAnsi="Arial" w:cs="Arial"/>
          <w:b/>
          <w:bCs/>
          <w:i/>
          <w:iCs/>
        </w:rPr>
      </w:pPr>
    </w:p>
    <w:p w:rsidR="001A6510" w:rsidRPr="00926144" w:rsidRDefault="001A6510" w:rsidP="001A6510">
      <w:pPr>
        <w:rPr>
          <w:rFonts w:ascii="Arial" w:hAnsi="Arial" w:cs="Arial"/>
          <w:b/>
          <w:bCs/>
          <w:i/>
          <w:iCs/>
        </w:rPr>
      </w:pPr>
    </w:p>
    <w:p w:rsidR="001A6510" w:rsidRPr="00926144" w:rsidRDefault="001A6510" w:rsidP="001A6510">
      <w:pPr>
        <w:rPr>
          <w:rFonts w:ascii="Arial" w:hAnsi="Arial" w:cs="Arial"/>
          <w:b/>
          <w:bCs/>
          <w:i/>
          <w:iCs/>
        </w:rPr>
      </w:pPr>
    </w:p>
    <w:p w:rsidR="001A6510" w:rsidRPr="00926144" w:rsidRDefault="001A6510" w:rsidP="001A6510">
      <w:pPr>
        <w:rPr>
          <w:rFonts w:ascii="Arial" w:hAnsi="Arial" w:cs="Arial"/>
          <w:b/>
          <w:bCs/>
          <w:i/>
          <w:iCs/>
        </w:rPr>
      </w:pPr>
    </w:p>
    <w:p w:rsidR="001A6510" w:rsidRPr="00926144" w:rsidRDefault="001A6510" w:rsidP="001A6510">
      <w:pPr>
        <w:rPr>
          <w:rFonts w:ascii="Arial" w:hAnsi="Arial" w:cs="Arial"/>
          <w:b/>
          <w:bCs/>
          <w:i/>
          <w:iCs/>
        </w:rPr>
      </w:pPr>
    </w:p>
    <w:p w:rsidR="00CA5BF9" w:rsidRDefault="00CA5BF9" w:rsidP="001A6510">
      <w:pPr>
        <w:pStyle w:val="ListParagraph"/>
        <w:tabs>
          <w:tab w:val="left" w:pos="680"/>
        </w:tabs>
        <w:ind w:left="0"/>
        <w:jc w:val="both"/>
        <w:rPr>
          <w:rFonts w:ascii="Arial" w:hAnsi="Arial" w:cs="Arial"/>
          <w:b/>
          <w:bCs/>
          <w:i/>
          <w:iCs/>
          <w:lang w:val="sr-Cyrl-CS"/>
        </w:rPr>
      </w:pPr>
    </w:p>
    <w:p w:rsidR="00A90E2D" w:rsidRPr="00A90E2D" w:rsidRDefault="00A90E2D" w:rsidP="001A6510">
      <w:pPr>
        <w:pStyle w:val="ListParagraph"/>
        <w:tabs>
          <w:tab w:val="left" w:pos="680"/>
        </w:tabs>
        <w:ind w:left="0"/>
        <w:jc w:val="both"/>
        <w:rPr>
          <w:rFonts w:ascii="Arial" w:eastAsia="TimesNewRomanPSMT" w:hAnsi="Arial" w:cs="Arial"/>
          <w:bCs/>
          <w:lang w:val="sr-Cyrl-CS"/>
        </w:rPr>
      </w:pPr>
    </w:p>
    <w:p w:rsidR="001A6510" w:rsidRDefault="001A6510" w:rsidP="001A6510">
      <w:pPr>
        <w:pStyle w:val="ListParagraph"/>
        <w:tabs>
          <w:tab w:val="left" w:pos="680"/>
        </w:tabs>
        <w:ind w:left="0"/>
        <w:jc w:val="both"/>
        <w:rPr>
          <w:rFonts w:ascii="Arial" w:eastAsia="TimesNewRomanPSMT" w:hAnsi="Arial" w:cs="Arial"/>
          <w:bCs/>
          <w:lang w:val="ru-RU"/>
        </w:rPr>
      </w:pPr>
    </w:p>
    <w:p w:rsidR="00D47260" w:rsidRPr="00926144" w:rsidRDefault="00D47260" w:rsidP="001A6510">
      <w:pPr>
        <w:pStyle w:val="ListParagraph"/>
        <w:tabs>
          <w:tab w:val="left" w:pos="680"/>
        </w:tabs>
        <w:ind w:left="0"/>
        <w:jc w:val="both"/>
        <w:rPr>
          <w:rFonts w:ascii="Arial" w:eastAsia="TimesNewRomanPSMT" w:hAnsi="Arial" w:cs="Arial"/>
          <w:bCs/>
          <w:lang w:val="ru-RU"/>
        </w:rPr>
      </w:pPr>
    </w:p>
    <w:p w:rsidR="001A6510" w:rsidRPr="00926144" w:rsidRDefault="001A6510" w:rsidP="001A6510">
      <w:pPr>
        <w:pStyle w:val="BodyText3"/>
        <w:spacing w:after="0"/>
        <w:jc w:val="right"/>
        <w:rPr>
          <w:rFonts w:ascii="Arial" w:hAnsi="Arial" w:cs="Arial"/>
          <w:b/>
          <w:bCs/>
          <w:sz w:val="28"/>
          <w:szCs w:val="28"/>
        </w:rPr>
      </w:pPr>
      <w:r w:rsidRPr="00926144">
        <w:rPr>
          <w:rFonts w:ascii="Arial" w:hAnsi="Arial" w:cs="Arial"/>
          <w:b/>
          <w:bCs/>
          <w:sz w:val="28"/>
          <w:szCs w:val="28"/>
        </w:rPr>
        <w:lastRenderedPageBreak/>
        <w:t>(ОБРАЗАЦ 4)</w:t>
      </w:r>
    </w:p>
    <w:p w:rsidR="001A6510" w:rsidRPr="00926144" w:rsidRDefault="001A6510" w:rsidP="001A6510">
      <w:pPr>
        <w:pStyle w:val="BodyText3"/>
        <w:spacing w:after="0"/>
        <w:jc w:val="right"/>
        <w:rPr>
          <w:rFonts w:ascii="Arial" w:hAnsi="Arial" w:cs="Arial"/>
          <w:b/>
          <w:bCs/>
          <w:sz w:val="28"/>
          <w:szCs w:val="28"/>
        </w:rPr>
      </w:pPr>
    </w:p>
    <w:p w:rsidR="001A6510" w:rsidRPr="00926144" w:rsidRDefault="001A6510" w:rsidP="001A6510">
      <w:pPr>
        <w:pStyle w:val="BodyText3"/>
        <w:spacing w:after="0"/>
        <w:jc w:val="right"/>
        <w:rPr>
          <w:rFonts w:ascii="Arial" w:hAnsi="Arial" w:cs="Arial"/>
          <w:b/>
          <w:bCs/>
          <w:sz w:val="28"/>
          <w:szCs w:val="28"/>
        </w:rPr>
      </w:pPr>
    </w:p>
    <w:p w:rsidR="001A6510" w:rsidRPr="00926144" w:rsidRDefault="001A6510" w:rsidP="001A6510">
      <w:pPr>
        <w:pStyle w:val="BodyText3"/>
        <w:spacing w:after="0"/>
        <w:jc w:val="center"/>
        <w:rPr>
          <w:rFonts w:ascii="Arial" w:hAnsi="Arial" w:cs="Arial"/>
          <w:b/>
          <w:bCs/>
          <w:sz w:val="28"/>
          <w:szCs w:val="28"/>
        </w:rPr>
      </w:pPr>
      <w:r w:rsidRPr="00926144">
        <w:rPr>
          <w:rFonts w:ascii="Arial" w:hAnsi="Arial" w:cs="Arial"/>
          <w:b/>
          <w:bCs/>
          <w:sz w:val="28"/>
          <w:szCs w:val="28"/>
        </w:rPr>
        <w:t>ОБРАЗАЦ ИЗЈАВЕ О НЕЗАВИСНОЈ ПОНУДИ</w:t>
      </w:r>
    </w:p>
    <w:p w:rsidR="001A6510" w:rsidRPr="00926144" w:rsidRDefault="001A6510" w:rsidP="001A6510">
      <w:pPr>
        <w:pStyle w:val="BodyText3"/>
        <w:spacing w:after="0"/>
        <w:jc w:val="center"/>
        <w:rPr>
          <w:rFonts w:ascii="Arial" w:hAnsi="Arial" w:cs="Arial"/>
          <w:b/>
          <w:bCs/>
          <w:sz w:val="28"/>
          <w:szCs w:val="28"/>
        </w:rPr>
      </w:pPr>
    </w:p>
    <w:p w:rsidR="001A6510" w:rsidRPr="00926144" w:rsidRDefault="001A6510" w:rsidP="001A6510">
      <w:pPr>
        <w:pStyle w:val="BodyText3"/>
        <w:spacing w:after="0"/>
        <w:jc w:val="center"/>
        <w:rPr>
          <w:rFonts w:ascii="Arial" w:hAnsi="Arial" w:cs="Arial"/>
          <w:bCs/>
          <w:sz w:val="24"/>
          <w:szCs w:val="24"/>
        </w:rPr>
      </w:pPr>
    </w:p>
    <w:p w:rsidR="001A6510" w:rsidRPr="00926144" w:rsidRDefault="001A6510" w:rsidP="001A6510">
      <w:pPr>
        <w:pStyle w:val="BodyText3"/>
        <w:spacing w:after="0"/>
        <w:jc w:val="both"/>
        <w:rPr>
          <w:rFonts w:ascii="Arial" w:hAnsi="Arial" w:cs="Arial"/>
          <w:sz w:val="24"/>
          <w:szCs w:val="24"/>
        </w:rPr>
      </w:pPr>
      <w:r w:rsidRPr="00926144">
        <w:rPr>
          <w:rFonts w:ascii="Arial" w:hAnsi="Arial" w:cs="Arial"/>
          <w:sz w:val="24"/>
          <w:szCs w:val="24"/>
        </w:rPr>
        <w:t xml:space="preserve">У складу са чланом 26. ЗЈН, __________________________________________, </w:t>
      </w:r>
    </w:p>
    <w:p w:rsidR="001A6510" w:rsidRPr="00926144" w:rsidRDefault="001A6510" w:rsidP="001A6510">
      <w:pPr>
        <w:pStyle w:val="BodyText3"/>
        <w:spacing w:after="0"/>
        <w:jc w:val="both"/>
        <w:rPr>
          <w:rFonts w:ascii="Arial" w:hAnsi="Arial" w:cs="Arial"/>
          <w:sz w:val="24"/>
          <w:szCs w:val="24"/>
        </w:rPr>
      </w:pPr>
      <w:r w:rsidRPr="00926144">
        <w:rPr>
          <w:rFonts w:ascii="Arial" w:hAnsi="Arial" w:cs="Arial"/>
          <w:sz w:val="24"/>
          <w:szCs w:val="24"/>
        </w:rPr>
        <w:t xml:space="preserve">                                                                           </w:t>
      </w:r>
      <w:r w:rsidRPr="00926144">
        <w:rPr>
          <w:rFonts w:ascii="Arial" w:hAnsi="Arial" w:cs="Arial"/>
          <w:sz w:val="20"/>
          <w:szCs w:val="20"/>
        </w:rPr>
        <w:t xml:space="preserve"> (Назив понуђача)</w:t>
      </w:r>
    </w:p>
    <w:p w:rsidR="001A6510" w:rsidRPr="00926144" w:rsidRDefault="001A6510" w:rsidP="001A6510">
      <w:pPr>
        <w:pStyle w:val="BodyText3"/>
        <w:spacing w:after="0"/>
        <w:jc w:val="both"/>
        <w:rPr>
          <w:rFonts w:ascii="Arial" w:hAnsi="Arial" w:cs="Arial"/>
          <w:w w:val="200"/>
          <w:sz w:val="24"/>
          <w:szCs w:val="24"/>
        </w:rPr>
      </w:pPr>
      <w:r w:rsidRPr="00926144">
        <w:rPr>
          <w:rFonts w:ascii="Arial" w:hAnsi="Arial" w:cs="Arial"/>
          <w:sz w:val="24"/>
          <w:szCs w:val="24"/>
        </w:rPr>
        <w:t xml:space="preserve">даје: </w:t>
      </w:r>
    </w:p>
    <w:p w:rsidR="001A6510" w:rsidRPr="00926144" w:rsidRDefault="001A6510" w:rsidP="001A6510">
      <w:pPr>
        <w:pStyle w:val="BodyText3"/>
        <w:spacing w:before="360" w:after="360"/>
        <w:ind w:firstLine="227"/>
        <w:jc w:val="both"/>
        <w:rPr>
          <w:rFonts w:ascii="Arial" w:hAnsi="Arial" w:cs="Arial"/>
          <w:w w:val="200"/>
          <w:sz w:val="24"/>
          <w:szCs w:val="24"/>
        </w:rPr>
      </w:pPr>
    </w:p>
    <w:p w:rsidR="001A6510" w:rsidRPr="00926144" w:rsidRDefault="001A6510" w:rsidP="001A6510">
      <w:pPr>
        <w:pStyle w:val="BodyText3"/>
        <w:spacing w:before="360" w:after="360"/>
        <w:ind w:firstLine="227"/>
        <w:jc w:val="center"/>
        <w:rPr>
          <w:rFonts w:ascii="Arial" w:hAnsi="Arial" w:cs="Arial"/>
          <w:b/>
          <w:bCs/>
          <w:sz w:val="24"/>
          <w:szCs w:val="24"/>
          <w:lang w:val="sr-Cyrl-CS"/>
        </w:rPr>
      </w:pPr>
      <w:r w:rsidRPr="00926144">
        <w:rPr>
          <w:rFonts w:ascii="Arial" w:hAnsi="Arial" w:cs="Arial"/>
          <w:b/>
          <w:bCs/>
          <w:sz w:val="24"/>
          <w:szCs w:val="24"/>
          <w:lang w:val="sr-Cyrl-CS"/>
        </w:rPr>
        <w:t xml:space="preserve">ИЗЈАВУ </w:t>
      </w:r>
    </w:p>
    <w:p w:rsidR="001A6510" w:rsidRPr="00926144" w:rsidRDefault="001A6510" w:rsidP="001A6510">
      <w:pPr>
        <w:pStyle w:val="BodyText3"/>
        <w:spacing w:before="360" w:after="360"/>
        <w:ind w:firstLine="227"/>
        <w:jc w:val="center"/>
        <w:rPr>
          <w:rFonts w:ascii="Arial" w:hAnsi="Arial" w:cs="Arial"/>
          <w:bCs/>
          <w:sz w:val="24"/>
          <w:szCs w:val="24"/>
        </w:rPr>
      </w:pPr>
      <w:r w:rsidRPr="00926144">
        <w:rPr>
          <w:rFonts w:ascii="Arial" w:hAnsi="Arial" w:cs="Arial"/>
          <w:b/>
          <w:bCs/>
          <w:sz w:val="24"/>
          <w:szCs w:val="24"/>
          <w:lang w:val="sr-Cyrl-CS"/>
        </w:rPr>
        <w:t>О НЕЗАВИСНОЈ</w:t>
      </w:r>
      <w:r w:rsidRPr="00926144">
        <w:rPr>
          <w:rFonts w:ascii="Arial" w:hAnsi="Arial" w:cs="Arial"/>
          <w:b/>
          <w:bCs/>
          <w:sz w:val="24"/>
          <w:szCs w:val="24"/>
        </w:rPr>
        <w:t xml:space="preserve"> ПОНУДИ</w:t>
      </w:r>
    </w:p>
    <w:p w:rsidR="001A6510" w:rsidRPr="00926144" w:rsidRDefault="001A6510" w:rsidP="001A6510">
      <w:pPr>
        <w:pStyle w:val="BodyText3"/>
        <w:spacing w:after="0"/>
        <w:jc w:val="both"/>
        <w:rPr>
          <w:rFonts w:ascii="Arial" w:hAnsi="Arial" w:cs="Arial"/>
          <w:bCs/>
          <w:sz w:val="24"/>
          <w:szCs w:val="24"/>
        </w:rPr>
      </w:pPr>
    </w:p>
    <w:p w:rsidR="001A6510" w:rsidRPr="00926144" w:rsidRDefault="001A6510" w:rsidP="001A6510">
      <w:pPr>
        <w:pStyle w:val="BodyText3"/>
        <w:spacing w:after="0"/>
        <w:jc w:val="both"/>
        <w:rPr>
          <w:rFonts w:ascii="Arial" w:hAnsi="Arial" w:cs="Arial"/>
          <w:bCs/>
          <w:sz w:val="24"/>
          <w:szCs w:val="24"/>
        </w:rPr>
      </w:pPr>
    </w:p>
    <w:p w:rsidR="001A6510" w:rsidRPr="00926144" w:rsidRDefault="001A6510" w:rsidP="001A6510">
      <w:pPr>
        <w:jc w:val="both"/>
        <w:rPr>
          <w:rFonts w:ascii="Arial" w:hAnsi="Arial" w:cs="Arial"/>
        </w:rPr>
      </w:pPr>
      <w:r w:rsidRPr="00926144">
        <w:rPr>
          <w:rFonts w:ascii="Arial" w:hAnsi="Arial" w:cs="Arial"/>
        </w:rPr>
        <w:tab/>
      </w:r>
      <w:r w:rsidRPr="00926144">
        <w:rPr>
          <w:rFonts w:ascii="Arial" w:hAnsi="Arial" w:cs="Arial"/>
        </w:rPr>
        <w:tab/>
      </w:r>
      <w:r w:rsidRPr="00926144">
        <w:rPr>
          <w:rFonts w:ascii="Arial" w:hAnsi="Arial" w:cs="Arial"/>
        </w:rPr>
        <w:tab/>
      </w:r>
      <w:r w:rsidRPr="00926144">
        <w:rPr>
          <w:rFonts w:ascii="Arial" w:hAnsi="Arial" w:cs="Arial"/>
          <w:bCs/>
        </w:rPr>
        <w:t xml:space="preserve"> </w:t>
      </w:r>
    </w:p>
    <w:p w:rsidR="001A6510" w:rsidRPr="00926144" w:rsidRDefault="001A6510" w:rsidP="001A6510">
      <w:pPr>
        <w:jc w:val="both"/>
        <w:rPr>
          <w:rFonts w:ascii="Arial" w:hAnsi="Arial" w:cs="Arial"/>
          <w:bCs/>
        </w:rPr>
      </w:pPr>
      <w:r w:rsidRPr="00926144">
        <w:rPr>
          <w:rFonts w:ascii="Arial" w:hAnsi="Arial" w:cs="Arial"/>
        </w:rPr>
        <w:t>Под пуном материјалном и кривичном одговорношћу п</w:t>
      </w:r>
      <w:r w:rsidRPr="00926144">
        <w:rPr>
          <w:rFonts w:ascii="Arial" w:hAnsi="Arial" w:cs="Arial"/>
          <w:bCs/>
        </w:rPr>
        <w:t xml:space="preserve">отврђујем да сам понуду у </w:t>
      </w:r>
      <w:r w:rsidRPr="00926144">
        <w:rPr>
          <w:rFonts w:ascii="Arial" w:hAnsi="Arial" w:cs="Arial"/>
          <w:bCs/>
          <w:lang w:val="sr-Cyrl-CS"/>
        </w:rPr>
        <w:t>поступку</w:t>
      </w:r>
      <w:r w:rsidRPr="00926144">
        <w:rPr>
          <w:rFonts w:ascii="Arial" w:hAnsi="Arial" w:cs="Arial"/>
          <w:bCs/>
        </w:rPr>
        <w:t xml:space="preserve"> јавне набавке</w:t>
      </w:r>
      <w:r w:rsidRPr="00926144">
        <w:rPr>
          <w:rFonts w:ascii="Arial" w:hAnsi="Arial" w:cs="Arial"/>
          <w:b/>
          <w:lang w:val="ru-RU"/>
        </w:rPr>
        <w:t xml:space="preserve"> - </w:t>
      </w:r>
      <w:r w:rsidR="00B2556E" w:rsidRPr="00926144">
        <w:rPr>
          <w:rFonts w:ascii="Arial" w:hAnsi="Arial" w:cs="Arial"/>
          <w:b/>
          <w:iCs/>
        </w:rPr>
        <w:t>Услуге стручног надзора над извођењем</w:t>
      </w:r>
      <w:r w:rsidR="00CD4EFE">
        <w:rPr>
          <w:rFonts w:ascii="Arial" w:hAnsi="Arial" w:cs="Arial"/>
          <w:b/>
          <w:iCs/>
          <w:lang w:val="sr-Cyrl-CS"/>
        </w:rPr>
        <w:t xml:space="preserve"> радова на </w:t>
      </w:r>
      <w:r w:rsidR="00932220" w:rsidRPr="00932220">
        <w:rPr>
          <w:rFonts w:ascii="Arial" w:eastAsia="TimesNewRomanPS-BoldMT" w:hAnsi="Arial" w:cs="Arial"/>
          <w:b/>
          <w:bCs/>
          <w:lang w:val="sr-Cyrl-CS"/>
        </w:rPr>
        <w:t>реконструкцији и изградњи спортских терена у Баточини, насеље Стара Лозница</w:t>
      </w:r>
      <w:r w:rsidRPr="00926144">
        <w:rPr>
          <w:rFonts w:ascii="Arial" w:hAnsi="Arial" w:cs="Arial"/>
          <w:b/>
          <w:lang w:val="sr-Cyrl-CS"/>
        </w:rPr>
        <w:t>,</w:t>
      </w:r>
      <w:r w:rsidRPr="00926144">
        <w:rPr>
          <w:rFonts w:ascii="Arial" w:eastAsia="TimesNewRomanPSMT" w:hAnsi="Arial" w:cs="Arial"/>
          <w:bCs/>
          <w:lang w:val="sr-Cyrl-CS"/>
        </w:rPr>
        <w:t xml:space="preserve"> интерни </w:t>
      </w:r>
      <w:r w:rsidRPr="00926144">
        <w:rPr>
          <w:rFonts w:ascii="Arial" w:hAnsi="Arial" w:cs="Arial"/>
          <w:lang w:val="ru-RU"/>
        </w:rPr>
        <w:t>бр</w:t>
      </w:r>
      <w:r w:rsidRPr="00926144">
        <w:rPr>
          <w:rFonts w:ascii="Arial" w:hAnsi="Arial" w:cs="Arial"/>
          <w:lang w:val="sr-Cyrl-CS"/>
        </w:rPr>
        <w:t xml:space="preserve">. </w:t>
      </w:r>
      <w:r w:rsidR="00722525">
        <w:rPr>
          <w:rFonts w:ascii="Arial" w:hAnsi="Arial" w:cs="Arial"/>
          <w:lang w:val="sr-Cyrl-CS"/>
        </w:rPr>
        <w:t xml:space="preserve">ЈНВВ </w:t>
      </w:r>
      <w:r w:rsidR="00E44FE9">
        <w:rPr>
          <w:rFonts w:ascii="Arial" w:hAnsi="Arial" w:cs="Arial"/>
          <w:lang w:val="sr-Cyrl-CS"/>
        </w:rPr>
        <w:t>19</w:t>
      </w:r>
      <w:r w:rsidR="00423D8E" w:rsidRPr="00926144">
        <w:rPr>
          <w:rFonts w:ascii="Arial" w:hAnsi="Arial" w:cs="Arial"/>
          <w:lang w:val="sr-Cyrl-CS"/>
        </w:rPr>
        <w:t>/201</w:t>
      </w:r>
      <w:r w:rsidR="00CD4EFE">
        <w:rPr>
          <w:rFonts w:ascii="Arial" w:hAnsi="Arial" w:cs="Arial"/>
          <w:lang w:val="sr-Cyrl-CS"/>
        </w:rPr>
        <w:t>9</w:t>
      </w:r>
      <w:r w:rsidRPr="00926144">
        <w:rPr>
          <w:rFonts w:ascii="Arial" w:hAnsi="Arial" w:cs="Arial"/>
          <w:i/>
          <w:iCs/>
        </w:rPr>
        <w:t>,</w:t>
      </w:r>
      <w:r w:rsidRPr="00926144">
        <w:rPr>
          <w:rFonts w:ascii="Arial" w:hAnsi="Arial" w:cs="Arial"/>
        </w:rPr>
        <w:t xml:space="preserve"> </w:t>
      </w:r>
      <w:r w:rsidRPr="00926144">
        <w:rPr>
          <w:rFonts w:ascii="Arial" w:hAnsi="Arial" w:cs="Arial"/>
          <w:lang w:val="ru-RU"/>
        </w:rPr>
        <w:t xml:space="preserve">наведене у Плану јавних набавки под бројем </w:t>
      </w:r>
      <w:r w:rsidR="00423D8E" w:rsidRPr="00926144">
        <w:rPr>
          <w:rFonts w:ascii="Arial" w:hAnsi="Arial" w:cs="Arial"/>
          <w:lang w:val="ru-RU"/>
        </w:rPr>
        <w:t>1.2.</w:t>
      </w:r>
      <w:r w:rsidR="00932220">
        <w:rPr>
          <w:rFonts w:ascii="Arial" w:hAnsi="Arial" w:cs="Arial"/>
          <w:lang w:val="sr-Cyrl-CS"/>
        </w:rPr>
        <w:t>7</w:t>
      </w:r>
      <w:r w:rsidR="00423D8E" w:rsidRPr="00926144">
        <w:rPr>
          <w:rFonts w:ascii="Arial" w:hAnsi="Arial" w:cs="Arial"/>
          <w:lang w:val="ru-RU"/>
        </w:rPr>
        <w:t>/1</w:t>
      </w:r>
      <w:r w:rsidR="00CD4EFE">
        <w:rPr>
          <w:rFonts w:ascii="Arial" w:hAnsi="Arial" w:cs="Arial"/>
          <w:lang w:val="ru-RU"/>
        </w:rPr>
        <w:t>9</w:t>
      </w:r>
      <w:r w:rsidRPr="00926144">
        <w:rPr>
          <w:rFonts w:ascii="Arial" w:hAnsi="Arial" w:cs="Arial"/>
          <w:lang w:val="ru-RU"/>
        </w:rPr>
        <w:t>,</w:t>
      </w:r>
      <w:r w:rsidRPr="00926144">
        <w:rPr>
          <w:rFonts w:ascii="Arial" w:eastAsia="TimesNewRomanPSMT" w:hAnsi="Arial" w:cs="Arial"/>
          <w:bCs/>
          <w:lang w:val="ru-RU"/>
        </w:rPr>
        <w:t xml:space="preserve"> </w:t>
      </w:r>
      <w:r w:rsidRPr="00926144">
        <w:rPr>
          <w:rFonts w:ascii="Arial" w:hAnsi="Arial" w:cs="Arial"/>
          <w:bCs/>
        </w:rPr>
        <w:t>поднео независно, без договора са другим понуђачима или заинтересованим лицима.</w:t>
      </w:r>
    </w:p>
    <w:p w:rsidR="001A6510" w:rsidRPr="00926144" w:rsidRDefault="001A6510" w:rsidP="001A6510">
      <w:pPr>
        <w:jc w:val="both"/>
        <w:rPr>
          <w:rFonts w:ascii="Arial" w:hAnsi="Arial" w:cs="Arial"/>
          <w:bCs/>
        </w:rPr>
      </w:pPr>
    </w:p>
    <w:p w:rsidR="001A6510" w:rsidRPr="00926144" w:rsidRDefault="001A6510" w:rsidP="001A6510">
      <w:pPr>
        <w:jc w:val="both"/>
        <w:rPr>
          <w:rFonts w:ascii="Arial" w:hAnsi="Arial" w:cs="Arial"/>
          <w:bCs/>
        </w:rPr>
      </w:pPr>
    </w:p>
    <w:p w:rsidR="001A6510" w:rsidRPr="00926144" w:rsidRDefault="001A6510" w:rsidP="001A6510">
      <w:pPr>
        <w:pStyle w:val="BodyText3"/>
        <w:spacing w:after="0"/>
        <w:ind w:firstLine="227"/>
        <w:jc w:val="both"/>
        <w:rPr>
          <w:rFonts w:ascii="Arial" w:hAnsi="Arial" w:cs="Arial"/>
          <w:sz w:val="24"/>
          <w:szCs w:val="24"/>
        </w:rPr>
      </w:pPr>
    </w:p>
    <w:tbl>
      <w:tblPr>
        <w:tblW w:w="0" w:type="auto"/>
        <w:tblLayout w:type="fixed"/>
        <w:tblLook w:val="0000"/>
      </w:tblPr>
      <w:tblGrid>
        <w:gridCol w:w="3080"/>
        <w:gridCol w:w="3065"/>
        <w:gridCol w:w="3097"/>
      </w:tblGrid>
      <w:tr w:rsidR="001A6510" w:rsidRPr="00926144" w:rsidTr="00BD7632">
        <w:tc>
          <w:tcPr>
            <w:tcW w:w="3080" w:type="dxa"/>
            <w:shd w:val="clear" w:color="auto" w:fill="auto"/>
            <w:vAlign w:val="center"/>
          </w:tcPr>
          <w:p w:rsidR="001A6510" w:rsidRPr="00926144" w:rsidRDefault="001A6510" w:rsidP="00BD7632">
            <w:pPr>
              <w:pStyle w:val="BodyText2"/>
              <w:spacing w:line="100" w:lineRule="atLeast"/>
              <w:jc w:val="center"/>
              <w:rPr>
                <w:rFonts w:ascii="Arial" w:hAnsi="Arial" w:cs="Arial"/>
              </w:rPr>
            </w:pPr>
            <w:r w:rsidRPr="00926144">
              <w:rPr>
                <w:rFonts w:ascii="Arial" w:hAnsi="Arial" w:cs="Arial"/>
              </w:rPr>
              <w:t>Датум:</w:t>
            </w:r>
          </w:p>
        </w:tc>
        <w:tc>
          <w:tcPr>
            <w:tcW w:w="3065" w:type="dxa"/>
            <w:shd w:val="clear" w:color="auto" w:fill="auto"/>
            <w:vAlign w:val="center"/>
          </w:tcPr>
          <w:p w:rsidR="001A6510" w:rsidRPr="00926144" w:rsidRDefault="001A6510" w:rsidP="00BD7632">
            <w:pPr>
              <w:pStyle w:val="BodyText2"/>
              <w:spacing w:line="100" w:lineRule="atLeast"/>
              <w:jc w:val="center"/>
              <w:rPr>
                <w:rFonts w:ascii="Arial" w:hAnsi="Arial" w:cs="Arial"/>
              </w:rPr>
            </w:pPr>
          </w:p>
        </w:tc>
        <w:tc>
          <w:tcPr>
            <w:tcW w:w="3097" w:type="dxa"/>
            <w:shd w:val="clear" w:color="auto" w:fill="auto"/>
            <w:vAlign w:val="center"/>
          </w:tcPr>
          <w:p w:rsidR="001A6510" w:rsidRPr="00926144" w:rsidRDefault="001A6510" w:rsidP="00BD7632">
            <w:pPr>
              <w:pStyle w:val="BodyText2"/>
              <w:spacing w:line="100" w:lineRule="atLeast"/>
              <w:jc w:val="center"/>
              <w:rPr>
                <w:rFonts w:ascii="Arial" w:hAnsi="Arial" w:cs="Arial"/>
              </w:rPr>
            </w:pPr>
            <w:r w:rsidRPr="00926144">
              <w:rPr>
                <w:rFonts w:ascii="Arial" w:hAnsi="Arial" w:cs="Arial"/>
              </w:rPr>
              <w:t>Потпис понуђача</w:t>
            </w:r>
          </w:p>
        </w:tc>
      </w:tr>
      <w:tr w:rsidR="001A6510" w:rsidRPr="00926144" w:rsidTr="00BD7632">
        <w:tc>
          <w:tcPr>
            <w:tcW w:w="3080" w:type="dxa"/>
            <w:tcBorders>
              <w:bottom w:val="single" w:sz="4" w:space="0" w:color="000000"/>
            </w:tcBorders>
            <w:shd w:val="clear" w:color="auto" w:fill="auto"/>
          </w:tcPr>
          <w:p w:rsidR="001A6510" w:rsidRPr="00926144" w:rsidRDefault="001A6510" w:rsidP="00BD7632">
            <w:pPr>
              <w:pStyle w:val="BodyText2"/>
              <w:snapToGrid w:val="0"/>
              <w:spacing w:line="100" w:lineRule="atLeast"/>
              <w:rPr>
                <w:rFonts w:ascii="Arial" w:hAnsi="Arial" w:cs="Arial"/>
                <w:b/>
              </w:rPr>
            </w:pPr>
          </w:p>
        </w:tc>
        <w:tc>
          <w:tcPr>
            <w:tcW w:w="3065" w:type="dxa"/>
            <w:shd w:val="clear" w:color="auto" w:fill="auto"/>
          </w:tcPr>
          <w:p w:rsidR="001A6510" w:rsidRPr="00926144" w:rsidRDefault="001A6510" w:rsidP="00BD7632">
            <w:pPr>
              <w:pStyle w:val="BodyText2"/>
              <w:snapToGrid w:val="0"/>
              <w:spacing w:line="100" w:lineRule="atLeast"/>
              <w:rPr>
                <w:rFonts w:ascii="Arial" w:hAnsi="Arial" w:cs="Arial"/>
                <w:b/>
              </w:rPr>
            </w:pPr>
          </w:p>
        </w:tc>
        <w:tc>
          <w:tcPr>
            <w:tcW w:w="3097" w:type="dxa"/>
            <w:tcBorders>
              <w:bottom w:val="single" w:sz="4" w:space="0" w:color="000000"/>
            </w:tcBorders>
            <w:shd w:val="clear" w:color="auto" w:fill="auto"/>
          </w:tcPr>
          <w:p w:rsidR="001A6510" w:rsidRPr="00926144" w:rsidRDefault="001A6510" w:rsidP="00BD7632">
            <w:pPr>
              <w:pStyle w:val="BodyText2"/>
              <w:snapToGrid w:val="0"/>
              <w:spacing w:line="100" w:lineRule="atLeast"/>
              <w:rPr>
                <w:rFonts w:ascii="Arial" w:hAnsi="Arial" w:cs="Arial"/>
                <w:b/>
              </w:rPr>
            </w:pPr>
          </w:p>
        </w:tc>
      </w:tr>
    </w:tbl>
    <w:p w:rsidR="001A6510" w:rsidRPr="00926144" w:rsidRDefault="001A6510" w:rsidP="001A6510">
      <w:pPr>
        <w:pStyle w:val="BodyText3"/>
        <w:spacing w:after="0"/>
        <w:ind w:firstLine="227"/>
        <w:jc w:val="both"/>
      </w:pPr>
    </w:p>
    <w:p w:rsidR="001A6510" w:rsidRPr="00926144" w:rsidRDefault="001A6510" w:rsidP="001A6510">
      <w:pPr>
        <w:tabs>
          <w:tab w:val="left" w:pos="6028"/>
        </w:tabs>
        <w:autoSpaceDE w:val="0"/>
        <w:spacing w:line="240" w:lineRule="auto"/>
      </w:pPr>
    </w:p>
    <w:p w:rsidR="001A6510" w:rsidRPr="00926144" w:rsidRDefault="001A6510" w:rsidP="001A6510">
      <w:pPr>
        <w:tabs>
          <w:tab w:val="left" w:pos="6028"/>
        </w:tabs>
        <w:autoSpaceDE w:val="0"/>
        <w:spacing w:line="240" w:lineRule="auto"/>
      </w:pPr>
    </w:p>
    <w:p w:rsidR="001A6510" w:rsidRPr="00926144" w:rsidRDefault="001A6510" w:rsidP="001A6510">
      <w:pPr>
        <w:tabs>
          <w:tab w:val="left" w:pos="6028"/>
        </w:tabs>
        <w:autoSpaceDE w:val="0"/>
        <w:spacing w:line="240" w:lineRule="auto"/>
        <w:jc w:val="both"/>
        <w:rPr>
          <w:rFonts w:ascii="Arial" w:hAnsi="Arial" w:cs="Arial"/>
          <w:i/>
          <w:color w:val="auto"/>
        </w:rPr>
      </w:pPr>
      <w:r w:rsidRPr="00926144">
        <w:rPr>
          <w:rFonts w:ascii="Arial" w:hAnsi="Arial" w:cs="Arial"/>
          <w:b/>
          <w:bCs/>
          <w:i/>
          <w:iCs/>
          <w:color w:val="auto"/>
        </w:rPr>
        <w:t xml:space="preserve">Напомена: </w:t>
      </w:r>
      <w:r w:rsidRPr="00926144">
        <w:rPr>
          <w:rFonts w:ascii="Arial" w:hAnsi="Arial" w:cs="Arial"/>
          <w:bCs/>
          <w:i/>
          <w:iCs/>
          <w:color w:val="auto"/>
        </w:rPr>
        <w:t>у случају постојања основане сумње у истинитост из</w:t>
      </w:r>
      <w:r w:rsidR="004A0526">
        <w:rPr>
          <w:rFonts w:ascii="Arial" w:hAnsi="Arial" w:cs="Arial"/>
          <w:bCs/>
          <w:i/>
          <w:iCs/>
          <w:color w:val="auto"/>
        </w:rPr>
        <w:t>јаве о независној понуди, наруч</w:t>
      </w:r>
      <w:r w:rsidR="004A0526">
        <w:rPr>
          <w:rFonts w:ascii="Arial" w:hAnsi="Arial" w:cs="Arial"/>
          <w:bCs/>
          <w:i/>
          <w:iCs/>
          <w:color w:val="auto"/>
          <w:lang w:val="sr-Cyrl-CS"/>
        </w:rPr>
        <w:t>и</w:t>
      </w:r>
      <w:r w:rsidRPr="00926144">
        <w:rPr>
          <w:rFonts w:ascii="Arial" w:hAnsi="Arial" w:cs="Arial"/>
          <w:bCs/>
          <w:i/>
          <w:iCs/>
          <w:color w:val="auto"/>
        </w:rPr>
        <w:t>лац ће одмах обавестити организацију надлежну за заштиту конкуренције. Организација надлежна за заштиту конкуренције, може понуђачу, односно заинтересованом лицу изрећи меру забране учешћа у поступку јавне набавке ако утврди да је понуђач, односно заинтересовано лице повредило конкуренцију у поступку јавне набавке у смислу ЗЈН којим се уређује заштита конкуренције. Мера забране учешћа у поступку јавне набавке може трајати до две године. Повреда конкуренције представља негативну референцу, у смислу члана 82. став 1. тачка 2) ЗЈН.</w:t>
      </w:r>
    </w:p>
    <w:p w:rsidR="001A6510" w:rsidRPr="00926144" w:rsidRDefault="001A6510" w:rsidP="001A6510">
      <w:pPr>
        <w:tabs>
          <w:tab w:val="left" w:pos="6028"/>
        </w:tabs>
        <w:autoSpaceDE w:val="0"/>
        <w:spacing w:line="240" w:lineRule="auto"/>
        <w:jc w:val="both"/>
        <w:rPr>
          <w:rFonts w:ascii="Arial" w:hAnsi="Arial" w:cs="Arial"/>
          <w:bCs/>
          <w:i/>
          <w:iCs/>
          <w:color w:val="auto"/>
        </w:rPr>
      </w:pPr>
      <w:r w:rsidRPr="00926144">
        <w:rPr>
          <w:rFonts w:ascii="Arial" w:hAnsi="Arial" w:cs="Arial"/>
          <w:b/>
          <w:bCs/>
          <w:i/>
          <w:iCs/>
          <w:color w:val="auto"/>
          <w:u w:val="single"/>
        </w:rPr>
        <w:t>Уколико понуду подноси група понуђача,</w:t>
      </w:r>
      <w:r w:rsidRPr="00926144">
        <w:rPr>
          <w:rFonts w:ascii="Arial" w:hAnsi="Arial" w:cs="Arial"/>
          <w:bCs/>
          <w:i/>
          <w:iCs/>
          <w:color w:val="auto"/>
        </w:rPr>
        <w:t xml:space="preserve"> Изјава мора бити потписана од стране овлашћеног лица сваког понуђача из групе понуђача.</w:t>
      </w:r>
    </w:p>
    <w:p w:rsidR="001A6510" w:rsidRDefault="001A6510" w:rsidP="001A6510">
      <w:pPr>
        <w:pStyle w:val="ListParagraph"/>
        <w:tabs>
          <w:tab w:val="left" w:pos="680"/>
        </w:tabs>
        <w:ind w:left="0"/>
        <w:jc w:val="both"/>
        <w:rPr>
          <w:rFonts w:ascii="Arial" w:hAnsi="Arial" w:cs="Arial"/>
          <w:bCs/>
          <w:i/>
          <w:iCs/>
          <w:color w:val="auto"/>
          <w:lang w:val="sr-Cyrl-CS"/>
        </w:rPr>
      </w:pPr>
    </w:p>
    <w:p w:rsidR="00420F5B" w:rsidRPr="00926144" w:rsidRDefault="00420F5B" w:rsidP="001A6510">
      <w:pPr>
        <w:pStyle w:val="ListParagraph"/>
        <w:tabs>
          <w:tab w:val="left" w:pos="680"/>
        </w:tabs>
        <w:ind w:left="0"/>
        <w:jc w:val="both"/>
        <w:rPr>
          <w:rFonts w:ascii="Arial" w:hAnsi="Arial" w:cs="Arial"/>
          <w:bCs/>
          <w:i/>
          <w:iCs/>
          <w:color w:val="auto"/>
          <w:lang w:val="sr-Cyrl-CS"/>
        </w:rPr>
      </w:pPr>
    </w:p>
    <w:p w:rsidR="001A6510" w:rsidRPr="00926144" w:rsidRDefault="001A6510" w:rsidP="001A6510">
      <w:pPr>
        <w:pStyle w:val="ListParagraph"/>
        <w:tabs>
          <w:tab w:val="left" w:pos="680"/>
        </w:tabs>
        <w:ind w:left="0"/>
        <w:jc w:val="both"/>
        <w:rPr>
          <w:rFonts w:ascii="Arial" w:eastAsia="TimesNewRomanPSMT" w:hAnsi="Arial" w:cs="Arial"/>
          <w:bCs/>
          <w:lang w:val="ru-RU"/>
        </w:rPr>
      </w:pPr>
    </w:p>
    <w:p w:rsidR="003C0A8E" w:rsidRPr="00926144" w:rsidRDefault="003C0A8E" w:rsidP="003C0A8E">
      <w:pPr>
        <w:jc w:val="right"/>
        <w:rPr>
          <w:rFonts w:ascii="Arial" w:hAnsi="Arial" w:cs="Arial"/>
          <w:b/>
          <w:bCs/>
          <w:i/>
          <w:sz w:val="28"/>
          <w:szCs w:val="28"/>
          <w:lang w:val="sr-Cyrl-CS"/>
        </w:rPr>
      </w:pPr>
      <w:r w:rsidRPr="00926144">
        <w:rPr>
          <w:rFonts w:ascii="Arial" w:hAnsi="Arial" w:cs="Arial"/>
          <w:b/>
          <w:bCs/>
          <w:i/>
          <w:sz w:val="28"/>
          <w:szCs w:val="28"/>
        </w:rPr>
        <w:lastRenderedPageBreak/>
        <w:t>(ОБРАЗАЦ 5)</w:t>
      </w:r>
    </w:p>
    <w:p w:rsidR="003C0A8E" w:rsidRPr="00926144" w:rsidRDefault="003C0A8E" w:rsidP="003C0A8E">
      <w:pPr>
        <w:jc w:val="right"/>
        <w:rPr>
          <w:rFonts w:ascii="Arial" w:hAnsi="Arial" w:cs="Arial"/>
          <w:b/>
          <w:bCs/>
          <w:i/>
          <w:sz w:val="28"/>
          <w:szCs w:val="28"/>
          <w:lang w:val="sr-Cyrl-CS"/>
        </w:rPr>
      </w:pPr>
    </w:p>
    <w:p w:rsidR="003C0A8E" w:rsidRPr="00926144" w:rsidRDefault="003C0A8E" w:rsidP="003C0A8E">
      <w:pPr>
        <w:tabs>
          <w:tab w:val="left" w:pos="6028"/>
        </w:tabs>
        <w:autoSpaceDE w:val="0"/>
        <w:spacing w:line="240" w:lineRule="auto"/>
        <w:jc w:val="both"/>
        <w:rPr>
          <w:rFonts w:ascii="Arial" w:hAnsi="Arial" w:cs="Arial"/>
          <w:bCs/>
          <w:i/>
          <w:iCs/>
          <w:color w:val="auto"/>
          <w:lang w:val="ru-RU"/>
        </w:rPr>
      </w:pPr>
    </w:p>
    <w:p w:rsidR="003C0A8E" w:rsidRPr="00926144" w:rsidRDefault="003C0A8E" w:rsidP="003C0A8E">
      <w:pPr>
        <w:tabs>
          <w:tab w:val="left" w:pos="6028"/>
        </w:tabs>
        <w:autoSpaceDE w:val="0"/>
        <w:spacing w:line="240" w:lineRule="auto"/>
        <w:jc w:val="center"/>
        <w:rPr>
          <w:rFonts w:ascii="Arial" w:hAnsi="Arial" w:cs="Arial"/>
          <w:b/>
          <w:bCs/>
          <w:i/>
          <w:iCs/>
          <w:color w:val="auto"/>
          <w:sz w:val="28"/>
          <w:szCs w:val="28"/>
          <w:lang w:val="ru-RU"/>
        </w:rPr>
      </w:pPr>
      <w:r w:rsidRPr="00926144">
        <w:rPr>
          <w:rFonts w:ascii="Arial" w:hAnsi="Arial" w:cs="Arial"/>
          <w:b/>
          <w:bCs/>
          <w:i/>
          <w:iCs/>
          <w:color w:val="auto"/>
          <w:sz w:val="28"/>
          <w:szCs w:val="28"/>
          <w:lang w:val="ru-RU"/>
        </w:rPr>
        <w:t xml:space="preserve">ОБРАЗАЦ ИЗЈАВЕ О ПОШТОВАЊУ ОБАВЕЗА ИЗ ЧЛ. 75. СТ. 2 ЗАКОНА О ЈАВНИМ НАБАВКАМА </w:t>
      </w:r>
    </w:p>
    <w:p w:rsidR="003C0A8E" w:rsidRPr="00926144" w:rsidRDefault="003C0A8E" w:rsidP="003C0A8E">
      <w:pPr>
        <w:pStyle w:val="BodyText3"/>
        <w:spacing w:after="0"/>
        <w:jc w:val="center"/>
        <w:rPr>
          <w:lang w:val="ru-RU"/>
        </w:rPr>
      </w:pPr>
    </w:p>
    <w:p w:rsidR="003C0A8E" w:rsidRPr="00926144" w:rsidRDefault="003C0A8E" w:rsidP="003C0A8E">
      <w:pPr>
        <w:pStyle w:val="BodyText3"/>
        <w:spacing w:after="0"/>
        <w:jc w:val="center"/>
        <w:rPr>
          <w:rFonts w:ascii="Arial" w:hAnsi="Arial" w:cs="Arial"/>
          <w:sz w:val="24"/>
          <w:szCs w:val="24"/>
          <w:lang w:val="ru-RU"/>
        </w:rPr>
      </w:pPr>
    </w:p>
    <w:p w:rsidR="003C0A8E" w:rsidRPr="00926144" w:rsidRDefault="003C0A8E" w:rsidP="003C0A8E">
      <w:pPr>
        <w:tabs>
          <w:tab w:val="left" w:pos="6028"/>
        </w:tabs>
        <w:autoSpaceDE w:val="0"/>
        <w:spacing w:line="240" w:lineRule="auto"/>
        <w:ind w:left="360"/>
        <w:rPr>
          <w:rFonts w:ascii="Arial" w:hAnsi="Arial" w:cs="Arial"/>
          <w:b/>
          <w:bCs/>
          <w:iCs/>
          <w:lang w:val="ru-RU"/>
        </w:rPr>
      </w:pPr>
    </w:p>
    <w:p w:rsidR="003C0A8E" w:rsidRPr="00926144" w:rsidRDefault="003C0A8E" w:rsidP="003C0A8E">
      <w:pPr>
        <w:tabs>
          <w:tab w:val="left" w:pos="6028"/>
        </w:tabs>
        <w:autoSpaceDE w:val="0"/>
        <w:spacing w:line="240" w:lineRule="auto"/>
        <w:ind w:left="360"/>
        <w:rPr>
          <w:rFonts w:ascii="Arial" w:hAnsi="Arial" w:cs="Arial"/>
          <w:bCs/>
          <w:iCs/>
          <w:lang w:val="ru-RU"/>
        </w:rPr>
      </w:pPr>
    </w:p>
    <w:p w:rsidR="003C0A8E" w:rsidRPr="00926144" w:rsidRDefault="003C0A8E" w:rsidP="003C0A8E">
      <w:pPr>
        <w:tabs>
          <w:tab w:val="left" w:pos="6028"/>
        </w:tabs>
        <w:autoSpaceDE w:val="0"/>
        <w:spacing w:line="240" w:lineRule="auto"/>
        <w:ind w:left="360"/>
        <w:jc w:val="both"/>
        <w:rPr>
          <w:rFonts w:ascii="Arial" w:hAnsi="Arial" w:cs="Arial"/>
          <w:bCs/>
          <w:iCs/>
          <w:lang w:val="ru-RU"/>
        </w:rPr>
      </w:pPr>
      <w:r w:rsidRPr="00926144">
        <w:rPr>
          <w:rFonts w:ascii="Arial" w:hAnsi="Arial" w:cs="Arial"/>
          <w:bCs/>
          <w:iCs/>
          <w:lang w:val="ru-RU"/>
        </w:rPr>
        <w:t xml:space="preserve">У вези члана 75. став 2. Закона о јавним набавкама, као заступник понуђача дајем следећу </w:t>
      </w:r>
    </w:p>
    <w:p w:rsidR="003C0A8E" w:rsidRPr="00926144" w:rsidRDefault="003C0A8E" w:rsidP="003C0A8E">
      <w:pPr>
        <w:tabs>
          <w:tab w:val="left" w:pos="6028"/>
        </w:tabs>
        <w:autoSpaceDE w:val="0"/>
        <w:spacing w:line="240" w:lineRule="auto"/>
        <w:ind w:left="360"/>
        <w:rPr>
          <w:rFonts w:ascii="Arial" w:hAnsi="Arial" w:cs="Arial"/>
          <w:bCs/>
          <w:iCs/>
          <w:lang w:val="ru-RU"/>
        </w:rPr>
      </w:pPr>
    </w:p>
    <w:p w:rsidR="003C0A8E" w:rsidRPr="00926144" w:rsidRDefault="003C0A8E" w:rsidP="003C0A8E">
      <w:pPr>
        <w:tabs>
          <w:tab w:val="left" w:pos="6028"/>
        </w:tabs>
        <w:autoSpaceDE w:val="0"/>
        <w:spacing w:line="240" w:lineRule="auto"/>
        <w:ind w:left="360"/>
        <w:rPr>
          <w:rFonts w:ascii="Arial" w:hAnsi="Arial" w:cs="Arial"/>
          <w:bCs/>
          <w:iCs/>
          <w:lang w:val="ru-RU"/>
        </w:rPr>
      </w:pPr>
    </w:p>
    <w:p w:rsidR="003C0A8E" w:rsidRPr="00926144" w:rsidRDefault="003C0A8E" w:rsidP="003C0A8E">
      <w:pPr>
        <w:tabs>
          <w:tab w:val="left" w:pos="6028"/>
        </w:tabs>
        <w:autoSpaceDE w:val="0"/>
        <w:spacing w:line="240" w:lineRule="auto"/>
        <w:ind w:left="360"/>
        <w:jc w:val="center"/>
        <w:rPr>
          <w:rFonts w:ascii="Arial" w:hAnsi="Arial" w:cs="Arial"/>
          <w:bCs/>
          <w:iCs/>
          <w:lang w:val="ru-RU"/>
        </w:rPr>
      </w:pPr>
      <w:r w:rsidRPr="00926144">
        <w:rPr>
          <w:rFonts w:ascii="Arial" w:hAnsi="Arial" w:cs="Arial"/>
          <w:bCs/>
          <w:iCs/>
          <w:lang w:val="ru-RU"/>
        </w:rPr>
        <w:t>ИЗЈАВУ</w:t>
      </w:r>
    </w:p>
    <w:p w:rsidR="003C0A8E" w:rsidRPr="00926144" w:rsidRDefault="003C0A8E" w:rsidP="003C0A8E">
      <w:pPr>
        <w:tabs>
          <w:tab w:val="left" w:pos="6028"/>
        </w:tabs>
        <w:autoSpaceDE w:val="0"/>
        <w:spacing w:line="240" w:lineRule="auto"/>
        <w:ind w:left="360"/>
        <w:jc w:val="center"/>
        <w:rPr>
          <w:rFonts w:ascii="Arial" w:hAnsi="Arial" w:cs="Arial"/>
          <w:bCs/>
          <w:iCs/>
          <w:lang w:val="ru-RU"/>
        </w:rPr>
      </w:pPr>
    </w:p>
    <w:p w:rsidR="003C0A8E" w:rsidRPr="00926144" w:rsidRDefault="003C0A8E" w:rsidP="003C0A8E">
      <w:pPr>
        <w:tabs>
          <w:tab w:val="left" w:pos="270"/>
        </w:tabs>
        <w:ind w:left="360"/>
        <w:contextualSpacing/>
        <w:jc w:val="both"/>
        <w:rPr>
          <w:rFonts w:ascii="Arial" w:hAnsi="Arial" w:cs="Arial"/>
          <w:noProof/>
          <w:color w:val="000000" w:themeColor="text1"/>
          <w:lang w:val="sr-Cyrl-CS"/>
        </w:rPr>
      </w:pPr>
      <w:r w:rsidRPr="00926144">
        <w:rPr>
          <w:rFonts w:ascii="Arial" w:hAnsi="Arial" w:cs="Arial"/>
          <w:bCs/>
          <w:iCs/>
          <w:lang w:val="ru-RU"/>
        </w:rPr>
        <w:t>Понуђач</w:t>
      </w:r>
      <w:r w:rsidRPr="00926144">
        <w:rPr>
          <w:rFonts w:ascii="Arial" w:hAnsi="Arial" w:cs="Arial"/>
          <w:lang w:val="ru-RU"/>
        </w:rPr>
        <w:t>................................</w:t>
      </w:r>
      <w:r w:rsidRPr="00926144">
        <w:rPr>
          <w:rFonts w:ascii="Arial" w:hAnsi="Arial" w:cs="Arial"/>
          <w:i/>
          <w:iCs/>
          <w:lang w:val="ru-RU"/>
        </w:rPr>
        <w:t>...........</w:t>
      </w:r>
      <w:r w:rsidRPr="00926144">
        <w:rPr>
          <w:rFonts w:ascii="Arial" w:hAnsi="Arial" w:cs="Arial"/>
          <w:i/>
          <w:lang w:val="ru-RU"/>
        </w:rPr>
        <w:t>......................................................</w:t>
      </w:r>
      <w:r w:rsidR="00A90E2D" w:rsidRPr="00A90E2D">
        <w:rPr>
          <w:rFonts w:ascii="Arial" w:hAnsi="Arial" w:cs="Arial"/>
          <w:i/>
          <w:lang w:val="ru-RU"/>
        </w:rPr>
        <w:t xml:space="preserve"> </w:t>
      </w:r>
      <w:r w:rsidR="00A90E2D">
        <w:rPr>
          <w:rFonts w:ascii="Arial" w:hAnsi="Arial" w:cs="Arial"/>
          <w:i/>
          <w:lang w:val="ru-RU"/>
        </w:rPr>
        <w:t>(навести назив понуђача)</w:t>
      </w:r>
      <w:r w:rsidRPr="00926144">
        <w:rPr>
          <w:rFonts w:ascii="Arial" w:hAnsi="Arial" w:cs="Arial"/>
          <w:i/>
          <w:lang w:val="sr-Cyrl-CS"/>
        </w:rPr>
        <w:t xml:space="preserve"> </w:t>
      </w:r>
      <w:r w:rsidRPr="00926144">
        <w:rPr>
          <w:rFonts w:ascii="Arial" w:hAnsi="Arial" w:cs="Arial"/>
          <w:lang w:val="ru-RU"/>
        </w:rPr>
        <w:t xml:space="preserve">у </w:t>
      </w:r>
      <w:r w:rsidR="00A90E2D">
        <w:rPr>
          <w:rFonts w:ascii="Arial" w:hAnsi="Arial" w:cs="Arial"/>
          <w:lang w:val="ru-RU"/>
        </w:rPr>
        <w:t xml:space="preserve">отвореном </w:t>
      </w:r>
      <w:r w:rsidRPr="00926144">
        <w:rPr>
          <w:rFonts w:ascii="Arial" w:hAnsi="Arial" w:cs="Arial"/>
          <w:lang w:val="ru-RU"/>
        </w:rPr>
        <w:t xml:space="preserve">поступку јавне набавке </w:t>
      </w:r>
      <w:r w:rsidR="0067493F" w:rsidRPr="00926144">
        <w:rPr>
          <w:rFonts w:ascii="Arial" w:hAnsi="Arial" w:cs="Arial"/>
          <w:lang w:val="ru-RU"/>
        </w:rPr>
        <w:t>-</w:t>
      </w:r>
      <w:r w:rsidR="00CD4EFE">
        <w:rPr>
          <w:rFonts w:ascii="Arial" w:hAnsi="Arial" w:cs="Arial"/>
          <w:b/>
          <w:iCs/>
          <w:lang w:val="sr-Cyrl-CS"/>
        </w:rPr>
        <w:t xml:space="preserve"> </w:t>
      </w:r>
      <w:r w:rsidR="00CD4EFE" w:rsidRPr="00926144">
        <w:rPr>
          <w:rFonts w:ascii="Arial" w:hAnsi="Arial" w:cs="Arial"/>
          <w:b/>
          <w:iCs/>
        </w:rPr>
        <w:t>Услуге стручног надзора над извођењем</w:t>
      </w:r>
      <w:r w:rsidR="00CD4EFE">
        <w:rPr>
          <w:rFonts w:ascii="Arial" w:hAnsi="Arial" w:cs="Arial"/>
          <w:b/>
          <w:iCs/>
          <w:lang w:val="sr-Cyrl-CS"/>
        </w:rPr>
        <w:t xml:space="preserve"> радова на </w:t>
      </w:r>
      <w:r w:rsidR="00932220" w:rsidRPr="00932220">
        <w:rPr>
          <w:rFonts w:ascii="Arial" w:eastAsia="TimesNewRomanPS-BoldMT" w:hAnsi="Arial" w:cs="Arial"/>
          <w:b/>
          <w:bCs/>
          <w:lang w:val="sr-Cyrl-CS"/>
        </w:rPr>
        <w:t>реконструкцији и изградњи спортских терена у Баточини, насеље Стара Лозница</w:t>
      </w:r>
      <w:r w:rsidRPr="00926144">
        <w:rPr>
          <w:rFonts w:ascii="Arial" w:hAnsi="Arial" w:cs="Arial"/>
          <w:lang w:val="sr-Cyrl-CS"/>
        </w:rPr>
        <w:t>,</w:t>
      </w:r>
      <w:r w:rsidRPr="00926144">
        <w:rPr>
          <w:rFonts w:ascii="Arial" w:hAnsi="Arial" w:cs="Arial"/>
          <w:i/>
          <w:lang w:val="sr-Cyrl-CS"/>
        </w:rPr>
        <w:t xml:space="preserve"> </w:t>
      </w:r>
      <w:r w:rsidRPr="00926144">
        <w:rPr>
          <w:rFonts w:ascii="Arial" w:hAnsi="Arial" w:cs="Arial"/>
        </w:rPr>
        <w:t>интерни број</w:t>
      </w:r>
      <w:r w:rsidRPr="00926144">
        <w:rPr>
          <w:rFonts w:ascii="Arial" w:hAnsi="Arial" w:cs="Arial"/>
          <w:lang w:val="sr-Cyrl-CS"/>
        </w:rPr>
        <w:t xml:space="preserve"> ЈНВВ </w:t>
      </w:r>
      <w:r w:rsidR="00E44FE9">
        <w:rPr>
          <w:rFonts w:ascii="Arial" w:hAnsi="Arial" w:cs="Arial"/>
          <w:lang w:val="sr-Cyrl-CS"/>
        </w:rPr>
        <w:t>19</w:t>
      </w:r>
      <w:r w:rsidRPr="00926144">
        <w:rPr>
          <w:rFonts w:ascii="Arial" w:hAnsi="Arial" w:cs="Arial"/>
          <w:lang w:val="sr-Cyrl-CS"/>
        </w:rPr>
        <w:t>/201</w:t>
      </w:r>
      <w:r w:rsidR="00CD4EFE">
        <w:rPr>
          <w:rFonts w:ascii="Arial" w:hAnsi="Arial" w:cs="Arial"/>
          <w:lang w:val="sr-Cyrl-CS"/>
        </w:rPr>
        <w:t>9</w:t>
      </w:r>
      <w:r w:rsidRPr="00926144">
        <w:rPr>
          <w:rFonts w:ascii="Arial" w:hAnsi="Arial" w:cs="Arial"/>
          <w:lang w:val="sr-Cyrl-CS"/>
        </w:rPr>
        <w:t xml:space="preserve">, </w:t>
      </w:r>
      <w:r w:rsidRPr="00926144">
        <w:rPr>
          <w:rFonts w:ascii="Arial" w:hAnsi="Arial" w:cs="Arial"/>
          <w:lang w:val="ru-RU"/>
        </w:rPr>
        <w:t xml:space="preserve">наведене у Плану јавних набавки под бројем </w:t>
      </w:r>
      <w:r w:rsidR="0067493F" w:rsidRPr="00926144">
        <w:rPr>
          <w:rFonts w:ascii="Arial" w:hAnsi="Arial" w:cs="Arial"/>
          <w:lang w:val="ru-RU"/>
        </w:rPr>
        <w:t>1.</w:t>
      </w:r>
      <w:r w:rsidR="00722525">
        <w:rPr>
          <w:rFonts w:ascii="Arial" w:hAnsi="Arial" w:cs="Arial"/>
          <w:lang w:val="ru-RU"/>
        </w:rPr>
        <w:t>2</w:t>
      </w:r>
      <w:r w:rsidR="0067493F" w:rsidRPr="00926144">
        <w:rPr>
          <w:rFonts w:ascii="Arial" w:hAnsi="Arial" w:cs="Arial"/>
          <w:lang w:val="ru-RU"/>
        </w:rPr>
        <w:t>.</w:t>
      </w:r>
      <w:r w:rsidR="00932220">
        <w:rPr>
          <w:rFonts w:ascii="Arial" w:hAnsi="Arial" w:cs="Arial"/>
          <w:lang w:val="sr-Cyrl-CS"/>
        </w:rPr>
        <w:t>7</w:t>
      </w:r>
      <w:r w:rsidRPr="00926144">
        <w:rPr>
          <w:rFonts w:ascii="Arial" w:hAnsi="Arial" w:cs="Arial"/>
          <w:lang w:val="ru-RU"/>
        </w:rPr>
        <w:t>/1</w:t>
      </w:r>
      <w:r w:rsidR="00CD4EFE">
        <w:rPr>
          <w:rFonts w:ascii="Arial" w:hAnsi="Arial" w:cs="Arial"/>
          <w:lang w:val="ru-RU"/>
        </w:rPr>
        <w:t>9</w:t>
      </w:r>
      <w:r w:rsidRPr="00926144">
        <w:rPr>
          <w:rFonts w:ascii="Arial" w:hAnsi="Arial" w:cs="Arial"/>
          <w:lang w:val="ru-RU"/>
        </w:rPr>
        <w:t>,</w:t>
      </w:r>
      <w:r w:rsidRPr="00926144">
        <w:rPr>
          <w:rFonts w:ascii="Arial" w:hAnsi="Arial" w:cs="Arial"/>
          <w:bCs/>
          <w:iCs/>
          <w:lang w:val="ru-RU"/>
        </w:rPr>
        <w:t xml:space="preserve"> поштовао је обавезе које произилазе из важећих прописа о заштити на раду, запошљавању и условима рада, заштити животне средине и гарантујем да н</w:t>
      </w:r>
      <w:r w:rsidRPr="00926144">
        <w:rPr>
          <w:rFonts w:ascii="Arial" w:hAnsi="Arial" w:cs="Arial"/>
          <w:noProof/>
          <w:color w:val="000000" w:themeColor="text1"/>
          <w:lang w:val="sr-Cyrl-CS"/>
        </w:rPr>
        <w:t>ема забрану обављања делатности која је на снази у време подношења понуде.</w:t>
      </w:r>
    </w:p>
    <w:p w:rsidR="003C0A8E" w:rsidRPr="00926144" w:rsidRDefault="003C0A8E" w:rsidP="003C0A8E">
      <w:pPr>
        <w:tabs>
          <w:tab w:val="left" w:pos="6028"/>
        </w:tabs>
        <w:autoSpaceDE w:val="0"/>
        <w:spacing w:line="240" w:lineRule="auto"/>
        <w:ind w:left="360"/>
        <w:rPr>
          <w:rFonts w:ascii="Arial" w:hAnsi="Arial" w:cs="Arial"/>
          <w:bCs/>
          <w:iCs/>
          <w:color w:val="002060"/>
          <w:lang w:val="ru-RU"/>
        </w:rPr>
      </w:pPr>
    </w:p>
    <w:p w:rsidR="003C0A8E" w:rsidRPr="00926144" w:rsidRDefault="003C0A8E" w:rsidP="003C0A8E">
      <w:pPr>
        <w:tabs>
          <w:tab w:val="left" w:pos="6028"/>
        </w:tabs>
        <w:autoSpaceDE w:val="0"/>
        <w:spacing w:line="240" w:lineRule="auto"/>
        <w:ind w:left="360"/>
        <w:rPr>
          <w:rFonts w:ascii="Arial" w:hAnsi="Arial" w:cs="Arial"/>
          <w:bCs/>
          <w:iCs/>
          <w:color w:val="002060"/>
          <w:lang w:val="ru-RU"/>
        </w:rPr>
      </w:pPr>
    </w:p>
    <w:p w:rsidR="003C0A8E" w:rsidRPr="00926144" w:rsidRDefault="003C0A8E" w:rsidP="003C0A8E">
      <w:pPr>
        <w:tabs>
          <w:tab w:val="left" w:pos="6028"/>
        </w:tabs>
        <w:autoSpaceDE w:val="0"/>
        <w:spacing w:line="240" w:lineRule="auto"/>
        <w:ind w:left="360"/>
        <w:rPr>
          <w:rFonts w:ascii="Arial" w:hAnsi="Arial" w:cs="Arial"/>
          <w:bCs/>
          <w:iCs/>
          <w:lang w:val="ru-RU"/>
        </w:rPr>
      </w:pPr>
      <w:r w:rsidRPr="00926144">
        <w:rPr>
          <w:rFonts w:ascii="Arial" w:hAnsi="Arial" w:cs="Arial"/>
          <w:bCs/>
          <w:iCs/>
          <w:lang w:val="ru-RU"/>
        </w:rPr>
        <w:t xml:space="preserve">          Датум </w:t>
      </w:r>
      <w:r w:rsidRPr="00926144">
        <w:rPr>
          <w:rFonts w:ascii="Arial" w:hAnsi="Arial" w:cs="Arial"/>
          <w:bCs/>
          <w:iCs/>
          <w:lang w:val="ru-RU"/>
        </w:rPr>
        <w:tab/>
      </w:r>
      <w:r w:rsidRPr="00926144">
        <w:rPr>
          <w:rFonts w:ascii="Arial" w:hAnsi="Arial" w:cs="Arial"/>
          <w:bCs/>
          <w:iCs/>
          <w:lang w:val="ru-RU"/>
        </w:rPr>
        <w:tab/>
        <w:t xml:space="preserve">           Понуђач</w:t>
      </w:r>
    </w:p>
    <w:p w:rsidR="003C0A8E" w:rsidRPr="00926144" w:rsidRDefault="003C0A8E" w:rsidP="003C0A8E">
      <w:pPr>
        <w:tabs>
          <w:tab w:val="left" w:pos="6028"/>
        </w:tabs>
        <w:autoSpaceDE w:val="0"/>
        <w:spacing w:line="240" w:lineRule="auto"/>
        <w:ind w:left="360"/>
        <w:rPr>
          <w:rFonts w:ascii="Arial" w:hAnsi="Arial" w:cs="Arial"/>
          <w:bCs/>
          <w:iCs/>
          <w:lang w:val="ru-RU"/>
        </w:rPr>
      </w:pPr>
    </w:p>
    <w:p w:rsidR="003C0A8E" w:rsidRPr="00926144" w:rsidRDefault="003C0A8E" w:rsidP="003C0A8E">
      <w:pPr>
        <w:tabs>
          <w:tab w:val="left" w:pos="6028"/>
        </w:tabs>
        <w:autoSpaceDE w:val="0"/>
        <w:spacing w:line="240" w:lineRule="auto"/>
        <w:ind w:left="360"/>
        <w:rPr>
          <w:rFonts w:ascii="Arial" w:hAnsi="Arial" w:cs="Arial"/>
          <w:bCs/>
          <w:iCs/>
          <w:lang w:val="ru-RU"/>
        </w:rPr>
      </w:pPr>
      <w:r w:rsidRPr="00926144">
        <w:rPr>
          <w:rFonts w:ascii="Arial" w:hAnsi="Arial" w:cs="Arial"/>
          <w:bCs/>
          <w:iCs/>
          <w:lang w:val="ru-RU"/>
        </w:rPr>
        <w:t xml:space="preserve">________________                        </w:t>
      </w:r>
      <w:r w:rsidR="00420F5B">
        <w:rPr>
          <w:rFonts w:ascii="Arial" w:hAnsi="Arial" w:cs="Arial"/>
          <w:bCs/>
          <w:iCs/>
          <w:lang w:val="ru-RU"/>
        </w:rPr>
        <w:tab/>
      </w:r>
      <w:r w:rsidRPr="00926144">
        <w:rPr>
          <w:rFonts w:ascii="Arial" w:hAnsi="Arial" w:cs="Arial"/>
          <w:bCs/>
          <w:iCs/>
          <w:lang w:val="ru-RU"/>
        </w:rPr>
        <w:t>__________________</w:t>
      </w:r>
    </w:p>
    <w:p w:rsidR="003C0A8E" w:rsidRPr="00926144" w:rsidRDefault="003C0A8E" w:rsidP="003C0A8E">
      <w:pPr>
        <w:tabs>
          <w:tab w:val="left" w:pos="6028"/>
        </w:tabs>
        <w:autoSpaceDE w:val="0"/>
        <w:spacing w:line="240" w:lineRule="auto"/>
        <w:ind w:left="360"/>
        <w:rPr>
          <w:rFonts w:ascii="Arial" w:hAnsi="Arial" w:cs="Arial"/>
          <w:bCs/>
          <w:iCs/>
          <w:lang w:val="ru-RU"/>
        </w:rPr>
      </w:pPr>
    </w:p>
    <w:p w:rsidR="003C0A8E" w:rsidRPr="00926144" w:rsidRDefault="003C0A8E" w:rsidP="003C0A8E">
      <w:pPr>
        <w:tabs>
          <w:tab w:val="left" w:pos="6028"/>
        </w:tabs>
        <w:autoSpaceDE w:val="0"/>
        <w:spacing w:line="240" w:lineRule="auto"/>
        <w:ind w:left="360"/>
        <w:rPr>
          <w:rFonts w:ascii="Arial" w:hAnsi="Arial" w:cs="Arial"/>
          <w:bCs/>
          <w:iCs/>
          <w:lang w:val="ru-RU"/>
        </w:rPr>
      </w:pPr>
    </w:p>
    <w:p w:rsidR="003C0A8E" w:rsidRPr="00926144" w:rsidRDefault="003C0A8E" w:rsidP="003C0A8E">
      <w:pPr>
        <w:pStyle w:val="BodyText3"/>
        <w:spacing w:after="0"/>
        <w:jc w:val="center"/>
        <w:rPr>
          <w:lang w:val="ru-RU"/>
        </w:rPr>
      </w:pPr>
    </w:p>
    <w:p w:rsidR="00211B2F" w:rsidRPr="00926144" w:rsidRDefault="00211B2F" w:rsidP="003C0A8E">
      <w:pPr>
        <w:pStyle w:val="BodyText3"/>
        <w:spacing w:after="0"/>
        <w:jc w:val="center"/>
        <w:rPr>
          <w:lang w:val="ru-RU"/>
        </w:rPr>
      </w:pPr>
    </w:p>
    <w:p w:rsidR="003C0A8E" w:rsidRPr="00926144" w:rsidRDefault="003C0A8E" w:rsidP="003C0A8E">
      <w:pPr>
        <w:tabs>
          <w:tab w:val="left" w:pos="6028"/>
        </w:tabs>
        <w:autoSpaceDE w:val="0"/>
        <w:spacing w:line="240" w:lineRule="auto"/>
        <w:jc w:val="both"/>
        <w:rPr>
          <w:rFonts w:ascii="Arial" w:hAnsi="Arial" w:cs="Arial"/>
          <w:bCs/>
          <w:i/>
          <w:iCs/>
          <w:color w:val="auto"/>
          <w:lang w:val="ru-RU"/>
        </w:rPr>
      </w:pPr>
      <w:r w:rsidRPr="00926144">
        <w:rPr>
          <w:rFonts w:ascii="Arial" w:hAnsi="Arial" w:cs="Arial"/>
          <w:b/>
          <w:bCs/>
          <w:i/>
          <w:iCs/>
          <w:color w:val="auto"/>
          <w:lang w:val="ru-RU"/>
        </w:rPr>
        <w:t xml:space="preserve">Напомена: </w:t>
      </w:r>
      <w:r w:rsidRPr="00926144">
        <w:rPr>
          <w:rFonts w:ascii="Arial" w:hAnsi="Arial" w:cs="Arial"/>
          <w:b/>
          <w:bCs/>
          <w:i/>
          <w:iCs/>
          <w:color w:val="auto"/>
          <w:u w:val="single"/>
          <w:lang w:val="ru-RU"/>
        </w:rPr>
        <w:t>Уколико понуду подноси група понуђача,</w:t>
      </w:r>
      <w:r w:rsidRPr="00926144">
        <w:rPr>
          <w:rFonts w:ascii="Arial" w:hAnsi="Arial" w:cs="Arial"/>
          <w:bCs/>
          <w:i/>
          <w:iCs/>
          <w:color w:val="auto"/>
          <w:lang w:val="ru-RU"/>
        </w:rPr>
        <w:t xml:space="preserve"> Изјава мора бити потписана од стране овлашћеног лица сва</w:t>
      </w:r>
      <w:r w:rsidR="00420F5B">
        <w:rPr>
          <w:rFonts w:ascii="Arial" w:hAnsi="Arial" w:cs="Arial"/>
          <w:bCs/>
          <w:i/>
          <w:iCs/>
          <w:color w:val="auto"/>
          <w:lang w:val="ru-RU"/>
        </w:rPr>
        <w:t>ког понуђача из групе понуђача</w:t>
      </w:r>
      <w:r w:rsidRPr="00926144">
        <w:rPr>
          <w:rFonts w:ascii="Arial" w:hAnsi="Arial" w:cs="Arial"/>
          <w:bCs/>
          <w:i/>
          <w:iCs/>
          <w:color w:val="auto"/>
          <w:lang w:val="ru-RU"/>
        </w:rPr>
        <w:t>.</w:t>
      </w:r>
    </w:p>
    <w:p w:rsidR="003C0A8E" w:rsidRPr="00926144" w:rsidRDefault="003C0A8E" w:rsidP="003C0A8E">
      <w:pPr>
        <w:tabs>
          <w:tab w:val="left" w:pos="6028"/>
        </w:tabs>
        <w:autoSpaceDE w:val="0"/>
        <w:spacing w:line="240" w:lineRule="auto"/>
        <w:jc w:val="both"/>
        <w:rPr>
          <w:rFonts w:ascii="Arial" w:hAnsi="Arial" w:cs="Arial"/>
          <w:bCs/>
          <w:i/>
          <w:iCs/>
          <w:color w:val="FF0000"/>
          <w:lang w:val="ru-RU"/>
        </w:rPr>
      </w:pPr>
    </w:p>
    <w:p w:rsidR="003C0A8E" w:rsidRPr="00926144" w:rsidRDefault="003C0A8E" w:rsidP="003C0A8E">
      <w:pPr>
        <w:pStyle w:val="BodyText3"/>
        <w:spacing w:after="0"/>
        <w:jc w:val="center"/>
        <w:rPr>
          <w:color w:val="FF0000"/>
          <w:lang w:val="ru-RU"/>
        </w:rPr>
      </w:pPr>
    </w:p>
    <w:p w:rsidR="003C0A8E" w:rsidRPr="00926144" w:rsidRDefault="003C0A8E" w:rsidP="003C0A8E">
      <w:pPr>
        <w:rPr>
          <w:lang w:val="ru-RU"/>
        </w:rPr>
      </w:pPr>
    </w:p>
    <w:p w:rsidR="003C0A8E" w:rsidRPr="00926144" w:rsidRDefault="003C0A8E" w:rsidP="003C0A8E">
      <w:pPr>
        <w:jc w:val="right"/>
        <w:rPr>
          <w:rFonts w:ascii="Arial" w:hAnsi="Arial" w:cs="Arial"/>
          <w:b/>
          <w:bCs/>
          <w:sz w:val="28"/>
          <w:szCs w:val="28"/>
          <w:lang w:val="sr-Cyrl-CS"/>
        </w:rPr>
      </w:pPr>
      <w:r w:rsidRPr="00926144">
        <w:rPr>
          <w:rFonts w:ascii="Arial" w:hAnsi="Arial" w:cs="Arial"/>
          <w:b/>
          <w:bCs/>
          <w:sz w:val="28"/>
          <w:szCs w:val="28"/>
        </w:rPr>
        <w:t xml:space="preserve"> </w:t>
      </w:r>
    </w:p>
    <w:p w:rsidR="003C0A8E" w:rsidRPr="00926144" w:rsidRDefault="003C0A8E" w:rsidP="003C0A8E">
      <w:pPr>
        <w:jc w:val="right"/>
        <w:rPr>
          <w:rFonts w:ascii="Arial" w:hAnsi="Arial" w:cs="Arial"/>
          <w:b/>
          <w:bCs/>
          <w:sz w:val="28"/>
          <w:szCs w:val="28"/>
          <w:lang w:val="sr-Cyrl-CS"/>
        </w:rPr>
      </w:pPr>
    </w:p>
    <w:p w:rsidR="003C0A8E" w:rsidRPr="00926144" w:rsidRDefault="003C0A8E" w:rsidP="003C0A8E">
      <w:pPr>
        <w:jc w:val="right"/>
        <w:rPr>
          <w:rFonts w:ascii="Arial" w:hAnsi="Arial" w:cs="Arial"/>
          <w:b/>
          <w:bCs/>
          <w:sz w:val="28"/>
          <w:szCs w:val="28"/>
          <w:lang w:val="sr-Cyrl-CS"/>
        </w:rPr>
      </w:pPr>
    </w:p>
    <w:p w:rsidR="003C0A8E" w:rsidRPr="00926144" w:rsidRDefault="003C0A8E" w:rsidP="003C0A8E">
      <w:pPr>
        <w:jc w:val="right"/>
        <w:rPr>
          <w:rFonts w:ascii="Arial" w:hAnsi="Arial" w:cs="Arial"/>
          <w:b/>
          <w:bCs/>
          <w:sz w:val="28"/>
          <w:szCs w:val="28"/>
          <w:lang w:val="sr-Cyrl-CS"/>
        </w:rPr>
      </w:pPr>
    </w:p>
    <w:p w:rsidR="003C0A8E" w:rsidRPr="00926144" w:rsidRDefault="003C0A8E" w:rsidP="003C0A8E">
      <w:pPr>
        <w:jc w:val="right"/>
        <w:rPr>
          <w:rFonts w:ascii="Arial" w:hAnsi="Arial" w:cs="Arial"/>
          <w:b/>
          <w:bCs/>
          <w:sz w:val="28"/>
          <w:szCs w:val="28"/>
          <w:lang w:val="sr-Cyrl-CS"/>
        </w:rPr>
      </w:pPr>
    </w:p>
    <w:p w:rsidR="003C0A8E" w:rsidRPr="00926144" w:rsidRDefault="003C0A8E" w:rsidP="003C0A8E">
      <w:pPr>
        <w:jc w:val="right"/>
        <w:rPr>
          <w:rFonts w:ascii="Arial" w:hAnsi="Arial" w:cs="Arial"/>
          <w:b/>
          <w:bCs/>
          <w:sz w:val="28"/>
          <w:szCs w:val="28"/>
          <w:lang w:val="sr-Cyrl-CS"/>
        </w:rPr>
      </w:pPr>
    </w:p>
    <w:p w:rsidR="003C0A8E" w:rsidRPr="00926144" w:rsidRDefault="003C0A8E" w:rsidP="003C0A8E">
      <w:pPr>
        <w:jc w:val="right"/>
        <w:rPr>
          <w:rFonts w:ascii="Arial" w:hAnsi="Arial" w:cs="Arial"/>
          <w:b/>
          <w:bCs/>
          <w:sz w:val="28"/>
          <w:szCs w:val="28"/>
          <w:lang w:val="sr-Cyrl-CS"/>
        </w:rPr>
      </w:pPr>
    </w:p>
    <w:p w:rsidR="003C0A8E" w:rsidRDefault="003C0A8E" w:rsidP="003C0A8E">
      <w:pPr>
        <w:jc w:val="right"/>
        <w:rPr>
          <w:rFonts w:ascii="Arial" w:hAnsi="Arial" w:cs="Arial"/>
          <w:b/>
          <w:bCs/>
          <w:sz w:val="28"/>
          <w:szCs w:val="28"/>
          <w:lang w:val="sr-Cyrl-CS"/>
        </w:rPr>
      </w:pPr>
    </w:p>
    <w:p w:rsidR="0070226A" w:rsidRDefault="0070226A" w:rsidP="003C0A8E">
      <w:pPr>
        <w:jc w:val="right"/>
        <w:rPr>
          <w:rFonts w:ascii="Arial" w:hAnsi="Arial" w:cs="Arial"/>
          <w:b/>
          <w:bCs/>
          <w:sz w:val="28"/>
          <w:szCs w:val="28"/>
          <w:lang w:val="sr-Cyrl-CS"/>
        </w:rPr>
      </w:pPr>
    </w:p>
    <w:p w:rsidR="0070226A" w:rsidRDefault="0070226A" w:rsidP="003C0A8E">
      <w:pPr>
        <w:jc w:val="right"/>
        <w:rPr>
          <w:rFonts w:ascii="Arial" w:hAnsi="Arial" w:cs="Arial"/>
          <w:b/>
          <w:bCs/>
          <w:sz w:val="28"/>
          <w:szCs w:val="28"/>
          <w:lang w:val="sr-Cyrl-CS"/>
        </w:rPr>
      </w:pPr>
    </w:p>
    <w:p w:rsidR="00420F5B" w:rsidRDefault="00420F5B" w:rsidP="003C0A8E">
      <w:pPr>
        <w:jc w:val="right"/>
        <w:rPr>
          <w:rFonts w:ascii="Arial" w:hAnsi="Arial" w:cs="Arial"/>
          <w:b/>
          <w:bCs/>
          <w:sz w:val="28"/>
          <w:szCs w:val="28"/>
          <w:lang w:val="sr-Cyrl-CS"/>
        </w:rPr>
      </w:pPr>
    </w:p>
    <w:p w:rsidR="0070226A" w:rsidRDefault="0070226A" w:rsidP="0070226A">
      <w:pPr>
        <w:jc w:val="right"/>
        <w:rPr>
          <w:rFonts w:ascii="Arial" w:hAnsi="Arial" w:cs="Arial"/>
          <w:b/>
          <w:bCs/>
          <w:sz w:val="28"/>
          <w:szCs w:val="28"/>
          <w:lang w:val="sr-Cyrl-CS"/>
        </w:rPr>
      </w:pPr>
      <w:r>
        <w:rPr>
          <w:rFonts w:ascii="Arial" w:hAnsi="Arial" w:cs="Arial"/>
          <w:b/>
          <w:bCs/>
          <w:sz w:val="28"/>
          <w:szCs w:val="28"/>
        </w:rPr>
        <w:lastRenderedPageBreak/>
        <w:t>(ОБРАЗАЦ 6)</w:t>
      </w:r>
    </w:p>
    <w:p w:rsidR="0070226A" w:rsidRPr="004177E3" w:rsidRDefault="0070226A" w:rsidP="0070226A">
      <w:pPr>
        <w:jc w:val="right"/>
        <w:rPr>
          <w:rFonts w:ascii="Arial" w:hAnsi="Arial" w:cs="Arial"/>
          <w:b/>
          <w:bCs/>
          <w:sz w:val="28"/>
          <w:szCs w:val="28"/>
          <w:lang w:val="sr-Cyrl-CS"/>
        </w:rPr>
      </w:pPr>
    </w:p>
    <w:p w:rsidR="0070226A" w:rsidRPr="004177E3" w:rsidRDefault="0070226A" w:rsidP="0070226A">
      <w:pPr>
        <w:jc w:val="center"/>
        <w:rPr>
          <w:rFonts w:ascii="Arial" w:hAnsi="Arial" w:cs="Arial"/>
          <w:b/>
          <w:bCs/>
          <w:sz w:val="28"/>
          <w:szCs w:val="28"/>
        </w:rPr>
      </w:pPr>
      <w:r w:rsidRPr="0043660F">
        <w:rPr>
          <w:rFonts w:ascii="Arial" w:hAnsi="Arial" w:cs="Arial"/>
          <w:b/>
          <w:bCs/>
          <w:i/>
          <w:iCs/>
          <w:color w:val="auto"/>
          <w:sz w:val="28"/>
          <w:szCs w:val="28"/>
          <w:lang w:val="ru-RU"/>
        </w:rPr>
        <w:t xml:space="preserve">ОБРАЗАЦ ИЗЈАВЕ </w:t>
      </w:r>
      <w:r>
        <w:rPr>
          <w:rFonts w:ascii="Arial" w:hAnsi="Arial" w:cs="Arial"/>
          <w:b/>
          <w:bCs/>
          <w:i/>
          <w:iCs/>
          <w:color w:val="auto"/>
          <w:sz w:val="28"/>
          <w:szCs w:val="28"/>
          <w:lang w:val="ru-RU"/>
        </w:rPr>
        <w:t xml:space="preserve">ПОДИЗВОЂАЧА </w:t>
      </w:r>
      <w:r w:rsidRPr="0043660F">
        <w:rPr>
          <w:rFonts w:ascii="Arial" w:hAnsi="Arial" w:cs="Arial"/>
          <w:b/>
          <w:bCs/>
          <w:i/>
          <w:iCs/>
          <w:color w:val="auto"/>
          <w:sz w:val="28"/>
          <w:szCs w:val="28"/>
          <w:lang w:val="ru-RU"/>
        </w:rPr>
        <w:t>О ПОШТОВАЊУ ОБАВЕЗА ИЗ ЧЛ. 75. СТ. 2</w:t>
      </w:r>
      <w:r>
        <w:rPr>
          <w:rFonts w:ascii="Arial" w:hAnsi="Arial" w:cs="Arial"/>
          <w:b/>
          <w:bCs/>
          <w:i/>
          <w:iCs/>
          <w:color w:val="auto"/>
          <w:sz w:val="28"/>
          <w:szCs w:val="28"/>
          <w:lang w:val="ru-RU"/>
        </w:rPr>
        <w:t>.</w:t>
      </w:r>
      <w:r w:rsidRPr="0043660F">
        <w:rPr>
          <w:rFonts w:ascii="Arial" w:hAnsi="Arial" w:cs="Arial"/>
          <w:b/>
          <w:bCs/>
          <w:i/>
          <w:iCs/>
          <w:color w:val="auto"/>
          <w:sz w:val="28"/>
          <w:szCs w:val="28"/>
          <w:lang w:val="ru-RU"/>
        </w:rPr>
        <w:t xml:space="preserve"> </w:t>
      </w:r>
      <w:r>
        <w:rPr>
          <w:rFonts w:ascii="Arial" w:hAnsi="Arial" w:cs="Arial"/>
          <w:b/>
          <w:bCs/>
          <w:i/>
          <w:iCs/>
          <w:color w:val="auto"/>
          <w:sz w:val="28"/>
          <w:szCs w:val="28"/>
          <w:lang w:val="ru-RU"/>
        </w:rPr>
        <w:t xml:space="preserve"> </w:t>
      </w:r>
      <w:r w:rsidRPr="0043660F">
        <w:rPr>
          <w:rFonts w:ascii="Arial" w:hAnsi="Arial" w:cs="Arial"/>
          <w:b/>
          <w:bCs/>
          <w:i/>
          <w:iCs/>
          <w:color w:val="auto"/>
          <w:sz w:val="28"/>
          <w:szCs w:val="28"/>
          <w:lang w:val="ru-RU"/>
        </w:rPr>
        <w:t>ЗАКОНА О ЈАВНИМ НАБАВКАМА</w:t>
      </w:r>
    </w:p>
    <w:p w:rsidR="0070226A" w:rsidRPr="008566BF" w:rsidRDefault="0070226A" w:rsidP="0070226A">
      <w:pPr>
        <w:pStyle w:val="BodyText3"/>
        <w:spacing w:after="0"/>
        <w:jc w:val="center"/>
        <w:rPr>
          <w:lang w:val="ru-RU"/>
        </w:rPr>
      </w:pPr>
    </w:p>
    <w:p w:rsidR="0070226A" w:rsidRPr="008566BF" w:rsidRDefault="0070226A" w:rsidP="0070226A">
      <w:pPr>
        <w:pStyle w:val="BodyText3"/>
        <w:spacing w:after="0"/>
        <w:jc w:val="center"/>
        <w:rPr>
          <w:rFonts w:ascii="Arial" w:hAnsi="Arial" w:cs="Arial"/>
          <w:sz w:val="24"/>
          <w:szCs w:val="24"/>
          <w:lang w:val="ru-RU"/>
        </w:rPr>
      </w:pPr>
    </w:p>
    <w:p w:rsidR="0070226A" w:rsidRPr="00221130" w:rsidRDefault="0070226A" w:rsidP="0070226A">
      <w:pPr>
        <w:tabs>
          <w:tab w:val="left" w:pos="6028"/>
        </w:tabs>
        <w:autoSpaceDE w:val="0"/>
        <w:spacing w:line="240" w:lineRule="auto"/>
        <w:ind w:left="360"/>
        <w:rPr>
          <w:rFonts w:ascii="Arial" w:hAnsi="Arial" w:cs="Arial"/>
          <w:b/>
          <w:bCs/>
          <w:iCs/>
          <w:lang w:val="ru-RU"/>
        </w:rPr>
      </w:pPr>
    </w:p>
    <w:p w:rsidR="0070226A" w:rsidRPr="00221130" w:rsidRDefault="0070226A" w:rsidP="0070226A">
      <w:pPr>
        <w:tabs>
          <w:tab w:val="left" w:pos="6028"/>
        </w:tabs>
        <w:autoSpaceDE w:val="0"/>
        <w:spacing w:line="240" w:lineRule="auto"/>
        <w:ind w:left="360"/>
        <w:rPr>
          <w:rFonts w:ascii="Arial" w:hAnsi="Arial" w:cs="Arial"/>
          <w:bCs/>
          <w:iCs/>
          <w:lang w:val="ru-RU"/>
        </w:rPr>
      </w:pPr>
    </w:p>
    <w:p w:rsidR="0070226A" w:rsidRPr="008566BF" w:rsidRDefault="0070226A" w:rsidP="0070226A">
      <w:pPr>
        <w:tabs>
          <w:tab w:val="left" w:pos="6028"/>
        </w:tabs>
        <w:autoSpaceDE w:val="0"/>
        <w:spacing w:line="240" w:lineRule="auto"/>
        <w:ind w:left="360"/>
        <w:jc w:val="both"/>
        <w:rPr>
          <w:rFonts w:ascii="Arial" w:hAnsi="Arial" w:cs="Arial"/>
          <w:bCs/>
          <w:iCs/>
          <w:lang w:val="ru-RU"/>
        </w:rPr>
      </w:pPr>
      <w:r w:rsidRPr="008566BF">
        <w:rPr>
          <w:rFonts w:ascii="Arial" w:hAnsi="Arial" w:cs="Arial"/>
          <w:bCs/>
          <w:iCs/>
          <w:lang w:val="ru-RU"/>
        </w:rPr>
        <w:t xml:space="preserve">У вези члана 75. став 2. Закона о јавним набавкама, као заступник </w:t>
      </w:r>
      <w:r>
        <w:rPr>
          <w:rFonts w:ascii="Arial" w:hAnsi="Arial" w:cs="Arial"/>
          <w:bCs/>
          <w:iCs/>
          <w:lang w:val="ru-RU"/>
        </w:rPr>
        <w:t xml:space="preserve">подизвођача </w:t>
      </w:r>
      <w:r w:rsidRPr="008566BF">
        <w:rPr>
          <w:rFonts w:ascii="Arial" w:hAnsi="Arial" w:cs="Arial"/>
          <w:bCs/>
          <w:iCs/>
          <w:lang w:val="ru-RU"/>
        </w:rPr>
        <w:t xml:space="preserve">дајем следећу </w:t>
      </w:r>
    </w:p>
    <w:p w:rsidR="0070226A" w:rsidRPr="008566BF" w:rsidRDefault="0070226A" w:rsidP="0070226A">
      <w:pPr>
        <w:tabs>
          <w:tab w:val="left" w:pos="6028"/>
        </w:tabs>
        <w:autoSpaceDE w:val="0"/>
        <w:spacing w:line="240" w:lineRule="auto"/>
        <w:ind w:left="360"/>
        <w:rPr>
          <w:rFonts w:ascii="Arial" w:hAnsi="Arial" w:cs="Arial"/>
          <w:bCs/>
          <w:iCs/>
          <w:lang w:val="ru-RU"/>
        </w:rPr>
      </w:pPr>
    </w:p>
    <w:p w:rsidR="0070226A" w:rsidRPr="008566BF" w:rsidRDefault="0070226A" w:rsidP="0070226A">
      <w:pPr>
        <w:tabs>
          <w:tab w:val="left" w:pos="6028"/>
        </w:tabs>
        <w:autoSpaceDE w:val="0"/>
        <w:spacing w:line="240" w:lineRule="auto"/>
        <w:ind w:left="360"/>
        <w:rPr>
          <w:rFonts w:ascii="Arial" w:hAnsi="Arial" w:cs="Arial"/>
          <w:bCs/>
          <w:iCs/>
          <w:lang w:val="ru-RU"/>
        </w:rPr>
      </w:pPr>
    </w:p>
    <w:p w:rsidR="0070226A" w:rsidRPr="001A33F6" w:rsidRDefault="0070226A" w:rsidP="0070226A">
      <w:pPr>
        <w:tabs>
          <w:tab w:val="left" w:pos="6028"/>
        </w:tabs>
        <w:autoSpaceDE w:val="0"/>
        <w:spacing w:line="240" w:lineRule="auto"/>
        <w:ind w:left="360"/>
        <w:jc w:val="center"/>
        <w:rPr>
          <w:rFonts w:ascii="Arial" w:hAnsi="Arial" w:cs="Arial"/>
          <w:b/>
          <w:bCs/>
          <w:iCs/>
          <w:lang w:val="ru-RU"/>
        </w:rPr>
      </w:pPr>
      <w:r w:rsidRPr="001A33F6">
        <w:rPr>
          <w:rFonts w:ascii="Arial" w:hAnsi="Arial" w:cs="Arial"/>
          <w:b/>
          <w:bCs/>
          <w:iCs/>
          <w:lang w:val="ru-RU"/>
        </w:rPr>
        <w:t>ИЗЈАВУ</w:t>
      </w:r>
    </w:p>
    <w:p w:rsidR="0070226A" w:rsidRPr="008566BF" w:rsidRDefault="0070226A" w:rsidP="0070226A">
      <w:pPr>
        <w:tabs>
          <w:tab w:val="left" w:pos="6028"/>
        </w:tabs>
        <w:autoSpaceDE w:val="0"/>
        <w:spacing w:line="240" w:lineRule="auto"/>
        <w:ind w:left="360"/>
        <w:jc w:val="center"/>
        <w:rPr>
          <w:rFonts w:ascii="Arial" w:hAnsi="Arial" w:cs="Arial"/>
          <w:bCs/>
          <w:iCs/>
          <w:lang w:val="ru-RU"/>
        </w:rPr>
      </w:pPr>
    </w:p>
    <w:p w:rsidR="0070226A" w:rsidRPr="00590844" w:rsidRDefault="0070226A" w:rsidP="0070226A">
      <w:pPr>
        <w:tabs>
          <w:tab w:val="left" w:pos="270"/>
        </w:tabs>
        <w:ind w:left="360"/>
        <w:contextualSpacing/>
        <w:jc w:val="both"/>
        <w:rPr>
          <w:rFonts w:ascii="Arial" w:hAnsi="Arial" w:cs="Arial"/>
          <w:i/>
        </w:rPr>
      </w:pPr>
      <w:r w:rsidRPr="008566BF">
        <w:rPr>
          <w:rFonts w:ascii="Arial" w:hAnsi="Arial" w:cs="Arial"/>
          <w:bCs/>
          <w:iCs/>
          <w:lang w:val="ru-RU"/>
        </w:rPr>
        <w:t>П</w:t>
      </w:r>
      <w:r>
        <w:rPr>
          <w:rFonts w:ascii="Arial" w:hAnsi="Arial" w:cs="Arial"/>
          <w:bCs/>
          <w:iCs/>
          <w:lang w:val="ru-RU"/>
        </w:rPr>
        <w:t xml:space="preserve">одизвођач  </w:t>
      </w:r>
      <w:r w:rsidRPr="008566BF">
        <w:rPr>
          <w:rFonts w:ascii="Arial" w:hAnsi="Arial" w:cs="Arial"/>
          <w:lang w:val="ru-RU"/>
        </w:rPr>
        <w:t>................................</w:t>
      </w:r>
      <w:r w:rsidRPr="008566BF">
        <w:rPr>
          <w:rFonts w:ascii="Arial" w:hAnsi="Arial" w:cs="Arial"/>
          <w:i/>
          <w:iCs/>
          <w:lang w:val="ru-RU"/>
        </w:rPr>
        <w:t>...........</w:t>
      </w:r>
      <w:r w:rsidRPr="008566BF">
        <w:rPr>
          <w:rFonts w:ascii="Arial" w:hAnsi="Arial" w:cs="Arial"/>
          <w:i/>
          <w:lang w:val="ru-RU"/>
        </w:rPr>
        <w:t>.......................................</w:t>
      </w:r>
      <w:r>
        <w:rPr>
          <w:rFonts w:ascii="Arial" w:hAnsi="Arial" w:cs="Arial"/>
          <w:i/>
          <w:lang w:val="ru-RU"/>
        </w:rPr>
        <w:t>...</w:t>
      </w:r>
      <w:r>
        <w:rPr>
          <w:rFonts w:ascii="Arial" w:hAnsi="Arial" w:cs="Arial"/>
          <w:i/>
        </w:rPr>
        <w:t xml:space="preserve">...... </w:t>
      </w:r>
      <w:r>
        <w:rPr>
          <w:rFonts w:ascii="Arial" w:hAnsi="Arial" w:cs="Arial"/>
          <w:i/>
          <w:lang w:val="ru-RU"/>
        </w:rPr>
        <w:t>(навести назив подизвођача)</w:t>
      </w:r>
      <w:r>
        <w:rPr>
          <w:rFonts w:ascii="Arial" w:hAnsi="Arial" w:cs="Arial"/>
          <w:i/>
          <w:lang w:val="sr-Cyrl-CS"/>
        </w:rPr>
        <w:t xml:space="preserve"> </w:t>
      </w:r>
      <w:r w:rsidRPr="008566BF">
        <w:rPr>
          <w:rFonts w:ascii="Arial" w:hAnsi="Arial" w:cs="Arial"/>
          <w:lang w:val="ru-RU"/>
        </w:rPr>
        <w:t xml:space="preserve">у </w:t>
      </w:r>
      <w:r>
        <w:rPr>
          <w:rFonts w:ascii="Arial" w:hAnsi="Arial" w:cs="Arial"/>
          <w:lang w:val="ru-RU"/>
        </w:rPr>
        <w:t xml:space="preserve">отвореном </w:t>
      </w:r>
      <w:r w:rsidRPr="008566BF">
        <w:rPr>
          <w:rFonts w:ascii="Arial" w:hAnsi="Arial" w:cs="Arial"/>
          <w:lang w:val="ru-RU"/>
        </w:rPr>
        <w:t>поступку јавне набавке</w:t>
      </w:r>
      <w:r>
        <w:rPr>
          <w:rFonts w:ascii="Arial" w:hAnsi="Arial" w:cs="Arial"/>
          <w:lang w:val="ru-RU"/>
        </w:rPr>
        <w:t xml:space="preserve"> </w:t>
      </w:r>
      <w:r w:rsidRPr="00926144">
        <w:rPr>
          <w:rFonts w:ascii="Arial" w:hAnsi="Arial" w:cs="Arial"/>
          <w:b/>
          <w:iCs/>
        </w:rPr>
        <w:t>Услуге стручног надзора над извођењем</w:t>
      </w:r>
      <w:r>
        <w:rPr>
          <w:rFonts w:ascii="Arial" w:hAnsi="Arial" w:cs="Arial"/>
          <w:b/>
          <w:iCs/>
          <w:lang w:val="sr-Cyrl-CS"/>
        </w:rPr>
        <w:t xml:space="preserve"> радова на </w:t>
      </w:r>
      <w:r w:rsidR="00932220" w:rsidRPr="00932220">
        <w:rPr>
          <w:rFonts w:ascii="Arial" w:eastAsia="TimesNewRomanPS-BoldMT" w:hAnsi="Arial" w:cs="Arial"/>
          <w:b/>
          <w:bCs/>
          <w:lang w:val="sr-Cyrl-CS"/>
        </w:rPr>
        <w:t>реконструкцији и изградњи спортских терена у Баточини, насеље Стара Лозница</w:t>
      </w:r>
      <w:r w:rsidRPr="003A7CFB">
        <w:rPr>
          <w:rFonts w:ascii="Arial" w:eastAsia="TimesNewRomanPSMT" w:hAnsi="Arial" w:cs="Arial"/>
          <w:bCs/>
          <w:lang w:val="sr-Cyrl-CS"/>
        </w:rPr>
        <w:t xml:space="preserve">, </w:t>
      </w:r>
      <w:r>
        <w:rPr>
          <w:rFonts w:ascii="Arial" w:eastAsia="TimesNewRomanPSMT" w:hAnsi="Arial" w:cs="Arial"/>
          <w:bCs/>
          <w:lang w:val="sr-Cyrl-CS"/>
        </w:rPr>
        <w:t xml:space="preserve">интерни </w:t>
      </w:r>
      <w:r w:rsidRPr="008566BF">
        <w:rPr>
          <w:rFonts w:ascii="Arial" w:hAnsi="Arial" w:cs="Arial"/>
          <w:lang w:val="ru-RU"/>
        </w:rPr>
        <w:t>бр</w:t>
      </w:r>
      <w:r>
        <w:rPr>
          <w:rFonts w:ascii="Arial" w:hAnsi="Arial" w:cs="Arial"/>
          <w:lang w:val="sr-Cyrl-CS"/>
        </w:rPr>
        <w:t xml:space="preserve">. ЈНВВ </w:t>
      </w:r>
      <w:r w:rsidR="00E44FE9">
        <w:rPr>
          <w:rFonts w:ascii="Arial" w:hAnsi="Arial" w:cs="Arial"/>
          <w:lang w:val="sr-Cyrl-CS"/>
        </w:rPr>
        <w:t>19</w:t>
      </w:r>
      <w:r>
        <w:rPr>
          <w:rFonts w:ascii="Arial" w:hAnsi="Arial" w:cs="Arial"/>
          <w:lang w:val="sr-Cyrl-CS"/>
        </w:rPr>
        <w:t>/2019</w:t>
      </w:r>
      <w:r>
        <w:rPr>
          <w:rFonts w:ascii="Arial" w:hAnsi="Arial" w:cs="Arial"/>
          <w:i/>
          <w:iCs/>
        </w:rPr>
        <w:t>,</w:t>
      </w:r>
      <w:r>
        <w:rPr>
          <w:rFonts w:ascii="Arial" w:hAnsi="Arial" w:cs="Arial"/>
        </w:rPr>
        <w:t xml:space="preserve"> </w:t>
      </w:r>
      <w:r w:rsidRPr="00EE0FA4">
        <w:rPr>
          <w:rFonts w:ascii="Arial" w:hAnsi="Arial" w:cs="Arial"/>
          <w:lang w:val="ru-RU"/>
        </w:rPr>
        <w:t xml:space="preserve">наведене у Плану јавних набавки под бројем </w:t>
      </w:r>
      <w:r>
        <w:rPr>
          <w:rFonts w:ascii="Arial" w:hAnsi="Arial" w:cs="Arial"/>
          <w:lang w:val="ru-RU"/>
        </w:rPr>
        <w:t>1.2.</w:t>
      </w:r>
      <w:r w:rsidR="00932220">
        <w:rPr>
          <w:rFonts w:ascii="Arial" w:hAnsi="Arial" w:cs="Arial"/>
          <w:lang w:val="ru-RU"/>
        </w:rPr>
        <w:t>7</w:t>
      </w:r>
      <w:r>
        <w:rPr>
          <w:rFonts w:ascii="Arial" w:hAnsi="Arial" w:cs="Arial"/>
          <w:lang w:val="ru-RU"/>
        </w:rPr>
        <w:t>/19</w:t>
      </w:r>
      <w:r w:rsidRPr="003A7CFB">
        <w:rPr>
          <w:rFonts w:ascii="Arial" w:hAnsi="Arial" w:cs="Arial"/>
          <w:lang w:val="ru-RU"/>
        </w:rPr>
        <w:t>,</w:t>
      </w:r>
      <w:r>
        <w:rPr>
          <w:rFonts w:ascii="Arial" w:hAnsi="Arial" w:cs="Arial"/>
          <w:lang w:val="ru-RU"/>
        </w:rPr>
        <w:t xml:space="preserve"> </w:t>
      </w:r>
      <w:r w:rsidRPr="008566BF">
        <w:rPr>
          <w:rFonts w:ascii="Arial" w:hAnsi="Arial" w:cs="Arial"/>
          <w:bCs/>
          <w:iCs/>
          <w:lang w:val="ru-RU"/>
        </w:rPr>
        <w:t xml:space="preserve">поштовао је обавезе које произлазе из важећих прописа о заштити на раду, запошљавању и условима рада, заштити животне средине и гарантујем да </w:t>
      </w:r>
      <w:r>
        <w:rPr>
          <w:rFonts w:ascii="Arial" w:hAnsi="Arial" w:cs="Arial"/>
          <w:bCs/>
          <w:iCs/>
          <w:lang w:val="ru-RU"/>
        </w:rPr>
        <w:t>н</w:t>
      </w:r>
      <w:r w:rsidRPr="00EA3C6F">
        <w:rPr>
          <w:rFonts w:ascii="Arial" w:hAnsi="Arial" w:cs="Arial"/>
          <w:noProof/>
          <w:color w:val="000000" w:themeColor="text1"/>
          <w:lang w:val="sr-Cyrl-CS"/>
        </w:rPr>
        <w:t>ема</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забрану</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обављања</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делатности</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која</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је</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на</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снази</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у</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време</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подношења</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понуде.</w:t>
      </w:r>
    </w:p>
    <w:p w:rsidR="0070226A" w:rsidRPr="008566BF" w:rsidRDefault="0070226A" w:rsidP="0070226A">
      <w:pPr>
        <w:tabs>
          <w:tab w:val="left" w:pos="6028"/>
        </w:tabs>
        <w:autoSpaceDE w:val="0"/>
        <w:spacing w:line="240" w:lineRule="auto"/>
        <w:ind w:left="360"/>
        <w:rPr>
          <w:rFonts w:ascii="Arial" w:hAnsi="Arial" w:cs="Arial"/>
          <w:bCs/>
          <w:iCs/>
          <w:color w:val="002060"/>
          <w:lang w:val="ru-RU"/>
        </w:rPr>
      </w:pPr>
    </w:p>
    <w:p w:rsidR="0070226A" w:rsidRPr="008566BF" w:rsidRDefault="0070226A" w:rsidP="0070226A">
      <w:pPr>
        <w:tabs>
          <w:tab w:val="left" w:pos="6028"/>
        </w:tabs>
        <w:autoSpaceDE w:val="0"/>
        <w:spacing w:line="240" w:lineRule="auto"/>
        <w:ind w:left="360"/>
        <w:rPr>
          <w:rFonts w:ascii="Arial" w:hAnsi="Arial" w:cs="Arial"/>
          <w:bCs/>
          <w:iCs/>
          <w:color w:val="002060"/>
          <w:lang w:val="ru-RU"/>
        </w:rPr>
      </w:pPr>
    </w:p>
    <w:p w:rsidR="0070226A" w:rsidRPr="008566BF" w:rsidRDefault="0070226A" w:rsidP="0070226A">
      <w:pPr>
        <w:tabs>
          <w:tab w:val="left" w:pos="6028"/>
        </w:tabs>
        <w:autoSpaceDE w:val="0"/>
        <w:spacing w:line="240" w:lineRule="auto"/>
        <w:ind w:left="360"/>
        <w:rPr>
          <w:rFonts w:ascii="Arial" w:hAnsi="Arial" w:cs="Arial"/>
          <w:bCs/>
          <w:iCs/>
          <w:lang w:val="ru-RU"/>
        </w:rPr>
      </w:pPr>
      <w:r w:rsidRPr="008566BF">
        <w:rPr>
          <w:rFonts w:ascii="Arial" w:hAnsi="Arial" w:cs="Arial"/>
          <w:bCs/>
          <w:iCs/>
          <w:lang w:val="ru-RU"/>
        </w:rPr>
        <w:t xml:space="preserve">          Датум </w:t>
      </w:r>
      <w:r w:rsidRPr="008566BF">
        <w:rPr>
          <w:rFonts w:ascii="Arial" w:hAnsi="Arial" w:cs="Arial"/>
          <w:bCs/>
          <w:iCs/>
          <w:lang w:val="ru-RU"/>
        </w:rPr>
        <w:tab/>
      </w:r>
      <w:r w:rsidRPr="008566BF">
        <w:rPr>
          <w:rFonts w:ascii="Arial" w:hAnsi="Arial" w:cs="Arial"/>
          <w:bCs/>
          <w:iCs/>
          <w:lang w:val="ru-RU"/>
        </w:rPr>
        <w:tab/>
        <w:t xml:space="preserve">           По</w:t>
      </w:r>
      <w:r>
        <w:rPr>
          <w:rFonts w:ascii="Arial" w:hAnsi="Arial" w:cs="Arial"/>
          <w:bCs/>
          <w:iCs/>
          <w:lang w:val="ru-RU"/>
        </w:rPr>
        <w:t>дизвођач</w:t>
      </w:r>
    </w:p>
    <w:p w:rsidR="0070226A" w:rsidRPr="008566BF" w:rsidRDefault="0070226A" w:rsidP="0070226A">
      <w:pPr>
        <w:tabs>
          <w:tab w:val="left" w:pos="6028"/>
        </w:tabs>
        <w:autoSpaceDE w:val="0"/>
        <w:spacing w:line="240" w:lineRule="auto"/>
        <w:ind w:left="360"/>
        <w:rPr>
          <w:rFonts w:ascii="Arial" w:hAnsi="Arial" w:cs="Arial"/>
          <w:bCs/>
          <w:iCs/>
          <w:lang w:val="ru-RU"/>
        </w:rPr>
      </w:pPr>
    </w:p>
    <w:p w:rsidR="0070226A" w:rsidRPr="008566BF" w:rsidRDefault="0070226A" w:rsidP="0070226A">
      <w:pPr>
        <w:tabs>
          <w:tab w:val="left" w:pos="6028"/>
        </w:tabs>
        <w:autoSpaceDE w:val="0"/>
        <w:spacing w:line="240" w:lineRule="auto"/>
        <w:ind w:left="360"/>
        <w:rPr>
          <w:rFonts w:ascii="Arial" w:hAnsi="Arial" w:cs="Arial"/>
          <w:bCs/>
          <w:iCs/>
          <w:lang w:val="ru-RU"/>
        </w:rPr>
      </w:pPr>
      <w:r w:rsidRPr="008566BF">
        <w:rPr>
          <w:rFonts w:ascii="Arial" w:hAnsi="Arial" w:cs="Arial"/>
          <w:bCs/>
          <w:iCs/>
          <w:lang w:val="ru-RU"/>
        </w:rPr>
        <w:t xml:space="preserve">________________                        </w:t>
      </w:r>
      <w:r w:rsidR="00420F5B">
        <w:rPr>
          <w:rFonts w:ascii="Arial" w:hAnsi="Arial" w:cs="Arial"/>
          <w:bCs/>
          <w:iCs/>
          <w:lang w:val="ru-RU"/>
        </w:rPr>
        <w:tab/>
      </w:r>
      <w:r w:rsidR="00420F5B">
        <w:rPr>
          <w:rFonts w:ascii="Arial" w:hAnsi="Arial" w:cs="Arial"/>
          <w:bCs/>
          <w:iCs/>
          <w:lang w:val="ru-RU"/>
        </w:rPr>
        <w:tab/>
      </w:r>
      <w:r w:rsidRPr="008566BF">
        <w:rPr>
          <w:rFonts w:ascii="Arial" w:hAnsi="Arial" w:cs="Arial"/>
          <w:bCs/>
          <w:iCs/>
          <w:lang w:val="ru-RU"/>
        </w:rPr>
        <w:t>__________________</w:t>
      </w:r>
    </w:p>
    <w:p w:rsidR="0070226A" w:rsidRDefault="0070226A" w:rsidP="0070226A">
      <w:pPr>
        <w:tabs>
          <w:tab w:val="left" w:pos="6028"/>
        </w:tabs>
        <w:autoSpaceDE w:val="0"/>
        <w:spacing w:line="240" w:lineRule="auto"/>
        <w:ind w:left="360"/>
        <w:rPr>
          <w:rFonts w:ascii="Arial" w:hAnsi="Arial" w:cs="Arial"/>
          <w:bCs/>
          <w:iCs/>
          <w:lang w:val="ru-RU"/>
        </w:rPr>
      </w:pPr>
    </w:p>
    <w:p w:rsidR="0070226A" w:rsidRPr="008566BF" w:rsidRDefault="0070226A" w:rsidP="0070226A">
      <w:pPr>
        <w:tabs>
          <w:tab w:val="left" w:pos="6028"/>
        </w:tabs>
        <w:autoSpaceDE w:val="0"/>
        <w:spacing w:line="240" w:lineRule="auto"/>
        <w:ind w:left="360"/>
        <w:rPr>
          <w:rFonts w:ascii="Arial" w:hAnsi="Arial" w:cs="Arial"/>
          <w:bCs/>
          <w:iCs/>
          <w:lang w:val="ru-RU"/>
        </w:rPr>
      </w:pPr>
    </w:p>
    <w:p w:rsidR="0070226A" w:rsidRPr="00A90E2D" w:rsidRDefault="0070226A" w:rsidP="0070226A">
      <w:pPr>
        <w:pStyle w:val="BodyText3"/>
        <w:spacing w:after="0"/>
        <w:jc w:val="center"/>
        <w:rPr>
          <w:sz w:val="24"/>
          <w:szCs w:val="24"/>
          <w:lang w:val="ru-RU"/>
        </w:rPr>
      </w:pPr>
    </w:p>
    <w:p w:rsidR="00420F5B" w:rsidRPr="00A90E2D" w:rsidRDefault="00420F5B" w:rsidP="00420F5B">
      <w:pPr>
        <w:pStyle w:val="Style39"/>
        <w:widowControl/>
        <w:spacing w:line="240" w:lineRule="auto"/>
        <w:rPr>
          <w:rStyle w:val="FontStyle54"/>
          <w:rFonts w:ascii="Arial" w:hAnsi="Arial" w:cs="Arial"/>
          <w:sz w:val="24"/>
          <w:szCs w:val="24"/>
          <w:lang w:val="sr-Cyrl-CS" w:eastAsia="sr-Cyrl-CS"/>
        </w:rPr>
      </w:pPr>
      <w:r w:rsidRPr="00A90E2D">
        <w:rPr>
          <w:rStyle w:val="FontStyle55"/>
          <w:rFonts w:ascii="Arial" w:hAnsi="Arial" w:cs="Arial"/>
          <w:sz w:val="24"/>
          <w:szCs w:val="24"/>
          <w:lang w:val="sr-Cyrl-CS" w:eastAsia="sr-Cyrl-CS"/>
        </w:rPr>
        <w:t xml:space="preserve">Напомена: </w:t>
      </w:r>
      <w:r w:rsidRPr="00A90E2D">
        <w:rPr>
          <w:rStyle w:val="FontStyle55"/>
          <w:rFonts w:ascii="Arial" w:hAnsi="Arial" w:cs="Arial"/>
          <w:sz w:val="24"/>
          <w:szCs w:val="24"/>
          <w:u w:val="single"/>
          <w:lang w:val="sr-Cyrl-CS" w:eastAsia="sr-Cyrl-CS"/>
        </w:rPr>
        <w:t>Уколико понуђач подноси понуду са подизвођачем,</w:t>
      </w:r>
      <w:r w:rsidRPr="00A90E2D">
        <w:rPr>
          <w:rStyle w:val="FontStyle55"/>
          <w:rFonts w:ascii="Arial" w:hAnsi="Arial" w:cs="Arial"/>
          <w:sz w:val="24"/>
          <w:szCs w:val="24"/>
          <w:lang w:val="sr-Cyrl-CS" w:eastAsia="sr-Cyrl-CS"/>
        </w:rPr>
        <w:t xml:space="preserve"> </w:t>
      </w:r>
      <w:r w:rsidRPr="00A90E2D">
        <w:rPr>
          <w:rStyle w:val="FontStyle54"/>
          <w:rFonts w:ascii="Arial" w:hAnsi="Arial" w:cs="Arial"/>
          <w:sz w:val="24"/>
          <w:szCs w:val="24"/>
          <w:lang w:val="sr-Cyrl-CS" w:eastAsia="sr-Cyrl-CS"/>
        </w:rPr>
        <w:t>Изјава мора бити потписана од стране овлашћеног лица подизвођача.</w:t>
      </w:r>
    </w:p>
    <w:p w:rsidR="0070226A" w:rsidRDefault="0070226A" w:rsidP="0070226A">
      <w:pPr>
        <w:tabs>
          <w:tab w:val="left" w:pos="6028"/>
        </w:tabs>
        <w:autoSpaceDE w:val="0"/>
        <w:spacing w:line="240" w:lineRule="auto"/>
        <w:jc w:val="both"/>
        <w:rPr>
          <w:rFonts w:ascii="Arial" w:hAnsi="Arial" w:cs="Arial"/>
          <w:bCs/>
          <w:i/>
          <w:iCs/>
          <w:color w:val="auto"/>
          <w:lang w:val="ru-RU"/>
        </w:rPr>
      </w:pPr>
    </w:p>
    <w:p w:rsidR="0070226A" w:rsidRDefault="0070226A" w:rsidP="0070226A">
      <w:pPr>
        <w:tabs>
          <w:tab w:val="left" w:pos="6028"/>
        </w:tabs>
        <w:autoSpaceDE w:val="0"/>
        <w:spacing w:line="240" w:lineRule="auto"/>
        <w:jc w:val="both"/>
        <w:rPr>
          <w:rFonts w:ascii="Arial" w:hAnsi="Arial" w:cs="Arial"/>
          <w:bCs/>
          <w:i/>
          <w:iCs/>
          <w:color w:val="auto"/>
          <w:lang w:val="ru-RU"/>
        </w:rPr>
      </w:pPr>
    </w:p>
    <w:p w:rsidR="0070226A" w:rsidRDefault="0070226A" w:rsidP="0070226A">
      <w:pPr>
        <w:pStyle w:val="ListParagraph"/>
        <w:ind w:left="0"/>
        <w:jc w:val="both"/>
        <w:rPr>
          <w:rFonts w:ascii="Arial" w:hAnsi="Arial" w:cs="Arial"/>
          <w:b/>
          <w:bCs/>
          <w:i/>
          <w:color w:val="auto"/>
          <w:lang w:val="sr-Cyrl-CS"/>
        </w:rPr>
      </w:pPr>
    </w:p>
    <w:p w:rsidR="0070226A" w:rsidRDefault="0070226A" w:rsidP="0070226A">
      <w:pPr>
        <w:pStyle w:val="ListParagraph"/>
        <w:ind w:left="0"/>
        <w:jc w:val="both"/>
        <w:rPr>
          <w:rFonts w:ascii="Arial" w:hAnsi="Arial" w:cs="Arial"/>
          <w:b/>
          <w:bCs/>
          <w:i/>
          <w:color w:val="auto"/>
          <w:lang w:val="sr-Cyrl-CS"/>
        </w:rPr>
      </w:pPr>
    </w:p>
    <w:p w:rsidR="0070226A" w:rsidRDefault="0070226A" w:rsidP="0070226A">
      <w:pPr>
        <w:pStyle w:val="ListParagraph"/>
        <w:ind w:left="0"/>
        <w:jc w:val="both"/>
        <w:rPr>
          <w:rFonts w:ascii="Arial" w:hAnsi="Arial" w:cs="Arial"/>
          <w:b/>
          <w:bCs/>
          <w:i/>
          <w:color w:val="auto"/>
          <w:lang w:val="sr-Cyrl-CS"/>
        </w:rPr>
      </w:pPr>
    </w:p>
    <w:p w:rsidR="0070226A" w:rsidRDefault="0070226A" w:rsidP="0070226A">
      <w:pPr>
        <w:pStyle w:val="ListParagraph"/>
        <w:ind w:left="0"/>
        <w:jc w:val="both"/>
        <w:rPr>
          <w:rFonts w:ascii="Arial" w:hAnsi="Arial" w:cs="Arial"/>
          <w:b/>
          <w:bCs/>
          <w:i/>
          <w:color w:val="auto"/>
          <w:lang w:val="sr-Cyrl-CS"/>
        </w:rPr>
      </w:pPr>
    </w:p>
    <w:p w:rsidR="0070226A" w:rsidRDefault="0070226A" w:rsidP="0070226A">
      <w:pPr>
        <w:pStyle w:val="ListParagraph"/>
        <w:ind w:left="0"/>
        <w:jc w:val="both"/>
        <w:rPr>
          <w:rFonts w:ascii="Arial" w:hAnsi="Arial" w:cs="Arial"/>
          <w:b/>
          <w:bCs/>
          <w:i/>
          <w:color w:val="auto"/>
          <w:lang w:val="sr-Cyrl-CS"/>
        </w:rPr>
      </w:pPr>
    </w:p>
    <w:p w:rsidR="0070226A" w:rsidRDefault="0070226A" w:rsidP="0070226A">
      <w:pPr>
        <w:pStyle w:val="ListParagraph"/>
        <w:ind w:left="0"/>
        <w:jc w:val="both"/>
        <w:rPr>
          <w:rFonts w:ascii="Arial" w:hAnsi="Arial" w:cs="Arial"/>
          <w:b/>
          <w:bCs/>
          <w:i/>
          <w:color w:val="auto"/>
          <w:lang w:val="sr-Cyrl-CS"/>
        </w:rPr>
      </w:pPr>
    </w:p>
    <w:p w:rsidR="0070226A" w:rsidRDefault="0070226A" w:rsidP="0070226A">
      <w:pPr>
        <w:pStyle w:val="ListParagraph"/>
        <w:ind w:left="0"/>
        <w:jc w:val="both"/>
        <w:rPr>
          <w:rFonts w:ascii="Arial" w:hAnsi="Arial" w:cs="Arial"/>
          <w:b/>
          <w:bCs/>
          <w:i/>
          <w:color w:val="auto"/>
          <w:lang w:val="sr-Cyrl-CS"/>
        </w:rPr>
      </w:pPr>
    </w:p>
    <w:p w:rsidR="0070226A" w:rsidRDefault="0070226A" w:rsidP="0070226A">
      <w:pPr>
        <w:pStyle w:val="ListParagraph"/>
        <w:ind w:left="0"/>
        <w:jc w:val="both"/>
        <w:rPr>
          <w:rFonts w:ascii="Arial" w:hAnsi="Arial" w:cs="Arial"/>
          <w:b/>
          <w:bCs/>
          <w:i/>
          <w:color w:val="auto"/>
          <w:lang w:val="sr-Cyrl-CS"/>
        </w:rPr>
      </w:pPr>
    </w:p>
    <w:p w:rsidR="0070226A" w:rsidRDefault="0070226A" w:rsidP="0070226A">
      <w:pPr>
        <w:pStyle w:val="ListParagraph"/>
        <w:ind w:left="0"/>
        <w:jc w:val="both"/>
        <w:rPr>
          <w:rFonts w:ascii="Arial" w:hAnsi="Arial" w:cs="Arial"/>
          <w:b/>
          <w:bCs/>
          <w:i/>
          <w:color w:val="auto"/>
          <w:lang w:val="sr-Cyrl-CS"/>
        </w:rPr>
      </w:pPr>
    </w:p>
    <w:p w:rsidR="0070226A" w:rsidRDefault="0070226A" w:rsidP="0070226A">
      <w:pPr>
        <w:pStyle w:val="ListParagraph"/>
        <w:ind w:left="0"/>
        <w:jc w:val="both"/>
        <w:rPr>
          <w:rFonts w:ascii="Arial" w:hAnsi="Arial" w:cs="Arial"/>
          <w:b/>
          <w:bCs/>
          <w:i/>
          <w:color w:val="auto"/>
          <w:lang w:val="sr-Cyrl-CS"/>
        </w:rPr>
      </w:pPr>
    </w:p>
    <w:p w:rsidR="0070226A" w:rsidRDefault="0070226A" w:rsidP="0070226A">
      <w:pPr>
        <w:pStyle w:val="ListParagraph"/>
        <w:ind w:left="0"/>
        <w:jc w:val="both"/>
        <w:rPr>
          <w:rFonts w:ascii="Arial" w:hAnsi="Arial" w:cs="Arial"/>
          <w:b/>
          <w:bCs/>
          <w:i/>
          <w:color w:val="auto"/>
          <w:lang w:val="sr-Cyrl-CS"/>
        </w:rPr>
      </w:pPr>
    </w:p>
    <w:p w:rsidR="0070226A" w:rsidRDefault="0070226A" w:rsidP="0070226A">
      <w:pPr>
        <w:pStyle w:val="ListParagraph"/>
        <w:ind w:left="0"/>
        <w:jc w:val="both"/>
        <w:rPr>
          <w:rFonts w:ascii="Arial" w:hAnsi="Arial" w:cs="Arial"/>
          <w:b/>
          <w:bCs/>
          <w:i/>
          <w:color w:val="auto"/>
          <w:lang w:val="sr-Cyrl-CS"/>
        </w:rPr>
      </w:pPr>
    </w:p>
    <w:p w:rsidR="0070226A" w:rsidRDefault="0070226A" w:rsidP="0070226A">
      <w:pPr>
        <w:pStyle w:val="ListParagraph"/>
        <w:ind w:left="0"/>
        <w:jc w:val="both"/>
        <w:rPr>
          <w:rFonts w:ascii="Arial" w:hAnsi="Arial" w:cs="Arial"/>
          <w:b/>
          <w:bCs/>
          <w:i/>
          <w:color w:val="auto"/>
          <w:lang w:val="sr-Cyrl-CS"/>
        </w:rPr>
      </w:pPr>
    </w:p>
    <w:p w:rsidR="003C0A8E" w:rsidRPr="00420F5B" w:rsidRDefault="003C0A8E" w:rsidP="0067493F">
      <w:pPr>
        <w:rPr>
          <w:rFonts w:ascii="Arial" w:hAnsi="Arial" w:cs="Arial"/>
          <w:b/>
          <w:bCs/>
          <w:sz w:val="28"/>
          <w:szCs w:val="28"/>
          <w:lang w:val="sr-Cyrl-CS"/>
        </w:rPr>
      </w:pPr>
    </w:p>
    <w:p w:rsidR="00507A8F" w:rsidRPr="00926144" w:rsidRDefault="00507A8F" w:rsidP="00507A8F">
      <w:pPr>
        <w:shd w:val="clear" w:color="auto" w:fill="C6D9F1"/>
        <w:jc w:val="center"/>
        <w:rPr>
          <w:rFonts w:ascii="Arial" w:hAnsi="Arial" w:cs="Arial"/>
          <w:b/>
          <w:bCs/>
          <w:i/>
          <w:iCs/>
          <w:sz w:val="28"/>
          <w:szCs w:val="28"/>
          <w:lang w:val="ru-RU"/>
        </w:rPr>
      </w:pPr>
      <w:r w:rsidRPr="00926144">
        <w:rPr>
          <w:rFonts w:ascii="Arial" w:hAnsi="Arial" w:cs="Arial"/>
          <w:b/>
          <w:bCs/>
          <w:i/>
          <w:iCs/>
          <w:sz w:val="28"/>
          <w:szCs w:val="28"/>
          <w:lang w:val="sr-Latn-CS"/>
        </w:rPr>
        <w:lastRenderedPageBreak/>
        <w:t>VII</w:t>
      </w:r>
      <w:r w:rsidRPr="00926144">
        <w:rPr>
          <w:rFonts w:ascii="Arial" w:hAnsi="Arial" w:cs="Arial"/>
          <w:b/>
          <w:bCs/>
          <w:i/>
          <w:iCs/>
          <w:sz w:val="28"/>
          <w:szCs w:val="28"/>
        </w:rPr>
        <w:t>I</w:t>
      </w:r>
      <w:r w:rsidRPr="00926144">
        <w:rPr>
          <w:rFonts w:ascii="Arial" w:hAnsi="Arial" w:cs="Arial"/>
          <w:b/>
          <w:bCs/>
          <w:i/>
          <w:iCs/>
          <w:sz w:val="28"/>
          <w:szCs w:val="28"/>
          <w:lang w:val="ru-RU"/>
        </w:rPr>
        <w:t xml:space="preserve">  МОДЕЛ УГОВОРА</w:t>
      </w:r>
    </w:p>
    <w:p w:rsidR="005520AD" w:rsidRPr="00926144" w:rsidRDefault="005520AD" w:rsidP="005520AD">
      <w:pPr>
        <w:shd w:val="clear" w:color="auto" w:fill="C6D9F1"/>
        <w:jc w:val="center"/>
        <w:rPr>
          <w:rFonts w:ascii="Arial" w:hAnsi="Arial" w:cs="Arial"/>
          <w:b/>
          <w:bCs/>
          <w:i/>
          <w:iCs/>
          <w:sz w:val="28"/>
          <w:szCs w:val="28"/>
        </w:rPr>
      </w:pPr>
    </w:p>
    <w:p w:rsidR="008E5B31" w:rsidRPr="00926144" w:rsidRDefault="008E5B31" w:rsidP="005520AD">
      <w:pPr>
        <w:jc w:val="center"/>
        <w:rPr>
          <w:rFonts w:ascii="Arial" w:hAnsi="Arial" w:cs="Arial"/>
          <w:b/>
          <w:bCs/>
          <w:i/>
          <w:iCs/>
        </w:rPr>
      </w:pPr>
    </w:p>
    <w:p w:rsidR="005520AD" w:rsidRPr="00926144" w:rsidRDefault="005520AD" w:rsidP="005520AD">
      <w:pPr>
        <w:jc w:val="center"/>
        <w:rPr>
          <w:rFonts w:ascii="Arial" w:hAnsi="Arial" w:cs="Arial"/>
          <w:b/>
          <w:bCs/>
          <w:i/>
          <w:iCs/>
          <w:lang w:val="sr-Cyrl-CS"/>
        </w:rPr>
      </w:pPr>
      <w:r w:rsidRPr="00926144">
        <w:rPr>
          <w:rFonts w:ascii="Arial" w:hAnsi="Arial" w:cs="Arial"/>
          <w:b/>
          <w:bCs/>
          <w:i/>
          <w:iCs/>
        </w:rPr>
        <w:t xml:space="preserve">УГОВОР </w:t>
      </w:r>
    </w:p>
    <w:p w:rsidR="005520AD" w:rsidRPr="00926144" w:rsidRDefault="005520AD" w:rsidP="005520AD">
      <w:pPr>
        <w:jc w:val="center"/>
        <w:rPr>
          <w:rFonts w:ascii="Arial" w:hAnsi="Arial" w:cs="Arial"/>
          <w:b/>
          <w:bCs/>
          <w:i/>
          <w:iCs/>
          <w:lang w:val="sr-Cyrl-CS"/>
        </w:rPr>
      </w:pPr>
      <w:r w:rsidRPr="00926144">
        <w:rPr>
          <w:rFonts w:ascii="Arial" w:hAnsi="Arial" w:cs="Arial"/>
          <w:b/>
          <w:bCs/>
          <w:i/>
          <w:iCs/>
          <w:lang w:val="sr-Cyrl-CS"/>
        </w:rPr>
        <w:t>о</w:t>
      </w:r>
      <w:r w:rsidRPr="00926144">
        <w:rPr>
          <w:rFonts w:ascii="Arial" w:hAnsi="Arial" w:cs="Arial"/>
          <w:b/>
          <w:bCs/>
          <w:i/>
          <w:iCs/>
        </w:rPr>
        <w:t xml:space="preserve"> </w:t>
      </w:r>
    </w:p>
    <w:p w:rsidR="00B13D61" w:rsidRPr="00932220" w:rsidRDefault="005520AD" w:rsidP="00932220">
      <w:pPr>
        <w:tabs>
          <w:tab w:val="left" w:pos="360"/>
        </w:tabs>
        <w:spacing w:line="240" w:lineRule="auto"/>
        <w:jc w:val="center"/>
        <w:rPr>
          <w:rFonts w:ascii="Arial" w:hAnsi="Arial" w:cs="Arial"/>
          <w:b/>
          <w:bCs/>
          <w:i/>
        </w:rPr>
      </w:pPr>
      <w:r w:rsidRPr="00932220">
        <w:rPr>
          <w:rFonts w:ascii="Arial" w:hAnsi="Arial" w:cs="Arial"/>
          <w:b/>
          <w:bCs/>
          <w:i/>
          <w:iCs/>
          <w:lang w:val="sr-Cyrl-CS"/>
        </w:rPr>
        <w:t xml:space="preserve">пружању </w:t>
      </w:r>
      <w:r w:rsidR="00B2556E" w:rsidRPr="00932220">
        <w:rPr>
          <w:rFonts w:ascii="Arial" w:hAnsi="Arial" w:cs="Arial"/>
          <w:b/>
          <w:bCs/>
          <w:i/>
          <w:iCs/>
          <w:lang w:val="sr-Cyrl-CS"/>
        </w:rPr>
        <w:t xml:space="preserve">Услуге стручног надзора над извођењем радова </w:t>
      </w:r>
      <w:r w:rsidR="00335789" w:rsidRPr="00932220">
        <w:rPr>
          <w:rFonts w:ascii="Arial" w:hAnsi="Arial" w:cs="Arial"/>
          <w:b/>
          <w:bCs/>
          <w:i/>
          <w:iCs/>
          <w:lang w:val="sr-Cyrl-CS"/>
        </w:rPr>
        <w:t xml:space="preserve">на </w:t>
      </w:r>
      <w:r w:rsidR="00932220" w:rsidRPr="00932220">
        <w:rPr>
          <w:rFonts w:ascii="Arial" w:eastAsia="TimesNewRomanPS-BoldMT" w:hAnsi="Arial" w:cs="Arial"/>
          <w:b/>
          <w:bCs/>
          <w:i/>
          <w:lang w:val="sr-Cyrl-CS"/>
        </w:rPr>
        <w:t>реконструкцији и изградњи спортских терена у Баточини, насеље Стара Лозница</w:t>
      </w:r>
    </w:p>
    <w:p w:rsidR="005520AD" w:rsidRPr="00926144" w:rsidRDefault="005520AD" w:rsidP="005520AD">
      <w:pPr>
        <w:rPr>
          <w:rFonts w:ascii="Arial" w:hAnsi="Arial" w:cs="Arial"/>
          <w:i/>
          <w:iCs/>
        </w:rPr>
      </w:pPr>
    </w:p>
    <w:p w:rsidR="005520AD" w:rsidRPr="00926144" w:rsidRDefault="005520AD" w:rsidP="005520AD">
      <w:pPr>
        <w:rPr>
          <w:rFonts w:ascii="Arial" w:hAnsi="Arial" w:cs="Arial"/>
          <w:b/>
          <w:i/>
          <w:iCs/>
          <w:lang w:val="sr-Cyrl-CS"/>
        </w:rPr>
      </w:pPr>
      <w:r w:rsidRPr="00926144">
        <w:rPr>
          <w:rFonts w:ascii="Arial" w:hAnsi="Arial" w:cs="Arial"/>
          <w:b/>
          <w:i/>
          <w:iCs/>
        </w:rPr>
        <w:t>Закључен између:</w:t>
      </w:r>
    </w:p>
    <w:p w:rsidR="005520AD" w:rsidRPr="00926144" w:rsidRDefault="005520AD" w:rsidP="005520AD">
      <w:pPr>
        <w:rPr>
          <w:rFonts w:ascii="Arial" w:hAnsi="Arial" w:cs="Arial"/>
          <w:i/>
          <w:iCs/>
          <w:lang w:val="sr-Cyrl-CS"/>
        </w:rPr>
      </w:pPr>
    </w:p>
    <w:p w:rsidR="0053638E" w:rsidRPr="00926144" w:rsidRDefault="009273D7" w:rsidP="00CA2D2E">
      <w:pPr>
        <w:numPr>
          <w:ilvl w:val="0"/>
          <w:numId w:val="10"/>
        </w:numPr>
        <w:ind w:left="360"/>
        <w:jc w:val="both"/>
        <w:rPr>
          <w:rFonts w:ascii="Arial" w:hAnsi="Arial" w:cs="Arial"/>
          <w:iCs/>
          <w:lang w:val="sr-Cyrl-CS"/>
        </w:rPr>
      </w:pPr>
      <w:r>
        <w:rPr>
          <w:rFonts w:ascii="Arial" w:hAnsi="Arial" w:cs="Arial"/>
          <w:b/>
          <w:iCs/>
          <w:lang w:val="sr-Cyrl-CS"/>
        </w:rPr>
        <w:t>Општине</w:t>
      </w:r>
      <w:r w:rsidR="00A90E2D" w:rsidRPr="00926144">
        <w:rPr>
          <w:rFonts w:ascii="Arial" w:hAnsi="Arial" w:cs="Arial"/>
          <w:b/>
          <w:iCs/>
          <w:lang w:val="sr-Cyrl-CS"/>
        </w:rPr>
        <w:t xml:space="preserve"> Баточина</w:t>
      </w:r>
      <w:r w:rsidR="0053638E" w:rsidRPr="00926144">
        <w:rPr>
          <w:rFonts w:ascii="Arial" w:hAnsi="Arial" w:cs="Arial"/>
          <w:iCs/>
          <w:lang w:val="ru-RU"/>
        </w:rPr>
        <w:t xml:space="preserve">, са седиштем у </w:t>
      </w:r>
      <w:r w:rsidR="0053638E" w:rsidRPr="00926144">
        <w:rPr>
          <w:rFonts w:ascii="Arial" w:hAnsi="Arial" w:cs="Arial"/>
          <w:iCs/>
          <w:lang w:val="sr-Cyrl-CS"/>
        </w:rPr>
        <w:t>Баточини</w:t>
      </w:r>
      <w:r w:rsidR="0053638E" w:rsidRPr="00926144">
        <w:rPr>
          <w:rFonts w:ascii="Arial" w:hAnsi="Arial" w:cs="Arial"/>
          <w:iCs/>
          <w:lang w:val="ru-RU"/>
        </w:rPr>
        <w:t xml:space="preserve">, улица </w:t>
      </w:r>
      <w:r w:rsidR="0053638E" w:rsidRPr="00926144">
        <w:rPr>
          <w:rFonts w:ascii="Arial" w:hAnsi="Arial" w:cs="Arial"/>
          <w:iCs/>
          <w:lang w:val="sr-Cyrl-CS"/>
        </w:rPr>
        <w:t>Краља Петра</w:t>
      </w:r>
      <w:r w:rsidR="0053638E" w:rsidRPr="00926144">
        <w:rPr>
          <w:rFonts w:ascii="Arial" w:hAnsi="Arial" w:cs="Arial"/>
          <w:iCs/>
          <w:lang w:val="ru-RU"/>
        </w:rPr>
        <w:t xml:space="preserve"> </w:t>
      </w:r>
      <w:r w:rsidR="0053638E" w:rsidRPr="00926144">
        <w:rPr>
          <w:rFonts w:ascii="Arial" w:hAnsi="Arial" w:cs="Arial"/>
          <w:iCs/>
        </w:rPr>
        <w:t>I</w:t>
      </w:r>
      <w:r w:rsidR="00B13D61" w:rsidRPr="00926144">
        <w:rPr>
          <w:rFonts w:ascii="Arial" w:hAnsi="Arial" w:cs="Arial"/>
          <w:iCs/>
        </w:rPr>
        <w:t xml:space="preserve"> бр.32</w:t>
      </w:r>
      <w:r w:rsidR="0053638E" w:rsidRPr="00926144">
        <w:rPr>
          <w:rFonts w:ascii="Arial" w:hAnsi="Arial" w:cs="Arial"/>
          <w:iCs/>
          <w:lang w:val="ru-RU"/>
        </w:rPr>
        <w:t>, ПИБ</w:t>
      </w:r>
      <w:r w:rsidR="00420F5B">
        <w:rPr>
          <w:rFonts w:ascii="Arial" w:hAnsi="Arial" w:cs="Arial"/>
          <w:iCs/>
          <w:lang w:val="ru-RU"/>
        </w:rPr>
        <w:t>:</w:t>
      </w:r>
      <w:r w:rsidR="0053638E" w:rsidRPr="00926144">
        <w:rPr>
          <w:rFonts w:ascii="Arial" w:hAnsi="Arial" w:cs="Arial"/>
          <w:iCs/>
          <w:lang w:val="ru-RU"/>
        </w:rPr>
        <w:t xml:space="preserve"> </w:t>
      </w:r>
      <w:r w:rsidR="0053638E" w:rsidRPr="00926144">
        <w:rPr>
          <w:rFonts w:ascii="Arial" w:hAnsi="Arial" w:cs="Arial"/>
          <w:iCs/>
          <w:lang w:val="sr-Cyrl-CS"/>
        </w:rPr>
        <w:t>101220685</w:t>
      </w:r>
      <w:r w:rsidR="0053638E" w:rsidRPr="00926144">
        <w:rPr>
          <w:rFonts w:ascii="Arial" w:hAnsi="Arial" w:cs="Arial"/>
          <w:iCs/>
          <w:lang w:val="ru-RU"/>
        </w:rPr>
        <w:t xml:space="preserve">, матични број: </w:t>
      </w:r>
      <w:r w:rsidR="0053638E" w:rsidRPr="00926144">
        <w:rPr>
          <w:rFonts w:ascii="Arial" w:hAnsi="Arial" w:cs="Arial"/>
          <w:iCs/>
          <w:lang w:val="sr-Cyrl-CS"/>
        </w:rPr>
        <w:t>07202342</w:t>
      </w:r>
      <w:r w:rsidR="0053638E" w:rsidRPr="00926144">
        <w:rPr>
          <w:rFonts w:ascii="Arial" w:hAnsi="Arial" w:cs="Arial"/>
          <w:iCs/>
          <w:lang w:val="ru-RU"/>
        </w:rPr>
        <w:t>,</w:t>
      </w:r>
      <w:r w:rsidR="0053638E" w:rsidRPr="00926144">
        <w:rPr>
          <w:rFonts w:ascii="Arial" w:hAnsi="Arial" w:cs="Arial"/>
          <w:iCs/>
          <w:lang w:val="sr-Cyrl-CS"/>
        </w:rPr>
        <w:t xml:space="preserve"> </w:t>
      </w:r>
      <w:r w:rsidR="0053638E" w:rsidRPr="00926144">
        <w:rPr>
          <w:rFonts w:ascii="Arial" w:hAnsi="Arial" w:cs="Arial"/>
          <w:iCs/>
          <w:lang w:val="ru-RU"/>
        </w:rPr>
        <w:t>број</w:t>
      </w:r>
      <w:r w:rsidR="0053638E" w:rsidRPr="00926144">
        <w:rPr>
          <w:rFonts w:ascii="Arial" w:hAnsi="Arial" w:cs="Arial"/>
          <w:iCs/>
          <w:lang w:val="sr-Cyrl-CS"/>
        </w:rPr>
        <w:t xml:space="preserve"> </w:t>
      </w:r>
      <w:r w:rsidR="0053638E" w:rsidRPr="00926144">
        <w:rPr>
          <w:rFonts w:ascii="Arial" w:hAnsi="Arial" w:cs="Arial"/>
          <w:iCs/>
          <w:lang w:val="ru-RU"/>
        </w:rPr>
        <w:t xml:space="preserve">рачуна: </w:t>
      </w:r>
      <w:r w:rsidR="0053638E" w:rsidRPr="00926144">
        <w:rPr>
          <w:rFonts w:ascii="Arial" w:hAnsi="Arial" w:cs="Arial"/>
          <w:iCs/>
          <w:lang w:val="sr-Cyrl-CS"/>
        </w:rPr>
        <w:t>840-</w:t>
      </w:r>
      <w:r w:rsidR="00215390">
        <w:rPr>
          <w:rFonts w:ascii="Arial" w:hAnsi="Arial" w:cs="Arial"/>
          <w:iCs/>
          <w:lang w:val="sr-Cyrl-CS"/>
        </w:rPr>
        <w:t>4650741-94</w:t>
      </w:r>
      <w:r w:rsidR="0053638E" w:rsidRPr="00926144">
        <w:rPr>
          <w:rFonts w:ascii="Arial" w:hAnsi="Arial" w:cs="Arial"/>
          <w:iCs/>
          <w:lang w:val="sr-Cyrl-CS"/>
        </w:rPr>
        <w:t xml:space="preserve"> код Управе за Трезор,</w:t>
      </w:r>
      <w:r w:rsidR="0053638E" w:rsidRPr="00926144">
        <w:rPr>
          <w:rFonts w:ascii="Arial" w:hAnsi="Arial" w:cs="Arial"/>
          <w:iCs/>
          <w:lang w:val="ru-RU"/>
        </w:rPr>
        <w:t xml:space="preserve"> кој</w:t>
      </w:r>
      <w:r w:rsidR="0053638E" w:rsidRPr="00926144">
        <w:rPr>
          <w:rFonts w:ascii="Arial" w:hAnsi="Arial" w:cs="Arial"/>
          <w:iCs/>
          <w:lang w:val="sr-Cyrl-CS"/>
        </w:rPr>
        <w:t>у</w:t>
      </w:r>
      <w:r w:rsidR="0053638E" w:rsidRPr="00926144">
        <w:rPr>
          <w:rFonts w:ascii="Arial" w:hAnsi="Arial" w:cs="Arial"/>
          <w:iCs/>
          <w:lang w:val="ru-RU"/>
        </w:rPr>
        <w:t xml:space="preserve"> заступа </w:t>
      </w:r>
      <w:r w:rsidR="004F4A30">
        <w:rPr>
          <w:rFonts w:ascii="Arial" w:hAnsi="Arial" w:cs="Arial"/>
          <w:iCs/>
          <w:lang w:val="ru-RU"/>
        </w:rPr>
        <w:t>председник</w:t>
      </w:r>
      <w:r w:rsidR="00B13D61" w:rsidRPr="00926144">
        <w:rPr>
          <w:rFonts w:ascii="Arial" w:hAnsi="Arial" w:cs="Arial"/>
          <w:iCs/>
          <w:lang w:val="ru-RU"/>
        </w:rPr>
        <w:t xml:space="preserve"> </w:t>
      </w:r>
      <w:r w:rsidR="004F4A30">
        <w:rPr>
          <w:rFonts w:ascii="Arial" w:hAnsi="Arial" w:cs="Arial"/>
          <w:iCs/>
          <w:lang w:val="ru-RU"/>
        </w:rPr>
        <w:t>Здравко Младеновић</w:t>
      </w:r>
      <w:r w:rsidR="0053638E" w:rsidRPr="00926144">
        <w:rPr>
          <w:rFonts w:ascii="Arial" w:hAnsi="Arial" w:cs="Arial"/>
          <w:bCs/>
          <w:iCs/>
          <w:lang w:val="ru-RU"/>
        </w:rPr>
        <w:t xml:space="preserve"> (у даљем тексту</w:t>
      </w:r>
      <w:r w:rsidR="00070B57">
        <w:rPr>
          <w:rFonts w:ascii="Arial" w:hAnsi="Arial" w:cs="Arial"/>
          <w:bCs/>
          <w:iCs/>
          <w:lang w:val="ru-RU"/>
        </w:rPr>
        <w:t>:</w:t>
      </w:r>
      <w:r w:rsidR="0053638E" w:rsidRPr="00926144">
        <w:rPr>
          <w:rFonts w:ascii="Arial" w:hAnsi="Arial" w:cs="Arial"/>
          <w:bCs/>
          <w:iCs/>
          <w:lang w:val="ru-RU"/>
        </w:rPr>
        <w:t xml:space="preserve"> </w:t>
      </w:r>
      <w:r w:rsidR="00A90E2D">
        <w:rPr>
          <w:rFonts w:ascii="Arial" w:hAnsi="Arial" w:cs="Arial"/>
          <w:bCs/>
          <w:iCs/>
          <w:lang w:val="ru-RU"/>
        </w:rPr>
        <w:t>«</w:t>
      </w:r>
      <w:r w:rsidR="0053638E" w:rsidRPr="00926144">
        <w:rPr>
          <w:rFonts w:ascii="Arial" w:hAnsi="Arial" w:cs="Arial"/>
          <w:bCs/>
          <w:iCs/>
          <w:lang w:val="ru-RU"/>
        </w:rPr>
        <w:t>Наручилац</w:t>
      </w:r>
      <w:r w:rsidR="00A90E2D">
        <w:rPr>
          <w:rFonts w:ascii="Arial" w:hAnsi="Arial" w:cs="Arial"/>
          <w:bCs/>
          <w:iCs/>
          <w:lang w:val="ru-RU"/>
        </w:rPr>
        <w:t>»</w:t>
      </w:r>
      <w:r w:rsidR="0053638E" w:rsidRPr="00926144">
        <w:rPr>
          <w:rFonts w:ascii="Arial" w:hAnsi="Arial" w:cs="Arial"/>
          <w:bCs/>
          <w:iCs/>
          <w:lang w:val="ru-RU"/>
        </w:rPr>
        <w:t>)</w:t>
      </w:r>
    </w:p>
    <w:p w:rsidR="005520AD" w:rsidRPr="00926144" w:rsidRDefault="005520AD" w:rsidP="005520AD">
      <w:pPr>
        <w:rPr>
          <w:rFonts w:ascii="Arial" w:hAnsi="Arial" w:cs="Arial"/>
          <w:i/>
          <w:iCs/>
        </w:rPr>
      </w:pPr>
    </w:p>
    <w:p w:rsidR="005520AD" w:rsidRPr="00926144" w:rsidRDefault="005520AD" w:rsidP="005520AD">
      <w:pPr>
        <w:rPr>
          <w:rFonts w:ascii="Arial" w:hAnsi="Arial" w:cs="Arial"/>
          <w:i/>
          <w:iCs/>
        </w:rPr>
      </w:pPr>
      <w:r w:rsidRPr="00926144">
        <w:rPr>
          <w:rFonts w:ascii="Arial" w:hAnsi="Arial" w:cs="Arial"/>
          <w:i/>
          <w:iCs/>
        </w:rPr>
        <w:t>и</w:t>
      </w:r>
    </w:p>
    <w:p w:rsidR="005520AD" w:rsidRPr="00926144" w:rsidRDefault="005520AD" w:rsidP="005520AD">
      <w:pPr>
        <w:rPr>
          <w:rFonts w:ascii="Arial" w:hAnsi="Arial" w:cs="Arial"/>
          <w:i/>
          <w:iCs/>
        </w:rPr>
      </w:pPr>
    </w:p>
    <w:p w:rsidR="0070226A" w:rsidRPr="0070226A" w:rsidRDefault="0070226A" w:rsidP="00CA2D2E">
      <w:pPr>
        <w:pStyle w:val="ListParagraph"/>
        <w:numPr>
          <w:ilvl w:val="0"/>
          <w:numId w:val="10"/>
        </w:numPr>
        <w:tabs>
          <w:tab w:val="num" w:pos="450"/>
        </w:tabs>
        <w:ind w:left="360"/>
        <w:rPr>
          <w:rFonts w:ascii="Arial" w:hAnsi="Arial" w:cs="Arial"/>
          <w:i/>
          <w:iCs/>
        </w:rPr>
      </w:pPr>
      <w:r w:rsidRPr="0070226A">
        <w:rPr>
          <w:rFonts w:ascii="Arial" w:hAnsi="Arial" w:cs="Arial"/>
          <w:bCs/>
          <w:iCs/>
          <w:lang w:val="ru-RU"/>
        </w:rPr>
        <w:t>_____________________________________________________________</w:t>
      </w:r>
      <w:r>
        <w:rPr>
          <w:rFonts w:ascii="Arial" w:hAnsi="Arial" w:cs="Arial"/>
          <w:bCs/>
          <w:iCs/>
          <w:lang w:val="ru-RU"/>
        </w:rPr>
        <w:t>___</w:t>
      </w:r>
      <w:r w:rsidRPr="0070226A">
        <w:rPr>
          <w:rFonts w:ascii="Arial" w:hAnsi="Arial" w:cs="Arial"/>
          <w:bCs/>
          <w:iCs/>
          <w:lang w:val="ru-RU"/>
        </w:rPr>
        <w:t>, адреса:______________</w:t>
      </w:r>
      <w:r w:rsidR="00A90E2D">
        <w:rPr>
          <w:rFonts w:ascii="Arial" w:hAnsi="Arial" w:cs="Arial"/>
          <w:bCs/>
          <w:iCs/>
          <w:lang w:val="ru-RU"/>
        </w:rPr>
        <w:t xml:space="preserve">________________________, </w:t>
      </w:r>
      <w:r w:rsidRPr="0070226A">
        <w:rPr>
          <w:rFonts w:ascii="Arial" w:hAnsi="Arial" w:cs="Arial"/>
          <w:bCs/>
          <w:iCs/>
          <w:lang w:val="ru-RU"/>
        </w:rPr>
        <w:t>ПИБ:______________, матични бр</w:t>
      </w:r>
      <w:r w:rsidR="00D11ADC">
        <w:rPr>
          <w:rFonts w:ascii="Arial" w:hAnsi="Arial" w:cs="Arial"/>
          <w:bCs/>
          <w:iCs/>
          <w:lang w:val="ru-RU"/>
        </w:rPr>
        <w:t xml:space="preserve">ој: _____________, број рачуна: </w:t>
      </w:r>
      <w:r w:rsidRPr="0070226A">
        <w:rPr>
          <w:rFonts w:ascii="Arial" w:hAnsi="Arial" w:cs="Arial"/>
          <w:bCs/>
          <w:iCs/>
          <w:lang w:val="ru-RU"/>
        </w:rPr>
        <w:t>___________________________</w:t>
      </w:r>
      <w:r w:rsidR="00D11ADC">
        <w:rPr>
          <w:rFonts w:ascii="Arial" w:hAnsi="Arial" w:cs="Arial"/>
          <w:bCs/>
          <w:iCs/>
          <w:lang w:val="ru-RU"/>
        </w:rPr>
        <w:t>,</w:t>
      </w:r>
    </w:p>
    <w:p w:rsidR="0070226A" w:rsidRPr="007F2E1B" w:rsidRDefault="0070226A" w:rsidP="0070226A">
      <w:pPr>
        <w:ind w:left="360"/>
        <w:jc w:val="both"/>
        <w:rPr>
          <w:rFonts w:ascii="Arial" w:hAnsi="Arial" w:cs="Arial"/>
          <w:bCs/>
          <w:iCs/>
          <w:lang w:val="ru-RU"/>
        </w:rPr>
      </w:pPr>
      <w:r w:rsidRPr="007F2E1B">
        <w:rPr>
          <w:rFonts w:ascii="Arial" w:hAnsi="Arial" w:cs="Arial"/>
          <w:bCs/>
          <w:iCs/>
          <w:lang w:val="ru-RU"/>
        </w:rPr>
        <w:t>чији је заступник ___</w:t>
      </w:r>
      <w:r w:rsidR="00A90E2D">
        <w:rPr>
          <w:rFonts w:ascii="Arial" w:hAnsi="Arial" w:cs="Arial"/>
          <w:bCs/>
          <w:iCs/>
          <w:lang w:val="ru-RU"/>
        </w:rPr>
        <w:t>_____________________________ (</w:t>
      </w:r>
      <w:r w:rsidRPr="007F2E1B">
        <w:rPr>
          <w:rFonts w:ascii="Arial" w:hAnsi="Arial" w:cs="Arial"/>
          <w:bCs/>
          <w:iCs/>
          <w:lang w:val="ru-RU"/>
        </w:rPr>
        <w:t xml:space="preserve">у даљем тексту: </w:t>
      </w:r>
      <w:r w:rsidR="00A90E2D">
        <w:rPr>
          <w:rFonts w:ascii="Arial" w:hAnsi="Arial" w:cs="Arial"/>
          <w:bCs/>
          <w:iCs/>
          <w:lang w:val="ru-RU"/>
        </w:rPr>
        <w:t>«</w:t>
      </w:r>
      <w:r w:rsidRPr="007F2E1B">
        <w:rPr>
          <w:rFonts w:ascii="Arial" w:hAnsi="Arial" w:cs="Arial"/>
          <w:bCs/>
          <w:iCs/>
          <w:lang w:val="ru-RU"/>
        </w:rPr>
        <w:t>Изв</w:t>
      </w:r>
      <w:r>
        <w:rPr>
          <w:rFonts w:ascii="Arial" w:hAnsi="Arial" w:cs="Arial"/>
          <w:bCs/>
          <w:iCs/>
          <w:lang w:val="ru-RU"/>
        </w:rPr>
        <w:t>ршилац</w:t>
      </w:r>
      <w:r w:rsidR="00A90E2D">
        <w:rPr>
          <w:rFonts w:ascii="Arial" w:hAnsi="Arial" w:cs="Arial"/>
          <w:bCs/>
          <w:iCs/>
          <w:lang w:val="ru-RU"/>
        </w:rPr>
        <w:t>»</w:t>
      </w:r>
      <w:r w:rsidRPr="007F2E1B">
        <w:rPr>
          <w:rFonts w:ascii="Arial" w:hAnsi="Arial" w:cs="Arial"/>
          <w:bCs/>
          <w:iCs/>
          <w:lang w:val="ru-RU"/>
        </w:rPr>
        <w:t xml:space="preserve">) </w:t>
      </w:r>
    </w:p>
    <w:p w:rsidR="0070226A" w:rsidRDefault="0070226A" w:rsidP="0070226A">
      <w:pPr>
        <w:pStyle w:val="ListParagraph"/>
        <w:jc w:val="both"/>
        <w:rPr>
          <w:rFonts w:ascii="Arial" w:hAnsi="Arial" w:cs="Arial"/>
          <w:bCs/>
          <w:iCs/>
          <w:lang w:val="ru-RU"/>
        </w:rPr>
      </w:pPr>
    </w:p>
    <w:p w:rsidR="0070226A" w:rsidRPr="007F2E1B" w:rsidRDefault="0070226A" w:rsidP="0070226A">
      <w:pPr>
        <w:ind w:firstLine="360"/>
        <w:jc w:val="both"/>
        <w:rPr>
          <w:rFonts w:ascii="Arial" w:hAnsi="Arial" w:cs="Arial"/>
          <w:bCs/>
          <w:iCs/>
          <w:lang w:val="ru-RU"/>
        </w:rPr>
      </w:pPr>
      <w:r w:rsidRPr="007F2E1B">
        <w:rPr>
          <w:rFonts w:ascii="Arial" w:hAnsi="Arial" w:cs="Arial"/>
          <w:bCs/>
          <w:iCs/>
          <w:lang w:val="ru-RU"/>
        </w:rPr>
        <w:t>или</w:t>
      </w:r>
    </w:p>
    <w:p w:rsidR="0070226A" w:rsidRDefault="0070226A" w:rsidP="0070226A">
      <w:pPr>
        <w:ind w:left="720"/>
        <w:jc w:val="both"/>
        <w:rPr>
          <w:rFonts w:ascii="Arial" w:hAnsi="Arial" w:cs="Arial"/>
          <w:bCs/>
          <w:iCs/>
          <w:lang w:val="ru-RU"/>
        </w:rPr>
      </w:pPr>
    </w:p>
    <w:p w:rsidR="0070226A" w:rsidRDefault="0070226A" w:rsidP="0070226A">
      <w:pPr>
        <w:ind w:firstLine="360"/>
        <w:jc w:val="both"/>
        <w:rPr>
          <w:rFonts w:ascii="Arial" w:hAnsi="Arial" w:cs="Arial"/>
          <w:bCs/>
          <w:iCs/>
          <w:lang w:val="ru-RU"/>
        </w:rPr>
      </w:pPr>
      <w:r w:rsidRPr="00493F3D">
        <w:rPr>
          <w:rFonts w:ascii="Arial" w:hAnsi="Arial" w:cs="Arial"/>
          <w:lang w:val="ru-RU"/>
        </w:rPr>
        <w:t>Носилац посла _____________________________________</w:t>
      </w:r>
      <w:r>
        <w:rPr>
          <w:rFonts w:ascii="Arial" w:hAnsi="Arial" w:cs="Arial"/>
          <w:lang w:val="ru-RU"/>
        </w:rPr>
        <w:t>___________</w:t>
      </w:r>
      <w:r w:rsidRPr="00493F3D">
        <w:rPr>
          <w:rFonts w:ascii="Arial" w:hAnsi="Arial" w:cs="Arial"/>
          <w:lang w:val="ru-RU"/>
        </w:rPr>
        <w:t>_</w:t>
      </w:r>
      <w:r>
        <w:rPr>
          <w:rFonts w:ascii="Arial" w:hAnsi="Arial" w:cs="Arial"/>
          <w:lang w:val="ru-RU"/>
        </w:rPr>
        <w:t>__</w:t>
      </w:r>
      <w:r w:rsidRPr="00493F3D">
        <w:rPr>
          <w:rFonts w:ascii="Arial" w:hAnsi="Arial" w:cs="Arial"/>
          <w:bCs/>
          <w:iCs/>
          <w:lang w:val="ru-RU"/>
        </w:rPr>
        <w:t xml:space="preserve"> </w:t>
      </w:r>
    </w:p>
    <w:p w:rsidR="0070226A" w:rsidRPr="00493F3D" w:rsidRDefault="0070226A" w:rsidP="0070226A">
      <w:pPr>
        <w:ind w:left="720" w:firstLine="708"/>
        <w:rPr>
          <w:rFonts w:ascii="Arial" w:hAnsi="Arial" w:cs="Arial"/>
          <w:lang w:val="ru-RU"/>
        </w:rPr>
      </w:pPr>
      <w:r>
        <w:rPr>
          <w:rFonts w:ascii="Arial" w:hAnsi="Arial" w:cs="Arial"/>
          <w:i/>
          <w:iCs/>
          <w:sz w:val="18"/>
          <w:szCs w:val="18"/>
        </w:rPr>
        <w:t xml:space="preserve">                                                             </w:t>
      </w:r>
      <w:r w:rsidRPr="00493F3D">
        <w:rPr>
          <w:rFonts w:ascii="Arial" w:hAnsi="Arial" w:cs="Arial"/>
          <w:i/>
          <w:iCs/>
          <w:sz w:val="18"/>
          <w:szCs w:val="18"/>
        </w:rPr>
        <w:t>назив носиоца посла</w:t>
      </w:r>
    </w:p>
    <w:p w:rsidR="0070226A" w:rsidRDefault="0070226A" w:rsidP="0070226A">
      <w:pPr>
        <w:ind w:left="390"/>
        <w:jc w:val="both"/>
        <w:rPr>
          <w:rFonts w:ascii="Arial" w:hAnsi="Arial" w:cs="Arial"/>
          <w:bCs/>
          <w:iCs/>
          <w:lang w:val="ru-RU"/>
        </w:rPr>
      </w:pPr>
      <w:r w:rsidRPr="008566BF">
        <w:rPr>
          <w:rFonts w:ascii="Arial" w:hAnsi="Arial" w:cs="Arial"/>
          <w:bCs/>
          <w:iCs/>
          <w:lang w:val="ru-RU"/>
        </w:rPr>
        <w:t>адреса:__________</w:t>
      </w:r>
      <w:r w:rsidR="00D11ADC">
        <w:rPr>
          <w:rFonts w:ascii="Arial" w:hAnsi="Arial" w:cs="Arial"/>
          <w:bCs/>
          <w:iCs/>
          <w:lang w:val="ru-RU"/>
        </w:rPr>
        <w:t xml:space="preserve">____________________________, </w:t>
      </w:r>
      <w:r w:rsidRPr="008566BF">
        <w:rPr>
          <w:rFonts w:ascii="Arial" w:hAnsi="Arial" w:cs="Arial"/>
          <w:bCs/>
          <w:iCs/>
          <w:lang w:val="ru-RU"/>
        </w:rPr>
        <w:t>ПИБ:______________,</w:t>
      </w:r>
    </w:p>
    <w:p w:rsidR="0070226A" w:rsidRPr="00493F3D" w:rsidRDefault="0070226A" w:rsidP="0070226A">
      <w:pPr>
        <w:ind w:left="390"/>
        <w:rPr>
          <w:rFonts w:ascii="Arial" w:hAnsi="Arial" w:cs="Arial"/>
          <w:lang w:val="ru-RU"/>
        </w:rPr>
      </w:pPr>
      <w:r w:rsidRPr="008566BF">
        <w:rPr>
          <w:rFonts w:ascii="Arial" w:hAnsi="Arial" w:cs="Arial"/>
          <w:bCs/>
          <w:iCs/>
          <w:lang w:val="ru-RU"/>
        </w:rPr>
        <w:t xml:space="preserve">матични број: _____________, број рачуна: </w:t>
      </w:r>
      <w:r>
        <w:rPr>
          <w:rFonts w:ascii="Arial" w:hAnsi="Arial" w:cs="Arial"/>
          <w:bCs/>
          <w:iCs/>
          <w:lang w:val="ru-RU"/>
        </w:rPr>
        <w:t xml:space="preserve">    </w:t>
      </w:r>
      <w:r w:rsidR="00D11ADC">
        <w:rPr>
          <w:rFonts w:ascii="Arial" w:hAnsi="Arial" w:cs="Arial"/>
          <w:bCs/>
          <w:iCs/>
          <w:lang w:val="ru-RU"/>
        </w:rPr>
        <w:t>_______________</w:t>
      </w:r>
      <w:r w:rsidRPr="008566BF">
        <w:rPr>
          <w:rFonts w:ascii="Arial" w:hAnsi="Arial" w:cs="Arial"/>
          <w:bCs/>
          <w:iCs/>
          <w:lang w:val="ru-RU"/>
        </w:rPr>
        <w:t>___________</w:t>
      </w:r>
      <w:r w:rsidRPr="00493F3D">
        <w:rPr>
          <w:rFonts w:ascii="Arial" w:hAnsi="Arial" w:cs="Arial"/>
          <w:lang w:val="ru-RU"/>
        </w:rPr>
        <w:t xml:space="preserve"> кога заступа</w:t>
      </w:r>
      <w:r>
        <w:rPr>
          <w:rFonts w:ascii="Arial" w:hAnsi="Arial" w:cs="Arial"/>
          <w:lang w:val="ru-RU"/>
        </w:rPr>
        <w:t xml:space="preserve"> </w:t>
      </w:r>
      <w:r w:rsidRPr="00493F3D">
        <w:rPr>
          <w:rFonts w:ascii="Arial" w:hAnsi="Arial" w:cs="Arial"/>
          <w:lang w:val="ru-RU"/>
        </w:rPr>
        <w:t>_______________________________</w:t>
      </w:r>
      <w:r>
        <w:rPr>
          <w:rFonts w:ascii="Arial" w:hAnsi="Arial" w:cs="Arial"/>
          <w:lang w:val="ru-RU"/>
        </w:rPr>
        <w:t>____</w:t>
      </w:r>
      <w:r w:rsidRPr="00493F3D">
        <w:rPr>
          <w:rFonts w:ascii="Arial" w:hAnsi="Arial" w:cs="Arial"/>
          <w:lang w:val="ru-RU"/>
        </w:rPr>
        <w:t>____ (у даљем тексту:</w:t>
      </w:r>
      <w:r w:rsidR="00D11ADC">
        <w:rPr>
          <w:rFonts w:ascii="Arial" w:hAnsi="Arial" w:cs="Arial"/>
          <w:lang w:val="ru-RU"/>
        </w:rPr>
        <w:t xml:space="preserve"> «</w:t>
      </w:r>
      <w:r>
        <w:rPr>
          <w:rFonts w:ascii="Arial" w:hAnsi="Arial" w:cs="Arial"/>
          <w:lang w:val="ru-RU"/>
        </w:rPr>
        <w:t>Извршилац</w:t>
      </w:r>
      <w:r w:rsidR="00D11ADC">
        <w:rPr>
          <w:rFonts w:ascii="Arial" w:hAnsi="Arial" w:cs="Arial"/>
          <w:lang w:val="ru-RU"/>
        </w:rPr>
        <w:t>»</w:t>
      </w:r>
      <w:r w:rsidRPr="00493F3D">
        <w:rPr>
          <w:rFonts w:ascii="Arial" w:hAnsi="Arial" w:cs="Arial"/>
          <w:lang w:val="ru-RU"/>
        </w:rPr>
        <w:t xml:space="preserve">) са </w:t>
      </w:r>
      <w:r>
        <w:rPr>
          <w:rFonts w:ascii="Arial" w:hAnsi="Arial" w:cs="Arial"/>
          <w:lang w:val="ru-RU"/>
        </w:rPr>
        <w:t>члановима групе:</w:t>
      </w:r>
    </w:p>
    <w:p w:rsidR="0070226A" w:rsidRPr="00493F3D" w:rsidRDefault="0070226A" w:rsidP="0070226A">
      <w:pPr>
        <w:ind w:left="720"/>
        <w:rPr>
          <w:rFonts w:ascii="Arial" w:hAnsi="Arial" w:cs="Arial"/>
          <w:lang w:val="ru-RU"/>
        </w:rPr>
      </w:pPr>
    </w:p>
    <w:p w:rsidR="00D11ADC" w:rsidRDefault="0070226A" w:rsidP="0070226A">
      <w:pPr>
        <w:ind w:left="390"/>
        <w:rPr>
          <w:rFonts w:ascii="Arial" w:hAnsi="Arial" w:cs="Arial"/>
          <w:lang w:val="ru-RU"/>
        </w:rPr>
      </w:pPr>
      <w:r w:rsidRPr="00493F3D">
        <w:rPr>
          <w:rFonts w:ascii="Arial" w:hAnsi="Arial" w:cs="Arial"/>
          <w:lang w:val="ru-RU"/>
        </w:rPr>
        <w:t>________________________________</w:t>
      </w:r>
      <w:r>
        <w:rPr>
          <w:rFonts w:ascii="Arial" w:hAnsi="Arial" w:cs="Arial"/>
          <w:lang w:val="ru-RU"/>
        </w:rPr>
        <w:t>__________________</w:t>
      </w:r>
      <w:r w:rsidRPr="00493F3D">
        <w:rPr>
          <w:rFonts w:ascii="Arial" w:hAnsi="Arial" w:cs="Arial"/>
          <w:lang w:val="ru-RU"/>
        </w:rPr>
        <w:t>________</w:t>
      </w:r>
      <w:r>
        <w:rPr>
          <w:rFonts w:ascii="Arial" w:hAnsi="Arial" w:cs="Arial"/>
          <w:lang w:val="ru-RU"/>
        </w:rPr>
        <w:t>____</w:t>
      </w:r>
      <w:r w:rsidRPr="00493F3D">
        <w:rPr>
          <w:rFonts w:ascii="Arial" w:hAnsi="Arial" w:cs="Arial"/>
          <w:lang w:val="ru-RU"/>
        </w:rPr>
        <w:t>__</w:t>
      </w:r>
      <w:r>
        <w:rPr>
          <w:rFonts w:ascii="Arial" w:hAnsi="Arial" w:cs="Arial"/>
          <w:lang w:val="ru-RU"/>
        </w:rPr>
        <w:t xml:space="preserve">,  </w:t>
      </w:r>
    </w:p>
    <w:p w:rsidR="00D11ADC" w:rsidRDefault="00D11ADC" w:rsidP="0070226A">
      <w:pPr>
        <w:ind w:left="390"/>
        <w:rPr>
          <w:rFonts w:ascii="Arial" w:hAnsi="Arial" w:cs="Arial"/>
          <w:lang w:val="ru-RU"/>
        </w:rPr>
      </w:pPr>
      <w:r>
        <w:rPr>
          <w:rFonts w:ascii="Arial" w:hAnsi="Arial" w:cs="Arial"/>
          <w:lang w:val="ru-RU"/>
        </w:rPr>
        <w:t xml:space="preserve"> </w:t>
      </w:r>
      <w:r>
        <w:rPr>
          <w:rFonts w:ascii="Arial" w:hAnsi="Arial" w:cs="Arial"/>
          <w:lang w:val="ru-RU"/>
        </w:rPr>
        <w:tab/>
      </w:r>
      <w:r>
        <w:rPr>
          <w:rFonts w:ascii="Arial" w:hAnsi="Arial" w:cs="Arial"/>
          <w:lang w:val="ru-RU"/>
        </w:rPr>
        <w:tab/>
      </w:r>
      <w:r>
        <w:rPr>
          <w:rFonts w:ascii="Arial" w:hAnsi="Arial" w:cs="Arial"/>
          <w:lang w:val="ru-RU"/>
        </w:rPr>
        <w:tab/>
      </w:r>
      <w:r>
        <w:rPr>
          <w:rFonts w:ascii="Arial" w:hAnsi="Arial" w:cs="Arial"/>
          <w:lang w:val="ru-RU"/>
        </w:rPr>
        <w:tab/>
      </w:r>
      <w:r w:rsidR="0070226A">
        <w:rPr>
          <w:rFonts w:ascii="Arial" w:hAnsi="Arial" w:cs="Arial"/>
          <w:lang w:val="ru-RU"/>
        </w:rPr>
        <w:t xml:space="preserve">  </w:t>
      </w:r>
      <w:r>
        <w:rPr>
          <w:rFonts w:ascii="Arial" w:hAnsi="Arial" w:cs="Arial"/>
          <w:lang w:val="ru-RU"/>
        </w:rPr>
        <w:t xml:space="preserve">    </w:t>
      </w:r>
      <w:r w:rsidRPr="00493F3D">
        <w:rPr>
          <w:rFonts w:ascii="Arial" w:hAnsi="Arial" w:cs="Arial"/>
          <w:i/>
          <w:iCs/>
          <w:sz w:val="18"/>
          <w:szCs w:val="18"/>
        </w:rPr>
        <w:t>назив члана групе</w:t>
      </w:r>
      <w:r>
        <w:rPr>
          <w:rFonts w:ascii="Arial" w:hAnsi="Arial" w:cs="Arial"/>
          <w:lang w:val="ru-RU"/>
        </w:rPr>
        <w:t xml:space="preserve"> </w:t>
      </w:r>
    </w:p>
    <w:p w:rsidR="0070226A" w:rsidRPr="00D11ADC" w:rsidRDefault="0070226A" w:rsidP="00D11ADC">
      <w:pPr>
        <w:ind w:left="390"/>
        <w:rPr>
          <w:rFonts w:ascii="Arial" w:hAnsi="Arial" w:cs="Arial"/>
          <w:lang w:val="ru-RU"/>
        </w:rPr>
      </w:pPr>
      <w:r>
        <w:rPr>
          <w:rFonts w:ascii="Arial" w:hAnsi="Arial" w:cs="Arial"/>
          <w:lang w:val="ru-RU"/>
        </w:rPr>
        <w:t>адреса:</w:t>
      </w:r>
      <w:r>
        <w:rPr>
          <w:rFonts w:ascii="Arial" w:hAnsi="Arial" w:cs="Arial"/>
          <w:i/>
          <w:iCs/>
          <w:sz w:val="18"/>
          <w:szCs w:val="18"/>
        </w:rPr>
        <w:t xml:space="preserve"> </w:t>
      </w:r>
      <w:r w:rsidRPr="008566BF">
        <w:rPr>
          <w:rFonts w:ascii="Arial" w:hAnsi="Arial" w:cs="Arial"/>
          <w:bCs/>
          <w:iCs/>
          <w:lang w:val="ru-RU"/>
        </w:rPr>
        <w:t>______</w:t>
      </w:r>
      <w:r w:rsidR="00D11ADC">
        <w:rPr>
          <w:rFonts w:ascii="Arial" w:hAnsi="Arial" w:cs="Arial"/>
          <w:bCs/>
          <w:iCs/>
          <w:lang w:val="ru-RU"/>
        </w:rPr>
        <w:t>____________________________,</w:t>
      </w:r>
      <w:r w:rsidRPr="008566BF">
        <w:rPr>
          <w:rFonts w:ascii="Arial" w:hAnsi="Arial" w:cs="Arial"/>
          <w:bCs/>
          <w:iCs/>
          <w:lang w:val="ru-RU"/>
        </w:rPr>
        <w:t>ПИБ:______________</w:t>
      </w:r>
      <w:r>
        <w:rPr>
          <w:rFonts w:ascii="Arial" w:hAnsi="Arial" w:cs="Arial"/>
          <w:bCs/>
          <w:iCs/>
          <w:lang w:val="ru-RU"/>
        </w:rPr>
        <w:t>____</w:t>
      </w:r>
      <w:r w:rsidRPr="008566BF">
        <w:rPr>
          <w:rFonts w:ascii="Arial" w:hAnsi="Arial" w:cs="Arial"/>
          <w:bCs/>
          <w:iCs/>
          <w:lang w:val="ru-RU"/>
        </w:rPr>
        <w:t>,</w:t>
      </w:r>
      <w:r>
        <w:rPr>
          <w:rFonts w:ascii="Arial" w:hAnsi="Arial" w:cs="Arial"/>
          <w:bCs/>
          <w:iCs/>
          <w:lang w:val="ru-RU"/>
        </w:rPr>
        <w:t xml:space="preserve"> </w:t>
      </w:r>
    </w:p>
    <w:p w:rsidR="0070226A" w:rsidRDefault="0070226A" w:rsidP="0070226A">
      <w:pPr>
        <w:ind w:left="720"/>
        <w:jc w:val="both"/>
        <w:rPr>
          <w:rFonts w:ascii="Arial" w:hAnsi="Arial" w:cs="Arial"/>
          <w:bCs/>
          <w:iCs/>
          <w:lang w:val="ru-RU"/>
        </w:rPr>
      </w:pPr>
    </w:p>
    <w:p w:rsidR="0070226A" w:rsidRPr="00493F3D" w:rsidRDefault="0070226A" w:rsidP="0070226A">
      <w:pPr>
        <w:jc w:val="both"/>
        <w:rPr>
          <w:rFonts w:ascii="Arial" w:hAnsi="Arial" w:cs="Arial"/>
          <w:bCs/>
          <w:iCs/>
          <w:lang w:val="ru-RU"/>
        </w:rPr>
      </w:pPr>
      <w:r>
        <w:rPr>
          <w:rFonts w:ascii="Arial" w:hAnsi="Arial" w:cs="Arial"/>
          <w:bCs/>
          <w:iCs/>
          <w:lang w:val="ru-RU"/>
        </w:rPr>
        <w:t xml:space="preserve">     </w:t>
      </w:r>
      <w:r w:rsidRPr="008566BF">
        <w:rPr>
          <w:rFonts w:ascii="Arial" w:hAnsi="Arial" w:cs="Arial"/>
          <w:bCs/>
          <w:iCs/>
          <w:lang w:val="ru-RU"/>
        </w:rPr>
        <w:t xml:space="preserve">матични број: _____________, </w:t>
      </w:r>
      <w:r>
        <w:rPr>
          <w:rFonts w:ascii="Arial" w:hAnsi="Arial" w:cs="Arial"/>
          <w:bCs/>
          <w:iCs/>
          <w:lang w:val="ru-RU"/>
        </w:rPr>
        <w:t xml:space="preserve"> </w:t>
      </w:r>
      <w:r w:rsidRPr="00493F3D">
        <w:rPr>
          <w:rFonts w:ascii="Arial" w:hAnsi="Arial" w:cs="Arial"/>
          <w:lang w:val="ru-RU"/>
        </w:rPr>
        <w:t>и</w:t>
      </w:r>
    </w:p>
    <w:p w:rsidR="0070226A" w:rsidRDefault="0070226A" w:rsidP="0070226A">
      <w:pPr>
        <w:ind w:left="720"/>
        <w:rPr>
          <w:rFonts w:ascii="Arial" w:hAnsi="Arial" w:cs="Arial"/>
          <w:i/>
          <w:iCs/>
          <w:sz w:val="18"/>
          <w:szCs w:val="18"/>
        </w:rPr>
      </w:pPr>
    </w:p>
    <w:p w:rsidR="00D11ADC" w:rsidRDefault="0070226A" w:rsidP="0070226A">
      <w:pPr>
        <w:ind w:left="315"/>
        <w:rPr>
          <w:rFonts w:ascii="Arial" w:hAnsi="Arial" w:cs="Arial"/>
          <w:lang w:val="ru-RU"/>
        </w:rPr>
      </w:pPr>
      <w:r w:rsidRPr="00493F3D">
        <w:rPr>
          <w:rFonts w:ascii="Arial" w:hAnsi="Arial" w:cs="Arial"/>
          <w:lang w:val="ru-RU"/>
        </w:rPr>
        <w:t>________________________________</w:t>
      </w:r>
      <w:r>
        <w:rPr>
          <w:rFonts w:ascii="Arial" w:hAnsi="Arial" w:cs="Arial"/>
          <w:lang w:val="ru-RU"/>
        </w:rPr>
        <w:t>__________________</w:t>
      </w:r>
      <w:r w:rsidRPr="00493F3D">
        <w:rPr>
          <w:rFonts w:ascii="Arial" w:hAnsi="Arial" w:cs="Arial"/>
          <w:lang w:val="ru-RU"/>
        </w:rPr>
        <w:t>__________</w:t>
      </w:r>
      <w:r>
        <w:rPr>
          <w:rFonts w:ascii="Arial" w:hAnsi="Arial" w:cs="Arial"/>
          <w:lang w:val="ru-RU"/>
        </w:rPr>
        <w:t xml:space="preserve">____,  </w:t>
      </w:r>
    </w:p>
    <w:p w:rsidR="00D11ADC" w:rsidRDefault="0070226A" w:rsidP="00D11ADC">
      <w:pPr>
        <w:ind w:left="3195" w:firstLine="405"/>
        <w:rPr>
          <w:rFonts w:ascii="Arial" w:hAnsi="Arial" w:cs="Arial"/>
          <w:lang w:val="ru-RU"/>
        </w:rPr>
      </w:pPr>
      <w:r>
        <w:rPr>
          <w:rFonts w:ascii="Arial" w:hAnsi="Arial" w:cs="Arial"/>
          <w:lang w:val="ru-RU"/>
        </w:rPr>
        <w:t xml:space="preserve">     </w:t>
      </w:r>
      <w:r w:rsidR="00D11ADC" w:rsidRPr="00493F3D">
        <w:rPr>
          <w:rFonts w:ascii="Arial" w:hAnsi="Arial" w:cs="Arial"/>
          <w:i/>
          <w:iCs/>
          <w:sz w:val="18"/>
          <w:szCs w:val="18"/>
        </w:rPr>
        <w:t>назив члана групе</w:t>
      </w:r>
      <w:r w:rsidR="00D11ADC">
        <w:rPr>
          <w:rFonts w:ascii="Arial" w:hAnsi="Arial" w:cs="Arial"/>
          <w:lang w:val="ru-RU"/>
        </w:rPr>
        <w:t xml:space="preserve"> </w:t>
      </w:r>
    </w:p>
    <w:p w:rsidR="0070226A" w:rsidRPr="00D11ADC" w:rsidRDefault="0070226A" w:rsidP="00D11ADC">
      <w:pPr>
        <w:ind w:left="315"/>
        <w:rPr>
          <w:rFonts w:ascii="Arial" w:hAnsi="Arial" w:cs="Arial"/>
          <w:lang w:val="ru-RU"/>
        </w:rPr>
      </w:pPr>
      <w:r>
        <w:rPr>
          <w:rFonts w:ascii="Arial" w:hAnsi="Arial" w:cs="Arial"/>
          <w:lang w:val="ru-RU"/>
        </w:rPr>
        <w:t>адреса:</w:t>
      </w:r>
      <w:r w:rsidRPr="008566BF">
        <w:rPr>
          <w:rFonts w:ascii="Arial" w:hAnsi="Arial" w:cs="Arial"/>
          <w:bCs/>
          <w:iCs/>
          <w:lang w:val="ru-RU"/>
        </w:rPr>
        <w:t>_____________</w:t>
      </w:r>
      <w:r w:rsidR="00D11ADC">
        <w:rPr>
          <w:rFonts w:ascii="Arial" w:hAnsi="Arial" w:cs="Arial"/>
          <w:bCs/>
          <w:iCs/>
          <w:lang w:val="ru-RU"/>
        </w:rPr>
        <w:t xml:space="preserve">______________________, </w:t>
      </w:r>
      <w:r w:rsidRPr="008566BF">
        <w:rPr>
          <w:rFonts w:ascii="Arial" w:hAnsi="Arial" w:cs="Arial"/>
          <w:bCs/>
          <w:iCs/>
          <w:lang w:val="ru-RU"/>
        </w:rPr>
        <w:t>ПИБ:______________</w:t>
      </w:r>
      <w:r>
        <w:rPr>
          <w:rFonts w:ascii="Arial" w:hAnsi="Arial" w:cs="Arial"/>
          <w:bCs/>
          <w:iCs/>
          <w:lang w:val="ru-RU"/>
        </w:rPr>
        <w:t>____</w:t>
      </w:r>
      <w:r w:rsidRPr="008566BF">
        <w:rPr>
          <w:rFonts w:ascii="Arial" w:hAnsi="Arial" w:cs="Arial"/>
          <w:bCs/>
          <w:iCs/>
          <w:lang w:val="ru-RU"/>
        </w:rPr>
        <w:t>,</w:t>
      </w:r>
      <w:r>
        <w:rPr>
          <w:rFonts w:ascii="Arial" w:hAnsi="Arial" w:cs="Arial"/>
          <w:bCs/>
          <w:iCs/>
          <w:lang w:val="ru-RU"/>
        </w:rPr>
        <w:t xml:space="preserve"> </w:t>
      </w:r>
    </w:p>
    <w:p w:rsidR="0070226A" w:rsidRDefault="0070226A" w:rsidP="0070226A">
      <w:pPr>
        <w:ind w:left="720"/>
        <w:jc w:val="both"/>
        <w:rPr>
          <w:rFonts w:ascii="Arial" w:hAnsi="Arial" w:cs="Arial"/>
          <w:bCs/>
          <w:iCs/>
          <w:lang w:val="ru-RU"/>
        </w:rPr>
      </w:pPr>
    </w:p>
    <w:p w:rsidR="0070226A" w:rsidRDefault="0070226A" w:rsidP="0070226A">
      <w:pPr>
        <w:rPr>
          <w:rFonts w:ascii="Arial" w:hAnsi="Arial" w:cs="Arial"/>
          <w:i/>
          <w:iCs/>
          <w:sz w:val="18"/>
          <w:szCs w:val="18"/>
        </w:rPr>
      </w:pPr>
      <w:r>
        <w:rPr>
          <w:rFonts w:ascii="Arial" w:hAnsi="Arial" w:cs="Arial"/>
          <w:bCs/>
          <w:iCs/>
          <w:lang w:val="ru-RU"/>
        </w:rPr>
        <w:t xml:space="preserve">     </w:t>
      </w:r>
      <w:r w:rsidRPr="008566BF">
        <w:rPr>
          <w:rFonts w:ascii="Arial" w:hAnsi="Arial" w:cs="Arial"/>
          <w:bCs/>
          <w:iCs/>
          <w:lang w:val="ru-RU"/>
        </w:rPr>
        <w:t>матични број: _____________</w:t>
      </w:r>
      <w:r>
        <w:rPr>
          <w:rFonts w:ascii="Arial" w:hAnsi="Arial" w:cs="Arial"/>
          <w:bCs/>
          <w:iCs/>
          <w:lang w:val="ru-RU"/>
        </w:rPr>
        <w:t xml:space="preserve"> </w:t>
      </w:r>
    </w:p>
    <w:p w:rsidR="0070226A" w:rsidRPr="00493F3D" w:rsidRDefault="0070226A" w:rsidP="0070226A">
      <w:pPr>
        <w:ind w:left="720"/>
        <w:rPr>
          <w:rFonts w:ascii="Arial" w:hAnsi="Arial" w:cs="Arial"/>
          <w:lang w:val="ru-RU"/>
        </w:rPr>
      </w:pPr>
    </w:p>
    <w:p w:rsidR="0070226A" w:rsidRPr="00493F3D" w:rsidRDefault="0070226A" w:rsidP="0070226A">
      <w:pPr>
        <w:ind w:left="720" w:hanging="360"/>
        <w:rPr>
          <w:rFonts w:ascii="Arial" w:hAnsi="Arial" w:cs="Arial"/>
          <w:lang w:val="ru-RU"/>
        </w:rPr>
      </w:pPr>
      <w:r w:rsidRPr="00493F3D">
        <w:rPr>
          <w:rFonts w:ascii="Arial" w:hAnsi="Arial" w:cs="Arial"/>
          <w:lang w:val="ru-RU"/>
        </w:rPr>
        <w:t>или</w:t>
      </w:r>
    </w:p>
    <w:p w:rsidR="00D47260" w:rsidRPr="00493F3D" w:rsidRDefault="00D47260" w:rsidP="004F4A30">
      <w:pPr>
        <w:rPr>
          <w:rFonts w:ascii="Arial" w:hAnsi="Arial" w:cs="Arial"/>
          <w:lang w:val="ru-RU"/>
        </w:rPr>
      </w:pPr>
    </w:p>
    <w:p w:rsidR="0070226A" w:rsidRDefault="0070226A" w:rsidP="0070226A">
      <w:pPr>
        <w:ind w:left="720" w:hanging="360"/>
        <w:jc w:val="both"/>
        <w:rPr>
          <w:rFonts w:ascii="Arial" w:hAnsi="Arial" w:cs="Arial"/>
          <w:bCs/>
          <w:iCs/>
          <w:lang w:val="ru-RU"/>
        </w:rPr>
      </w:pPr>
      <w:r w:rsidRPr="00493F3D">
        <w:rPr>
          <w:rFonts w:ascii="Arial" w:hAnsi="Arial" w:cs="Arial"/>
          <w:lang w:val="ru-RU"/>
        </w:rPr>
        <w:t>Носилац посла _____________________________________</w:t>
      </w:r>
      <w:r>
        <w:rPr>
          <w:rFonts w:ascii="Arial" w:hAnsi="Arial" w:cs="Arial"/>
          <w:lang w:val="ru-RU"/>
        </w:rPr>
        <w:t>___________</w:t>
      </w:r>
      <w:r w:rsidRPr="00493F3D">
        <w:rPr>
          <w:rFonts w:ascii="Arial" w:hAnsi="Arial" w:cs="Arial"/>
          <w:lang w:val="ru-RU"/>
        </w:rPr>
        <w:t>_</w:t>
      </w:r>
      <w:r>
        <w:rPr>
          <w:rFonts w:ascii="Arial" w:hAnsi="Arial" w:cs="Arial"/>
          <w:lang w:val="ru-RU"/>
        </w:rPr>
        <w:t>__</w:t>
      </w:r>
      <w:r w:rsidRPr="00493F3D">
        <w:rPr>
          <w:rFonts w:ascii="Arial" w:hAnsi="Arial" w:cs="Arial"/>
          <w:bCs/>
          <w:iCs/>
          <w:lang w:val="ru-RU"/>
        </w:rPr>
        <w:t xml:space="preserve"> </w:t>
      </w:r>
    </w:p>
    <w:p w:rsidR="0070226A" w:rsidRPr="00493F3D" w:rsidRDefault="0070226A" w:rsidP="0070226A">
      <w:pPr>
        <w:ind w:left="720" w:firstLine="708"/>
        <w:jc w:val="both"/>
        <w:rPr>
          <w:rFonts w:ascii="Arial" w:hAnsi="Arial" w:cs="Arial"/>
          <w:lang w:val="ru-RU"/>
        </w:rPr>
      </w:pPr>
      <w:r>
        <w:rPr>
          <w:rFonts w:ascii="Arial" w:hAnsi="Arial" w:cs="Arial"/>
          <w:i/>
          <w:iCs/>
          <w:sz w:val="18"/>
          <w:szCs w:val="18"/>
        </w:rPr>
        <w:t xml:space="preserve">                                                             </w:t>
      </w:r>
      <w:r w:rsidRPr="00493F3D">
        <w:rPr>
          <w:rFonts w:ascii="Arial" w:hAnsi="Arial" w:cs="Arial"/>
          <w:i/>
          <w:iCs/>
          <w:sz w:val="18"/>
          <w:szCs w:val="18"/>
        </w:rPr>
        <w:t>назив носиоца посла</w:t>
      </w:r>
    </w:p>
    <w:p w:rsidR="0070226A" w:rsidRDefault="0070226A" w:rsidP="0070226A">
      <w:pPr>
        <w:ind w:left="720" w:hanging="360"/>
        <w:jc w:val="both"/>
        <w:rPr>
          <w:rFonts w:ascii="Arial" w:hAnsi="Arial" w:cs="Arial"/>
          <w:bCs/>
          <w:iCs/>
          <w:lang w:val="ru-RU"/>
        </w:rPr>
      </w:pPr>
      <w:r w:rsidRPr="008566BF">
        <w:rPr>
          <w:rFonts w:ascii="Arial" w:hAnsi="Arial" w:cs="Arial"/>
          <w:bCs/>
          <w:iCs/>
          <w:lang w:val="ru-RU"/>
        </w:rPr>
        <w:t>адреса:__________</w:t>
      </w:r>
      <w:r>
        <w:rPr>
          <w:rFonts w:ascii="Arial" w:hAnsi="Arial" w:cs="Arial"/>
          <w:bCs/>
          <w:iCs/>
          <w:lang w:val="ru-RU"/>
        </w:rPr>
        <w:t>____________________________</w:t>
      </w:r>
      <w:r w:rsidRPr="008566BF">
        <w:rPr>
          <w:rFonts w:ascii="Arial" w:hAnsi="Arial" w:cs="Arial"/>
          <w:bCs/>
          <w:iCs/>
          <w:lang w:val="ru-RU"/>
        </w:rPr>
        <w:t>ПИБ:______________</w:t>
      </w:r>
      <w:r>
        <w:rPr>
          <w:rFonts w:ascii="Arial" w:hAnsi="Arial" w:cs="Arial"/>
          <w:bCs/>
          <w:iCs/>
          <w:lang w:val="ru-RU"/>
        </w:rPr>
        <w:t>_</w:t>
      </w:r>
      <w:r w:rsidRPr="008566BF">
        <w:rPr>
          <w:rFonts w:ascii="Arial" w:hAnsi="Arial" w:cs="Arial"/>
          <w:bCs/>
          <w:iCs/>
          <w:lang w:val="ru-RU"/>
        </w:rPr>
        <w:t>,</w:t>
      </w:r>
    </w:p>
    <w:p w:rsidR="0070226A" w:rsidRPr="00493F3D" w:rsidRDefault="00D11ADC" w:rsidP="0070226A">
      <w:pPr>
        <w:ind w:left="360"/>
        <w:jc w:val="both"/>
        <w:rPr>
          <w:rFonts w:ascii="Arial" w:hAnsi="Arial" w:cs="Arial"/>
          <w:lang w:val="ru-RU"/>
        </w:rPr>
      </w:pPr>
      <w:r>
        <w:rPr>
          <w:rFonts w:ascii="Arial" w:hAnsi="Arial" w:cs="Arial"/>
          <w:bCs/>
          <w:iCs/>
          <w:lang w:val="ru-RU"/>
        </w:rPr>
        <w:lastRenderedPageBreak/>
        <w:t>матични број:</w:t>
      </w:r>
      <w:r w:rsidR="0070226A" w:rsidRPr="008566BF">
        <w:rPr>
          <w:rFonts w:ascii="Arial" w:hAnsi="Arial" w:cs="Arial"/>
          <w:bCs/>
          <w:iCs/>
          <w:lang w:val="ru-RU"/>
        </w:rPr>
        <w:t>_____________</w:t>
      </w:r>
      <w:r>
        <w:rPr>
          <w:rFonts w:ascii="Arial" w:hAnsi="Arial" w:cs="Arial"/>
          <w:bCs/>
          <w:iCs/>
          <w:lang w:val="ru-RU"/>
        </w:rPr>
        <w:t>_____</w:t>
      </w:r>
      <w:r w:rsidR="0070226A" w:rsidRPr="008566BF">
        <w:rPr>
          <w:rFonts w:ascii="Arial" w:hAnsi="Arial" w:cs="Arial"/>
          <w:bCs/>
          <w:iCs/>
          <w:lang w:val="ru-RU"/>
        </w:rPr>
        <w:t>, број рачуна: ______________________________</w:t>
      </w:r>
      <w:r w:rsidR="0070226A" w:rsidRPr="00493F3D">
        <w:rPr>
          <w:rFonts w:ascii="Arial" w:hAnsi="Arial" w:cs="Arial"/>
          <w:lang w:val="ru-RU"/>
        </w:rPr>
        <w:t xml:space="preserve"> кога заступа</w:t>
      </w:r>
      <w:r w:rsidR="0070226A">
        <w:rPr>
          <w:rFonts w:ascii="Arial" w:hAnsi="Arial" w:cs="Arial"/>
          <w:lang w:val="ru-RU"/>
        </w:rPr>
        <w:t xml:space="preserve"> __</w:t>
      </w:r>
      <w:r w:rsidR="0070226A" w:rsidRPr="00493F3D">
        <w:rPr>
          <w:rFonts w:ascii="Arial" w:hAnsi="Arial" w:cs="Arial"/>
          <w:lang w:val="ru-RU"/>
        </w:rPr>
        <w:t>__________________________</w:t>
      </w:r>
      <w:r w:rsidR="0070226A">
        <w:rPr>
          <w:rFonts w:ascii="Arial" w:hAnsi="Arial" w:cs="Arial"/>
          <w:lang w:val="ru-RU"/>
        </w:rPr>
        <w:t>____</w:t>
      </w:r>
      <w:r w:rsidR="0070226A" w:rsidRPr="00493F3D">
        <w:rPr>
          <w:rFonts w:ascii="Arial" w:hAnsi="Arial" w:cs="Arial"/>
          <w:lang w:val="ru-RU"/>
        </w:rPr>
        <w:t>____ (у даљем тексту:</w:t>
      </w:r>
      <w:r>
        <w:rPr>
          <w:rFonts w:ascii="Arial" w:hAnsi="Arial" w:cs="Arial"/>
          <w:lang w:val="ru-RU"/>
        </w:rPr>
        <w:t xml:space="preserve"> «</w:t>
      </w:r>
      <w:r w:rsidR="0070226A">
        <w:rPr>
          <w:rFonts w:ascii="Arial" w:hAnsi="Arial" w:cs="Arial"/>
          <w:lang w:val="ru-RU"/>
        </w:rPr>
        <w:t>Извршилац</w:t>
      </w:r>
      <w:r>
        <w:rPr>
          <w:rFonts w:ascii="Arial" w:hAnsi="Arial" w:cs="Arial"/>
          <w:lang w:val="ru-RU"/>
        </w:rPr>
        <w:t>»</w:t>
      </w:r>
      <w:r w:rsidR="0070226A" w:rsidRPr="00493F3D">
        <w:rPr>
          <w:rFonts w:ascii="Arial" w:hAnsi="Arial" w:cs="Arial"/>
          <w:lang w:val="ru-RU"/>
        </w:rPr>
        <w:t>) са подизвођачем</w:t>
      </w:r>
    </w:p>
    <w:p w:rsidR="0070226A" w:rsidRPr="00493F3D" w:rsidRDefault="0070226A" w:rsidP="0070226A">
      <w:pPr>
        <w:ind w:left="720"/>
        <w:jc w:val="both"/>
        <w:rPr>
          <w:rFonts w:ascii="Arial" w:hAnsi="Arial" w:cs="Arial"/>
          <w:lang w:val="ru-RU"/>
        </w:rPr>
      </w:pPr>
    </w:p>
    <w:p w:rsidR="00D11ADC" w:rsidRDefault="0070226A" w:rsidP="0070226A">
      <w:pPr>
        <w:ind w:left="360"/>
        <w:jc w:val="both"/>
        <w:rPr>
          <w:rFonts w:ascii="Arial" w:hAnsi="Arial" w:cs="Arial"/>
          <w:lang w:val="ru-RU"/>
        </w:rPr>
      </w:pPr>
      <w:r w:rsidRPr="00493F3D">
        <w:rPr>
          <w:rFonts w:ascii="Arial" w:hAnsi="Arial" w:cs="Arial"/>
          <w:lang w:val="ru-RU"/>
        </w:rPr>
        <w:t>________________________________</w:t>
      </w:r>
      <w:r>
        <w:rPr>
          <w:rFonts w:ascii="Arial" w:hAnsi="Arial" w:cs="Arial"/>
          <w:lang w:val="ru-RU"/>
        </w:rPr>
        <w:t>__________________</w:t>
      </w:r>
      <w:r w:rsidRPr="00493F3D">
        <w:rPr>
          <w:rFonts w:ascii="Arial" w:hAnsi="Arial" w:cs="Arial"/>
          <w:lang w:val="ru-RU"/>
        </w:rPr>
        <w:t>__________</w:t>
      </w:r>
      <w:r>
        <w:rPr>
          <w:rFonts w:ascii="Arial" w:hAnsi="Arial" w:cs="Arial"/>
          <w:lang w:val="ru-RU"/>
        </w:rPr>
        <w:t xml:space="preserve">____, </w:t>
      </w:r>
    </w:p>
    <w:p w:rsidR="00D11ADC" w:rsidRDefault="00D11ADC" w:rsidP="0070226A">
      <w:pPr>
        <w:ind w:left="360"/>
        <w:jc w:val="both"/>
        <w:rPr>
          <w:rFonts w:ascii="Arial" w:hAnsi="Arial" w:cs="Arial"/>
          <w:lang w:val="ru-RU"/>
        </w:rPr>
      </w:pPr>
      <w:r>
        <w:rPr>
          <w:rFonts w:ascii="Arial" w:hAnsi="Arial" w:cs="Arial"/>
          <w:lang w:val="ru-RU"/>
        </w:rPr>
        <w:tab/>
      </w:r>
      <w:r>
        <w:rPr>
          <w:rFonts w:ascii="Arial" w:hAnsi="Arial" w:cs="Arial"/>
          <w:lang w:val="ru-RU"/>
        </w:rPr>
        <w:tab/>
      </w:r>
      <w:r>
        <w:rPr>
          <w:rFonts w:ascii="Arial" w:hAnsi="Arial" w:cs="Arial"/>
          <w:lang w:val="ru-RU"/>
        </w:rPr>
        <w:tab/>
      </w:r>
      <w:r>
        <w:rPr>
          <w:rFonts w:ascii="Arial" w:hAnsi="Arial" w:cs="Arial"/>
          <w:lang w:val="ru-RU"/>
        </w:rPr>
        <w:tab/>
      </w:r>
      <w:r>
        <w:rPr>
          <w:rFonts w:ascii="Arial" w:hAnsi="Arial" w:cs="Arial"/>
          <w:lang w:val="ru-RU"/>
        </w:rPr>
        <w:tab/>
      </w:r>
      <w:r w:rsidRPr="00493F3D">
        <w:rPr>
          <w:rFonts w:ascii="Arial" w:hAnsi="Arial" w:cs="Arial"/>
          <w:i/>
          <w:iCs/>
          <w:sz w:val="18"/>
          <w:szCs w:val="18"/>
        </w:rPr>
        <w:t xml:space="preserve">назив </w:t>
      </w:r>
      <w:r>
        <w:rPr>
          <w:rFonts w:ascii="Arial" w:hAnsi="Arial" w:cs="Arial"/>
          <w:i/>
          <w:iCs/>
          <w:sz w:val="18"/>
          <w:szCs w:val="18"/>
        </w:rPr>
        <w:t>подизвођача</w:t>
      </w:r>
      <w:r>
        <w:rPr>
          <w:rFonts w:ascii="Arial" w:hAnsi="Arial" w:cs="Arial"/>
          <w:lang w:val="ru-RU"/>
        </w:rPr>
        <w:t xml:space="preserve"> </w:t>
      </w:r>
    </w:p>
    <w:p w:rsidR="0070226A" w:rsidRPr="00D11ADC" w:rsidRDefault="0070226A" w:rsidP="00D11ADC">
      <w:pPr>
        <w:ind w:left="360"/>
        <w:jc w:val="both"/>
        <w:rPr>
          <w:rFonts w:ascii="Arial" w:hAnsi="Arial" w:cs="Arial"/>
          <w:lang w:val="ru-RU"/>
        </w:rPr>
      </w:pPr>
      <w:r>
        <w:rPr>
          <w:rFonts w:ascii="Arial" w:hAnsi="Arial" w:cs="Arial"/>
          <w:lang w:val="ru-RU"/>
        </w:rPr>
        <w:t>адреса:</w:t>
      </w:r>
      <w:r w:rsidRPr="008566BF">
        <w:rPr>
          <w:rFonts w:ascii="Arial" w:hAnsi="Arial" w:cs="Arial"/>
          <w:bCs/>
          <w:iCs/>
          <w:lang w:val="ru-RU"/>
        </w:rPr>
        <w:t>________</w:t>
      </w:r>
      <w:r w:rsidR="00D11ADC">
        <w:rPr>
          <w:rFonts w:ascii="Arial" w:hAnsi="Arial" w:cs="Arial"/>
          <w:bCs/>
          <w:iCs/>
          <w:lang w:val="ru-RU"/>
        </w:rPr>
        <w:t xml:space="preserve">__________________________, </w:t>
      </w:r>
      <w:r w:rsidRPr="008566BF">
        <w:rPr>
          <w:rFonts w:ascii="Arial" w:hAnsi="Arial" w:cs="Arial"/>
          <w:bCs/>
          <w:iCs/>
          <w:lang w:val="ru-RU"/>
        </w:rPr>
        <w:t>ПИБ:_____________</w:t>
      </w:r>
      <w:r>
        <w:rPr>
          <w:rFonts w:ascii="Arial" w:hAnsi="Arial" w:cs="Arial"/>
          <w:bCs/>
          <w:iCs/>
          <w:lang w:val="ru-RU"/>
        </w:rPr>
        <w:t>____</w:t>
      </w:r>
      <w:r w:rsidRPr="008566BF">
        <w:rPr>
          <w:rFonts w:ascii="Arial" w:hAnsi="Arial" w:cs="Arial"/>
          <w:bCs/>
          <w:iCs/>
          <w:lang w:val="ru-RU"/>
        </w:rPr>
        <w:t>_,</w:t>
      </w:r>
      <w:r>
        <w:rPr>
          <w:rFonts w:ascii="Arial" w:hAnsi="Arial" w:cs="Arial"/>
          <w:bCs/>
          <w:iCs/>
          <w:lang w:val="ru-RU"/>
        </w:rPr>
        <w:t xml:space="preserve"> </w:t>
      </w:r>
    </w:p>
    <w:p w:rsidR="0070226A" w:rsidRDefault="0070226A" w:rsidP="0070226A">
      <w:pPr>
        <w:ind w:left="720"/>
        <w:jc w:val="both"/>
        <w:rPr>
          <w:rFonts w:ascii="Arial" w:hAnsi="Arial" w:cs="Arial"/>
          <w:bCs/>
          <w:iCs/>
          <w:lang w:val="ru-RU"/>
        </w:rPr>
      </w:pPr>
    </w:p>
    <w:p w:rsidR="0070226A" w:rsidRDefault="0070226A" w:rsidP="0070226A">
      <w:pPr>
        <w:ind w:left="720" w:hanging="360"/>
        <w:jc w:val="both"/>
        <w:rPr>
          <w:rFonts w:ascii="Arial" w:hAnsi="Arial" w:cs="Arial"/>
          <w:i/>
          <w:iCs/>
          <w:sz w:val="18"/>
          <w:szCs w:val="18"/>
          <w:lang w:val="sr-Cyrl-CS"/>
        </w:rPr>
      </w:pPr>
      <w:r w:rsidRPr="008566BF">
        <w:rPr>
          <w:rFonts w:ascii="Arial" w:hAnsi="Arial" w:cs="Arial"/>
          <w:bCs/>
          <w:iCs/>
          <w:lang w:val="ru-RU"/>
        </w:rPr>
        <w:t>матични број: _____________</w:t>
      </w:r>
      <w:r>
        <w:rPr>
          <w:rFonts w:ascii="Arial" w:hAnsi="Arial" w:cs="Arial"/>
          <w:bCs/>
          <w:iCs/>
          <w:lang w:val="ru-RU"/>
        </w:rPr>
        <w:t xml:space="preserve"> .</w:t>
      </w:r>
    </w:p>
    <w:p w:rsidR="0070226A" w:rsidRPr="0070226A" w:rsidRDefault="0070226A" w:rsidP="0070226A">
      <w:pPr>
        <w:jc w:val="both"/>
        <w:rPr>
          <w:rFonts w:ascii="Arial" w:hAnsi="Arial" w:cs="Arial"/>
          <w:bCs/>
          <w:iCs/>
          <w:lang w:val="ru-RU"/>
        </w:rPr>
      </w:pPr>
    </w:p>
    <w:p w:rsidR="0053638E" w:rsidRPr="0070226A" w:rsidRDefault="0053638E" w:rsidP="0070226A">
      <w:pPr>
        <w:pStyle w:val="ListParagraph"/>
        <w:ind w:left="360"/>
        <w:jc w:val="both"/>
        <w:rPr>
          <w:rFonts w:ascii="Arial" w:hAnsi="Arial" w:cs="Arial"/>
        </w:rPr>
      </w:pPr>
      <w:r w:rsidRPr="0070226A">
        <w:rPr>
          <w:rFonts w:ascii="Arial" w:hAnsi="Arial" w:cs="Arial"/>
        </w:rPr>
        <w:t xml:space="preserve">Уговорне стране сагласно констатују: </w:t>
      </w:r>
    </w:p>
    <w:p w:rsidR="0053638E" w:rsidRPr="0070226A" w:rsidRDefault="0053638E" w:rsidP="00CA2D2E">
      <w:pPr>
        <w:pStyle w:val="Default"/>
        <w:numPr>
          <w:ilvl w:val="0"/>
          <w:numId w:val="11"/>
        </w:numPr>
        <w:jc w:val="both"/>
      </w:pPr>
      <w:r w:rsidRPr="0070226A">
        <w:t xml:space="preserve">да је Наручилац на основу Закона о јавним набавкама („Службени гласник РС“, број 124/2012, 14/2015 и 68/2015), спровео </w:t>
      </w:r>
      <w:r w:rsidR="00423D8E" w:rsidRPr="0070226A">
        <w:t>отворени поступак</w:t>
      </w:r>
      <w:r w:rsidR="00D12EBF" w:rsidRPr="0070226A">
        <w:rPr>
          <w:lang w:val="sr-Cyrl-CS"/>
        </w:rPr>
        <w:t xml:space="preserve"> јавне набавке</w:t>
      </w:r>
      <w:r w:rsidR="00EB2BEA" w:rsidRPr="0070226A">
        <w:t xml:space="preserve"> </w:t>
      </w:r>
      <w:r w:rsidRPr="0070226A">
        <w:t>услуга –</w:t>
      </w:r>
      <w:r w:rsidR="004066E3">
        <w:rPr>
          <w:b/>
          <w:bCs/>
          <w:iCs/>
          <w:lang w:val="sr-Cyrl-CS"/>
        </w:rPr>
        <w:t xml:space="preserve"> </w:t>
      </w:r>
      <w:r w:rsidR="004066E3" w:rsidRPr="00926144">
        <w:rPr>
          <w:b/>
          <w:iCs/>
        </w:rPr>
        <w:t>Услуге стручног надзора над извођењем</w:t>
      </w:r>
      <w:r w:rsidR="004066E3">
        <w:rPr>
          <w:b/>
          <w:iCs/>
          <w:lang w:val="sr-Cyrl-CS"/>
        </w:rPr>
        <w:t xml:space="preserve"> радова на </w:t>
      </w:r>
      <w:r w:rsidR="00932220" w:rsidRPr="00932220">
        <w:rPr>
          <w:rFonts w:eastAsia="TimesNewRomanPS-BoldMT"/>
          <w:b/>
          <w:bCs/>
          <w:lang w:val="sr-Cyrl-CS"/>
        </w:rPr>
        <w:t>реконструкцији и изградњи спортских терена у Баточини, насеље Стара Лозница</w:t>
      </w:r>
      <w:r w:rsidR="00932220" w:rsidRPr="0070226A">
        <w:rPr>
          <w:b/>
          <w:bCs/>
        </w:rPr>
        <w:t xml:space="preserve"> </w:t>
      </w:r>
      <w:r w:rsidRPr="0070226A">
        <w:rPr>
          <w:b/>
          <w:bCs/>
        </w:rPr>
        <w:t xml:space="preserve">– </w:t>
      </w:r>
      <w:r w:rsidRPr="0070226A">
        <w:rPr>
          <w:bCs/>
          <w:lang w:val="sr-Cyrl-CS"/>
        </w:rPr>
        <w:t xml:space="preserve">интерни број </w:t>
      </w:r>
      <w:r w:rsidR="005D1857" w:rsidRPr="0070226A">
        <w:rPr>
          <w:bCs/>
        </w:rPr>
        <w:t>ЈНВВ</w:t>
      </w:r>
      <w:r w:rsidRPr="0070226A">
        <w:rPr>
          <w:bCs/>
        </w:rPr>
        <w:t xml:space="preserve"> </w:t>
      </w:r>
      <w:r w:rsidR="00E44FE9">
        <w:rPr>
          <w:bCs/>
          <w:lang w:val="sr-Cyrl-CS"/>
        </w:rPr>
        <w:t>19</w:t>
      </w:r>
      <w:r w:rsidR="00423D8E" w:rsidRPr="0070226A">
        <w:rPr>
          <w:bCs/>
        </w:rPr>
        <w:t>/201</w:t>
      </w:r>
      <w:r w:rsidR="004066E3">
        <w:rPr>
          <w:bCs/>
          <w:lang w:val="sr-Cyrl-CS"/>
        </w:rPr>
        <w:t>9</w:t>
      </w:r>
      <w:r w:rsidRPr="0070226A">
        <w:t xml:space="preserve">, </w:t>
      </w:r>
      <w:r w:rsidRPr="0070226A">
        <w:rPr>
          <w:lang w:val="sr-Cyrl-CS"/>
        </w:rPr>
        <w:t xml:space="preserve">наведене у Плану јавних набавки под бројем </w:t>
      </w:r>
      <w:r w:rsidR="00423D8E" w:rsidRPr="0070226A">
        <w:rPr>
          <w:lang w:val="sr-Cyrl-CS"/>
        </w:rPr>
        <w:t>1.2.</w:t>
      </w:r>
      <w:r w:rsidR="00932220">
        <w:rPr>
          <w:lang w:val="sr-Cyrl-CS"/>
        </w:rPr>
        <w:t>7</w:t>
      </w:r>
      <w:r w:rsidR="00423D8E" w:rsidRPr="0070226A">
        <w:rPr>
          <w:lang w:val="sr-Cyrl-CS"/>
        </w:rPr>
        <w:t>/1</w:t>
      </w:r>
      <w:r w:rsidR="004066E3">
        <w:rPr>
          <w:lang w:val="sr-Cyrl-CS"/>
        </w:rPr>
        <w:t>9</w:t>
      </w:r>
      <w:r w:rsidRPr="0070226A">
        <w:rPr>
          <w:lang w:val="sr-Cyrl-CS"/>
        </w:rPr>
        <w:t xml:space="preserve">, </w:t>
      </w:r>
      <w:r w:rsidRPr="0070226A">
        <w:t xml:space="preserve">на основу позива објављеног на Порталу јавних набавки и интернет страни наручиоца; </w:t>
      </w:r>
    </w:p>
    <w:p w:rsidR="0053638E" w:rsidRPr="0070226A" w:rsidRDefault="0053638E" w:rsidP="00CA2D2E">
      <w:pPr>
        <w:pStyle w:val="Default"/>
        <w:numPr>
          <w:ilvl w:val="0"/>
          <w:numId w:val="11"/>
        </w:numPr>
        <w:jc w:val="both"/>
      </w:pPr>
      <w:r w:rsidRPr="0070226A">
        <w:t xml:space="preserve">да је </w:t>
      </w:r>
      <w:r w:rsidRPr="0070226A">
        <w:rPr>
          <w:bCs/>
          <w:iCs/>
          <w:lang w:val="ru-RU"/>
        </w:rPr>
        <w:t>Извршилац</w:t>
      </w:r>
      <w:r w:rsidRPr="0070226A">
        <w:t xml:space="preserve"> доставио понуду број ............................................</w:t>
      </w:r>
      <w:r w:rsidR="00920F81" w:rsidRPr="0070226A">
        <w:t>.............</w:t>
      </w:r>
      <w:r w:rsidRPr="0070226A">
        <w:rPr>
          <w:lang w:val="sr-Cyrl-CS"/>
        </w:rPr>
        <w:t xml:space="preserve"> </w:t>
      </w:r>
      <w:r w:rsidRPr="0070226A">
        <w:t>од .................................................. (заводни бр.</w:t>
      </w:r>
      <w:r w:rsidRPr="0070226A">
        <w:rPr>
          <w:bCs/>
          <w:iCs/>
          <w:lang w:val="ru-RU"/>
        </w:rPr>
        <w:t xml:space="preserve"> </w:t>
      </w:r>
      <w:r w:rsidR="0012038B" w:rsidRPr="0070226A">
        <w:rPr>
          <w:bCs/>
          <w:iCs/>
          <w:lang w:val="ru-RU"/>
        </w:rPr>
        <w:t>Извршиоца</w:t>
      </w:r>
      <w:r w:rsidRPr="0070226A">
        <w:t xml:space="preserve">), која у потпуности испуњава услове из конкурсне документације, налази се у прилогу и саставни је део овог уговора; </w:t>
      </w:r>
    </w:p>
    <w:p w:rsidR="006D53CF" w:rsidRPr="006D53CF" w:rsidRDefault="007E6F66" w:rsidP="00CA2D2E">
      <w:pPr>
        <w:pStyle w:val="ListParagraph"/>
        <w:numPr>
          <w:ilvl w:val="0"/>
          <w:numId w:val="11"/>
        </w:numPr>
        <w:jc w:val="both"/>
        <w:rPr>
          <w:rFonts w:ascii="Arial" w:eastAsia="Times New Roman" w:hAnsi="Arial" w:cs="Arial"/>
          <w:bCs/>
          <w:color w:val="auto"/>
          <w:kern w:val="0"/>
          <w:lang w:val="sr-Cyrl-CS" w:eastAsia="en-US"/>
        </w:rPr>
      </w:pPr>
      <w:r w:rsidRPr="0070226A">
        <w:rPr>
          <w:rFonts w:ascii="Arial" w:hAnsi="Arial" w:cs="Arial"/>
          <w:bCs/>
          <w:iCs/>
        </w:rPr>
        <w:t>да су с</w:t>
      </w:r>
      <w:r w:rsidRPr="0070226A">
        <w:rPr>
          <w:rFonts w:ascii="Arial" w:hAnsi="Arial" w:cs="Arial"/>
          <w:bCs/>
          <w:iCs/>
          <w:lang w:val="sr-Cyrl-CS"/>
        </w:rPr>
        <w:t xml:space="preserve">редства за реализацију предметне јавне набавке обезбеђена </w:t>
      </w:r>
      <w:r w:rsidR="004F4A30">
        <w:rPr>
          <w:rFonts w:ascii="Arial" w:hAnsi="Arial" w:cs="Arial"/>
          <w:bCs/>
          <w:iCs/>
          <w:lang w:val="sr-Cyrl-CS"/>
        </w:rPr>
        <w:t xml:space="preserve">на основу Уговора о донацији са Канцеларијом Уједињених нација за пројектне услуге </w:t>
      </w:r>
      <w:r w:rsidR="00DC0384">
        <w:rPr>
          <w:rFonts w:ascii="Arial" w:hAnsi="Arial" w:cs="Arial"/>
          <w:bCs/>
          <w:iCs/>
          <w:lang w:val="sr-Cyrl-CS"/>
        </w:rPr>
        <w:t>(у даљем тексту „</w:t>
      </w:r>
      <w:r w:rsidR="00DC0384">
        <w:rPr>
          <w:rFonts w:ascii="Arial" w:hAnsi="Arial" w:cs="Arial"/>
          <w:bCs/>
          <w:iCs/>
        </w:rPr>
        <w:t>UNOPS</w:t>
      </w:r>
      <w:r w:rsidR="00DC0384">
        <w:rPr>
          <w:rFonts w:ascii="Arial" w:hAnsi="Arial" w:cs="Arial"/>
          <w:bCs/>
          <w:iCs/>
          <w:lang w:val="sr-Cyrl-CS"/>
        </w:rPr>
        <w:t xml:space="preserve">“) </w:t>
      </w:r>
      <w:r w:rsidRPr="0070226A">
        <w:rPr>
          <w:rFonts w:ascii="Arial" w:eastAsiaTheme="minorHAnsi" w:hAnsi="Arial" w:cs="Arial"/>
          <w:color w:val="auto"/>
          <w:kern w:val="0"/>
          <w:lang w:val="sr-Cyrl-CS" w:eastAsia="en-US"/>
        </w:rPr>
        <w:t>Одлуком о</w:t>
      </w:r>
      <w:r w:rsidR="0012038B" w:rsidRPr="0070226A">
        <w:rPr>
          <w:rFonts w:ascii="Arial" w:eastAsiaTheme="minorHAnsi" w:hAnsi="Arial" w:cs="Arial"/>
          <w:color w:val="auto"/>
          <w:kern w:val="0"/>
          <w:lang w:val="sr-Cyrl-CS" w:eastAsia="en-US"/>
        </w:rPr>
        <w:t xml:space="preserve"> буџету општине Баточина за 201</w:t>
      </w:r>
      <w:r w:rsidR="004066E3">
        <w:rPr>
          <w:rFonts w:ascii="Arial" w:eastAsiaTheme="minorHAnsi" w:hAnsi="Arial" w:cs="Arial"/>
          <w:color w:val="auto"/>
          <w:kern w:val="0"/>
          <w:lang w:val="sr-Cyrl-CS" w:eastAsia="en-US"/>
        </w:rPr>
        <w:t>9</w:t>
      </w:r>
      <w:r w:rsidRPr="0070226A">
        <w:rPr>
          <w:rFonts w:ascii="Arial" w:eastAsiaTheme="minorHAnsi" w:hAnsi="Arial" w:cs="Arial"/>
          <w:color w:val="auto"/>
          <w:kern w:val="0"/>
          <w:lang w:val="sr-Cyrl-CS" w:eastAsia="en-US"/>
        </w:rPr>
        <w:t>.годину,</w:t>
      </w:r>
      <w:r w:rsidR="00EB2BEA" w:rsidRPr="0070226A">
        <w:rPr>
          <w:rFonts w:ascii="Arial" w:eastAsiaTheme="minorHAnsi" w:hAnsi="Arial" w:cs="Arial"/>
          <w:color w:val="auto"/>
          <w:lang w:val="sr-Cyrl-CS" w:eastAsia="en-US"/>
        </w:rPr>
        <w:t xml:space="preserve"> на разделу 4, глава 4.01, функција </w:t>
      </w:r>
      <w:r w:rsidR="00516F10" w:rsidRPr="00516F10">
        <w:rPr>
          <w:rFonts w:ascii="Arial" w:eastAsiaTheme="minorHAnsi" w:hAnsi="Arial" w:cs="Arial"/>
          <w:color w:val="auto"/>
          <w:lang w:val="sr-Cyrl-CS" w:eastAsia="en-US"/>
        </w:rPr>
        <w:t>510</w:t>
      </w:r>
      <w:r w:rsidR="00EB2BEA" w:rsidRPr="00516F10">
        <w:rPr>
          <w:rFonts w:ascii="Arial" w:eastAsiaTheme="minorHAnsi" w:hAnsi="Arial" w:cs="Arial"/>
          <w:color w:val="auto"/>
          <w:lang w:val="sr-Cyrl-CS" w:eastAsia="en-US"/>
        </w:rPr>
        <w:t>, програм 0</w:t>
      </w:r>
      <w:r w:rsidR="004066E3" w:rsidRPr="00516F10">
        <w:rPr>
          <w:rFonts w:ascii="Arial" w:eastAsiaTheme="minorHAnsi" w:hAnsi="Arial" w:cs="Arial"/>
          <w:color w:val="auto"/>
          <w:lang w:val="sr-Cyrl-CS" w:eastAsia="en-US"/>
        </w:rPr>
        <w:t>2</w:t>
      </w:r>
      <w:r w:rsidR="00EB2BEA" w:rsidRPr="00516F10">
        <w:rPr>
          <w:rFonts w:ascii="Arial" w:eastAsiaTheme="minorHAnsi" w:hAnsi="Arial" w:cs="Arial"/>
          <w:color w:val="auto"/>
          <w:lang w:val="sr-Cyrl-CS" w:eastAsia="en-US"/>
        </w:rPr>
        <w:t xml:space="preserve"> –</w:t>
      </w:r>
      <w:r w:rsidR="004066E3" w:rsidRPr="00516F10">
        <w:rPr>
          <w:rFonts w:ascii="Arial" w:eastAsiaTheme="minorHAnsi" w:hAnsi="Arial" w:cs="Arial"/>
          <w:color w:val="auto"/>
          <w:lang w:val="sr-Cyrl-CS" w:eastAsia="en-US"/>
        </w:rPr>
        <w:t xml:space="preserve"> Комуналне делатности</w:t>
      </w:r>
      <w:r w:rsidR="00EB2BEA" w:rsidRPr="00516F10">
        <w:rPr>
          <w:rFonts w:ascii="Arial" w:eastAsiaTheme="minorHAnsi" w:hAnsi="Arial" w:cs="Arial"/>
          <w:color w:val="auto"/>
          <w:lang w:val="sr-Cyrl-CS" w:eastAsia="en-US"/>
        </w:rPr>
        <w:t>, ПА 000</w:t>
      </w:r>
      <w:r w:rsidR="00516F10" w:rsidRPr="00516F10">
        <w:rPr>
          <w:rFonts w:ascii="Arial" w:eastAsiaTheme="minorHAnsi" w:hAnsi="Arial" w:cs="Arial"/>
          <w:color w:val="auto"/>
          <w:lang w:val="sr-Cyrl-CS" w:eastAsia="en-US"/>
        </w:rPr>
        <w:t>2</w:t>
      </w:r>
      <w:r w:rsidR="00EB2BEA" w:rsidRPr="00516F10">
        <w:rPr>
          <w:rFonts w:ascii="Arial" w:eastAsiaTheme="minorHAnsi" w:hAnsi="Arial" w:cs="Arial"/>
          <w:color w:val="auto"/>
          <w:lang w:val="sr-Cyrl-CS" w:eastAsia="en-US"/>
        </w:rPr>
        <w:t xml:space="preserve"> – </w:t>
      </w:r>
      <w:r w:rsidR="00516F10" w:rsidRPr="00516F10">
        <w:rPr>
          <w:rFonts w:ascii="Arial" w:eastAsiaTheme="minorHAnsi" w:hAnsi="Arial" w:cs="Arial"/>
          <w:color w:val="auto"/>
          <w:lang w:val="sr-Cyrl-CS" w:eastAsia="en-US"/>
        </w:rPr>
        <w:t>Одржавање јавних зелених површина</w:t>
      </w:r>
      <w:r w:rsidR="00EB2BEA" w:rsidRPr="00516F10">
        <w:rPr>
          <w:rFonts w:ascii="Arial" w:eastAsiaTheme="minorHAnsi" w:hAnsi="Arial" w:cs="Arial"/>
          <w:color w:val="auto"/>
          <w:lang w:val="sr-Cyrl-CS" w:eastAsia="en-US"/>
        </w:rPr>
        <w:t>, позиција 0</w:t>
      </w:r>
      <w:r w:rsidR="00516F10" w:rsidRPr="00516F10">
        <w:rPr>
          <w:rFonts w:ascii="Arial" w:eastAsiaTheme="minorHAnsi" w:hAnsi="Arial" w:cs="Arial"/>
          <w:color w:val="auto"/>
          <w:lang w:val="sr-Cyrl-CS" w:eastAsia="en-US"/>
        </w:rPr>
        <w:t>56</w:t>
      </w:r>
      <w:r w:rsidR="00EB2BEA" w:rsidRPr="00516F10">
        <w:rPr>
          <w:rFonts w:ascii="Arial" w:eastAsiaTheme="minorHAnsi" w:hAnsi="Arial" w:cs="Arial"/>
          <w:color w:val="auto"/>
          <w:lang w:val="sr-Cyrl-CS" w:eastAsia="en-US"/>
        </w:rPr>
        <w:t xml:space="preserve">, економска класификација 511 </w:t>
      </w:r>
      <w:r w:rsidR="00516F10" w:rsidRPr="00516F10">
        <w:rPr>
          <w:rFonts w:ascii="Arial" w:eastAsiaTheme="minorHAnsi" w:hAnsi="Arial" w:cs="Arial"/>
          <w:color w:val="auto"/>
          <w:lang w:val="sr-Cyrl-CS" w:eastAsia="en-US"/>
        </w:rPr>
        <w:t>–</w:t>
      </w:r>
      <w:r w:rsidR="00EB2BEA" w:rsidRPr="00516F10">
        <w:rPr>
          <w:rFonts w:ascii="Arial" w:eastAsiaTheme="minorHAnsi" w:hAnsi="Arial" w:cs="Arial"/>
          <w:color w:val="auto"/>
          <w:lang w:val="sr-Cyrl-CS" w:eastAsia="en-US"/>
        </w:rPr>
        <w:t xml:space="preserve"> </w:t>
      </w:r>
      <w:r w:rsidR="00516F10" w:rsidRPr="00516F10">
        <w:rPr>
          <w:rFonts w:ascii="Arial" w:hAnsi="Arial" w:cs="Arial"/>
          <w:bCs/>
          <w:color w:val="auto"/>
          <w:lang w:val="sr-Cyrl-CS" w:eastAsia="en-US"/>
        </w:rPr>
        <w:t>Издаци</w:t>
      </w:r>
      <w:r w:rsidR="00516F10">
        <w:rPr>
          <w:rFonts w:ascii="Arial" w:hAnsi="Arial" w:cs="Arial"/>
          <w:bCs/>
          <w:color w:val="auto"/>
          <w:lang w:val="sr-Cyrl-CS" w:eastAsia="en-US"/>
        </w:rPr>
        <w:t xml:space="preserve"> за нефинансијску имовину</w:t>
      </w:r>
      <w:r w:rsidR="006D53CF">
        <w:rPr>
          <w:rFonts w:ascii="Arial" w:hAnsi="Arial" w:cs="Arial"/>
          <w:bCs/>
          <w:color w:val="auto"/>
          <w:lang w:val="sr-Cyrl-CS" w:eastAsia="en-US"/>
        </w:rPr>
        <w:t>;</w:t>
      </w:r>
    </w:p>
    <w:p w:rsidR="0053638E" w:rsidRPr="0070226A" w:rsidRDefault="0053638E" w:rsidP="00CA2D2E">
      <w:pPr>
        <w:pStyle w:val="Default"/>
        <w:numPr>
          <w:ilvl w:val="0"/>
          <w:numId w:val="11"/>
        </w:numPr>
        <w:jc w:val="both"/>
        <w:rPr>
          <w:lang w:val="sr-Cyrl-CS"/>
        </w:rPr>
      </w:pPr>
      <w:r w:rsidRPr="0070226A">
        <w:t>да је Наручилац Одлуком о додели уговора број</w:t>
      </w:r>
      <w:r w:rsidRPr="0070226A">
        <w:rPr>
          <w:lang w:val="sr-Cyrl-CS"/>
        </w:rPr>
        <w:t xml:space="preserve"> </w:t>
      </w:r>
      <w:r w:rsidRPr="0070226A">
        <w:t>.................................................. (попуњава Наручилац) доделио уговор за јавну набавку услуга –</w:t>
      </w:r>
      <w:r w:rsidR="004066E3">
        <w:rPr>
          <w:b/>
          <w:bCs/>
          <w:iCs/>
          <w:lang w:val="sr-Cyrl-CS"/>
        </w:rPr>
        <w:t xml:space="preserve"> </w:t>
      </w:r>
      <w:r w:rsidR="004066E3" w:rsidRPr="00926144">
        <w:rPr>
          <w:b/>
          <w:iCs/>
        </w:rPr>
        <w:t>Услуге стручног надзора над извођењем</w:t>
      </w:r>
      <w:r w:rsidR="004066E3">
        <w:rPr>
          <w:b/>
          <w:iCs/>
          <w:lang w:val="sr-Cyrl-CS"/>
        </w:rPr>
        <w:t xml:space="preserve"> радова на </w:t>
      </w:r>
      <w:r w:rsidR="00932220" w:rsidRPr="00932220">
        <w:rPr>
          <w:rFonts w:eastAsia="TimesNewRomanPS-BoldMT"/>
          <w:b/>
          <w:bCs/>
          <w:lang w:val="sr-Cyrl-CS"/>
        </w:rPr>
        <w:t>реконструкцији и изградњи спортских терена у Баточини, насеље Стара Лозница</w:t>
      </w:r>
      <w:r w:rsidR="00932220" w:rsidRPr="0070226A">
        <w:rPr>
          <w:b/>
          <w:bCs/>
        </w:rPr>
        <w:t xml:space="preserve"> </w:t>
      </w:r>
      <w:r w:rsidRPr="0070226A">
        <w:rPr>
          <w:b/>
          <w:bCs/>
        </w:rPr>
        <w:t xml:space="preserve">– </w:t>
      </w:r>
      <w:r w:rsidRPr="0070226A">
        <w:rPr>
          <w:bCs/>
          <w:lang w:val="sr-Cyrl-CS"/>
        </w:rPr>
        <w:t xml:space="preserve">интерни број </w:t>
      </w:r>
      <w:r w:rsidR="005D1857" w:rsidRPr="0070226A">
        <w:rPr>
          <w:bCs/>
        </w:rPr>
        <w:t>ЈНВВ</w:t>
      </w:r>
      <w:r w:rsidRPr="0070226A">
        <w:rPr>
          <w:bCs/>
        </w:rPr>
        <w:t xml:space="preserve"> </w:t>
      </w:r>
      <w:r w:rsidR="00E44FE9">
        <w:rPr>
          <w:bCs/>
          <w:lang w:val="sr-Cyrl-CS"/>
        </w:rPr>
        <w:t>19</w:t>
      </w:r>
      <w:r w:rsidR="00423D8E" w:rsidRPr="0070226A">
        <w:rPr>
          <w:bCs/>
        </w:rPr>
        <w:t>/201</w:t>
      </w:r>
      <w:r w:rsidR="004066E3">
        <w:rPr>
          <w:bCs/>
          <w:lang w:val="sr-Cyrl-CS"/>
        </w:rPr>
        <w:t>9</w:t>
      </w:r>
      <w:r w:rsidRPr="0070226A">
        <w:t xml:space="preserve">, </w:t>
      </w:r>
      <w:r w:rsidRPr="0070226A">
        <w:rPr>
          <w:lang w:val="sr-Cyrl-CS"/>
        </w:rPr>
        <w:t xml:space="preserve">наведене у Плану јавних набавки под бројем </w:t>
      </w:r>
      <w:r w:rsidR="00423D8E" w:rsidRPr="0070226A">
        <w:rPr>
          <w:lang w:val="sr-Cyrl-CS"/>
        </w:rPr>
        <w:t>1.2.</w:t>
      </w:r>
      <w:r w:rsidR="00932220">
        <w:rPr>
          <w:lang w:val="sr-Cyrl-CS"/>
        </w:rPr>
        <w:t>7</w:t>
      </w:r>
      <w:r w:rsidR="00423D8E" w:rsidRPr="0070226A">
        <w:rPr>
          <w:lang w:val="sr-Cyrl-CS"/>
        </w:rPr>
        <w:t>/1</w:t>
      </w:r>
      <w:r w:rsidR="004066E3">
        <w:rPr>
          <w:lang w:val="sr-Cyrl-CS"/>
        </w:rPr>
        <w:t>9</w:t>
      </w:r>
      <w:r w:rsidRPr="0070226A">
        <w:rPr>
          <w:b/>
          <w:lang w:val="sr-Cyrl-CS"/>
        </w:rPr>
        <w:t>.</w:t>
      </w:r>
    </w:p>
    <w:p w:rsidR="00920F81" w:rsidRPr="0070226A" w:rsidRDefault="00920F81" w:rsidP="005520AD">
      <w:pPr>
        <w:rPr>
          <w:rFonts w:ascii="Arial" w:hAnsi="Arial" w:cs="Arial"/>
          <w:i/>
          <w:iCs/>
        </w:rPr>
      </w:pPr>
    </w:p>
    <w:p w:rsidR="005520AD" w:rsidRPr="00926144" w:rsidRDefault="005520AD" w:rsidP="005520AD">
      <w:pPr>
        <w:jc w:val="center"/>
        <w:rPr>
          <w:rFonts w:ascii="Arial" w:hAnsi="Arial" w:cs="Arial"/>
          <w:b/>
        </w:rPr>
      </w:pPr>
      <w:r w:rsidRPr="00926144">
        <w:rPr>
          <w:rFonts w:ascii="Arial" w:hAnsi="Arial" w:cs="Arial"/>
          <w:b/>
        </w:rPr>
        <w:t>Члан 1.</w:t>
      </w:r>
    </w:p>
    <w:p w:rsidR="005520AD" w:rsidRPr="00926144" w:rsidRDefault="005520AD" w:rsidP="005520AD">
      <w:pPr>
        <w:jc w:val="center"/>
        <w:rPr>
          <w:rFonts w:ascii="Arial" w:hAnsi="Arial" w:cs="Arial"/>
        </w:rPr>
      </w:pPr>
    </w:p>
    <w:p w:rsidR="005520AD" w:rsidRPr="004066E3" w:rsidRDefault="005520AD" w:rsidP="005520AD">
      <w:pPr>
        <w:jc w:val="both"/>
        <w:rPr>
          <w:rFonts w:ascii="Arial" w:hAnsi="Arial" w:cs="Arial"/>
          <w:bCs/>
          <w:lang w:val="sr-Cyrl-CS"/>
        </w:rPr>
      </w:pPr>
      <w:r w:rsidRPr="00926144">
        <w:rPr>
          <w:rFonts w:ascii="Arial" w:hAnsi="Arial" w:cs="Arial"/>
        </w:rPr>
        <w:t xml:space="preserve">   </w:t>
      </w:r>
      <w:r w:rsidRPr="00926144">
        <w:rPr>
          <w:rFonts w:ascii="Arial" w:hAnsi="Arial" w:cs="Arial"/>
        </w:rPr>
        <w:tab/>
        <w:t>У</w:t>
      </w:r>
      <w:r w:rsidRPr="00926144">
        <w:rPr>
          <w:rFonts w:ascii="Arial" w:hAnsi="Arial" w:cs="Arial"/>
          <w:lang w:val="sr-Cyrl-CS"/>
        </w:rPr>
        <w:t xml:space="preserve">говор се закључује по спроведеном </w:t>
      </w:r>
      <w:r w:rsidR="00070B57">
        <w:rPr>
          <w:rFonts w:ascii="Arial" w:hAnsi="Arial" w:cs="Arial"/>
          <w:lang w:val="sr-Cyrl-CS"/>
        </w:rPr>
        <w:t xml:space="preserve">отвореном поступку јавне набавке </w:t>
      </w:r>
      <w:r w:rsidR="005D1857" w:rsidRPr="00926144">
        <w:rPr>
          <w:rFonts w:ascii="Arial" w:hAnsi="Arial" w:cs="Arial"/>
          <w:lang w:val="sr-Cyrl-CS"/>
        </w:rPr>
        <w:t>ЈНВВ</w:t>
      </w:r>
      <w:r w:rsidRPr="00926144">
        <w:rPr>
          <w:rFonts w:ascii="Arial" w:hAnsi="Arial" w:cs="Arial"/>
          <w:lang w:val="sr-Cyrl-CS"/>
        </w:rPr>
        <w:t xml:space="preserve"> </w:t>
      </w:r>
      <w:r w:rsidR="00E44FE9">
        <w:rPr>
          <w:rFonts w:ascii="Arial" w:hAnsi="Arial" w:cs="Arial"/>
          <w:lang w:val="sr-Cyrl-CS"/>
        </w:rPr>
        <w:t>19</w:t>
      </w:r>
      <w:r w:rsidR="00423D8E" w:rsidRPr="00926144">
        <w:rPr>
          <w:rFonts w:ascii="Arial" w:hAnsi="Arial" w:cs="Arial"/>
          <w:lang w:val="sr-Cyrl-CS"/>
        </w:rPr>
        <w:t>/201</w:t>
      </w:r>
      <w:r w:rsidR="004066E3">
        <w:rPr>
          <w:rFonts w:ascii="Arial" w:hAnsi="Arial" w:cs="Arial"/>
          <w:lang w:val="sr-Cyrl-CS"/>
        </w:rPr>
        <w:t>9</w:t>
      </w:r>
      <w:r w:rsidRPr="00926144">
        <w:rPr>
          <w:rFonts w:ascii="Arial" w:hAnsi="Arial" w:cs="Arial"/>
          <w:lang w:val="sr-Cyrl-CS"/>
        </w:rPr>
        <w:t xml:space="preserve"> –</w:t>
      </w:r>
      <w:r w:rsidR="004066E3" w:rsidRPr="004066E3">
        <w:rPr>
          <w:rFonts w:ascii="Arial" w:hAnsi="Arial" w:cs="Arial"/>
          <w:b/>
          <w:iCs/>
        </w:rPr>
        <w:t xml:space="preserve"> </w:t>
      </w:r>
      <w:r w:rsidR="004066E3" w:rsidRPr="004066E3">
        <w:rPr>
          <w:rFonts w:ascii="Arial" w:hAnsi="Arial" w:cs="Arial"/>
          <w:iCs/>
        </w:rPr>
        <w:t>Услуге стручног надзора над извођењем</w:t>
      </w:r>
      <w:r w:rsidR="004066E3" w:rsidRPr="004066E3">
        <w:rPr>
          <w:rFonts w:ascii="Arial" w:hAnsi="Arial" w:cs="Arial"/>
          <w:iCs/>
          <w:lang w:val="sr-Cyrl-CS"/>
        </w:rPr>
        <w:t xml:space="preserve"> радова </w:t>
      </w:r>
      <w:r w:rsidR="004F4A30">
        <w:rPr>
          <w:rFonts w:ascii="Arial" w:hAnsi="Arial" w:cs="Arial"/>
          <w:iCs/>
          <w:lang w:val="sr-Cyrl-CS"/>
        </w:rPr>
        <w:t xml:space="preserve">на </w:t>
      </w:r>
      <w:r w:rsidR="00932220" w:rsidRPr="00932220">
        <w:rPr>
          <w:rFonts w:ascii="Arial" w:eastAsia="TimesNewRomanPS-BoldMT" w:hAnsi="Arial" w:cs="Arial"/>
          <w:bCs/>
          <w:lang w:val="sr-Cyrl-CS"/>
        </w:rPr>
        <w:t>реконструкцији и изградњи спортских терена у Баточини, насеље Стара Лозница</w:t>
      </w:r>
      <w:r w:rsidR="004066E3" w:rsidRPr="004066E3">
        <w:rPr>
          <w:rFonts w:ascii="Arial" w:hAnsi="Arial" w:cs="Arial"/>
          <w:bCs/>
          <w:lang w:val="sr-Cyrl-CS"/>
        </w:rPr>
        <w:t>.</w:t>
      </w:r>
    </w:p>
    <w:p w:rsidR="004F4A30" w:rsidRDefault="005520AD" w:rsidP="005520AD">
      <w:pPr>
        <w:tabs>
          <w:tab w:val="left" w:pos="720"/>
        </w:tabs>
        <w:autoSpaceDE w:val="0"/>
        <w:jc w:val="both"/>
        <w:rPr>
          <w:rFonts w:ascii="Arial" w:eastAsia="TimesNewRomanPS-BoldMT" w:hAnsi="Arial" w:cs="Arial"/>
          <w:bCs/>
          <w:lang w:val="sr-Cyrl-CS"/>
        </w:rPr>
      </w:pPr>
      <w:r w:rsidRPr="00926144">
        <w:rPr>
          <w:rFonts w:ascii="Arial" w:eastAsia="Times New Roman" w:hAnsi="Arial" w:cs="Arial"/>
          <w:lang w:val="sr-Cyrl-CS"/>
        </w:rPr>
        <w:t xml:space="preserve">   </w:t>
      </w:r>
      <w:r w:rsidRPr="00926144">
        <w:rPr>
          <w:rFonts w:ascii="Arial" w:eastAsia="Times New Roman" w:hAnsi="Arial" w:cs="Arial"/>
          <w:lang w:val="sr-Cyrl-CS"/>
        </w:rPr>
        <w:tab/>
        <w:t xml:space="preserve">Уговорне стране констатују да је </w:t>
      </w:r>
      <w:r w:rsidR="009273D7">
        <w:rPr>
          <w:rFonts w:ascii="Arial" w:eastAsia="Times New Roman" w:hAnsi="Arial" w:cs="Arial"/>
          <w:lang w:val="sr-Cyrl-CS"/>
        </w:rPr>
        <w:t>Н</w:t>
      </w:r>
      <w:r w:rsidRPr="00926144">
        <w:rPr>
          <w:rFonts w:ascii="Arial" w:eastAsia="Times New Roman" w:hAnsi="Arial" w:cs="Arial"/>
          <w:lang w:val="sr-Cyrl-CS"/>
        </w:rPr>
        <w:t xml:space="preserve">аручилац </w:t>
      </w:r>
      <w:r w:rsidRPr="00926144">
        <w:rPr>
          <w:rFonts w:ascii="Arial" w:eastAsia="Times New Roman" w:hAnsi="Arial" w:cs="Arial"/>
        </w:rPr>
        <w:t>у поступку јавне набавке из ст.</w:t>
      </w:r>
      <w:r w:rsidR="009273D7">
        <w:rPr>
          <w:rFonts w:ascii="Arial" w:eastAsia="Times New Roman" w:hAnsi="Arial" w:cs="Arial"/>
        </w:rPr>
        <w:t xml:space="preserve"> 1. овог члана, усвојио понуду </w:t>
      </w:r>
      <w:r w:rsidR="009273D7">
        <w:rPr>
          <w:rFonts w:ascii="Arial" w:eastAsia="Times New Roman" w:hAnsi="Arial" w:cs="Arial"/>
          <w:lang w:val="sr-Cyrl-CS"/>
        </w:rPr>
        <w:t>И</w:t>
      </w:r>
      <w:r w:rsidRPr="00926144">
        <w:rPr>
          <w:rFonts w:ascii="Arial" w:eastAsia="Times New Roman" w:hAnsi="Arial" w:cs="Arial"/>
        </w:rPr>
        <w:t>звршиоца бро</w:t>
      </w:r>
      <w:r w:rsidR="000B04A3">
        <w:rPr>
          <w:rFonts w:ascii="Arial" w:eastAsia="Times New Roman" w:hAnsi="Arial" w:cs="Arial"/>
        </w:rPr>
        <w:t>ј: __________ од ____________</w:t>
      </w:r>
      <w:r w:rsidR="000B04A3">
        <w:rPr>
          <w:rFonts w:ascii="Arial" w:eastAsia="Times New Roman" w:hAnsi="Arial" w:cs="Arial"/>
          <w:lang w:val="sr-Cyrl-CS"/>
        </w:rPr>
        <w:t>2019.</w:t>
      </w:r>
      <w:r w:rsidRPr="00926144">
        <w:rPr>
          <w:rFonts w:ascii="Arial" w:eastAsia="Times New Roman" w:hAnsi="Arial" w:cs="Arial"/>
        </w:rPr>
        <w:t xml:space="preserve"> године и доделио уговор</w:t>
      </w:r>
      <w:r w:rsidRPr="00926144">
        <w:rPr>
          <w:rFonts w:ascii="Arial" w:eastAsia="Times New Roman" w:hAnsi="Arial" w:cs="Arial"/>
          <w:lang w:val="sr-Cyrl-CS"/>
        </w:rPr>
        <w:t xml:space="preserve"> </w:t>
      </w:r>
      <w:r w:rsidR="009273D7">
        <w:rPr>
          <w:rFonts w:ascii="Arial" w:eastAsia="Times New Roman" w:hAnsi="Arial" w:cs="Arial"/>
          <w:lang w:val="sr-Cyrl-CS"/>
        </w:rPr>
        <w:t>И</w:t>
      </w:r>
      <w:r w:rsidRPr="00926144">
        <w:rPr>
          <w:rFonts w:ascii="Arial" w:eastAsia="Times New Roman" w:hAnsi="Arial" w:cs="Arial"/>
          <w:lang w:val="sr-Cyrl-CS"/>
        </w:rPr>
        <w:t>зв</w:t>
      </w:r>
      <w:r w:rsidRPr="00926144">
        <w:rPr>
          <w:rFonts w:ascii="Arial" w:eastAsia="Times New Roman" w:hAnsi="Arial" w:cs="Arial"/>
        </w:rPr>
        <w:t>ршиоцу</w:t>
      </w:r>
      <w:r w:rsidRPr="00926144">
        <w:rPr>
          <w:rFonts w:ascii="Arial" w:eastAsia="Times New Roman" w:hAnsi="Arial" w:cs="Arial"/>
          <w:lang w:val="sr-Cyrl-CS"/>
        </w:rPr>
        <w:t xml:space="preserve"> као најповољније</w:t>
      </w:r>
      <w:r w:rsidRPr="00926144">
        <w:rPr>
          <w:rFonts w:ascii="Arial" w:eastAsia="Times New Roman" w:hAnsi="Arial" w:cs="Arial"/>
        </w:rPr>
        <w:t>м</w:t>
      </w:r>
      <w:r w:rsidRPr="00926144">
        <w:rPr>
          <w:rFonts w:ascii="Arial" w:eastAsia="Times New Roman" w:hAnsi="Arial" w:cs="Arial"/>
          <w:lang w:val="sr-Cyrl-CS"/>
        </w:rPr>
        <w:t xml:space="preserve"> понуђач</w:t>
      </w:r>
      <w:r w:rsidRPr="00926144">
        <w:rPr>
          <w:rFonts w:ascii="Arial" w:eastAsia="Times New Roman" w:hAnsi="Arial" w:cs="Arial"/>
        </w:rPr>
        <w:t>у</w:t>
      </w:r>
      <w:r w:rsidRPr="00926144">
        <w:rPr>
          <w:rFonts w:ascii="Arial" w:eastAsia="Times New Roman" w:hAnsi="Arial" w:cs="Arial"/>
          <w:lang w:val="sr-Cyrl-CS"/>
        </w:rPr>
        <w:t xml:space="preserve"> за </w:t>
      </w:r>
      <w:r w:rsidRPr="00926144">
        <w:rPr>
          <w:rFonts w:ascii="Arial" w:eastAsia="Times New Roman" w:hAnsi="Arial" w:cs="Arial"/>
        </w:rPr>
        <w:t xml:space="preserve">вршење стручног надзора </w:t>
      </w:r>
      <w:r w:rsidR="00335789" w:rsidRPr="00926144">
        <w:rPr>
          <w:rFonts w:ascii="Arial" w:hAnsi="Arial" w:cs="Arial"/>
          <w:bCs/>
        </w:rPr>
        <w:t>на</w:t>
      </w:r>
      <w:r w:rsidR="009273D7">
        <w:rPr>
          <w:rFonts w:ascii="Arial" w:hAnsi="Arial" w:cs="Arial"/>
          <w:bCs/>
          <w:lang w:val="sr-Cyrl-CS"/>
        </w:rPr>
        <w:t xml:space="preserve">д извођењем радова </w:t>
      </w:r>
      <w:r w:rsidR="004F4A30">
        <w:rPr>
          <w:rFonts w:ascii="Arial" w:hAnsi="Arial" w:cs="Arial"/>
          <w:iCs/>
          <w:lang w:val="sr-Cyrl-CS"/>
        </w:rPr>
        <w:t xml:space="preserve">на </w:t>
      </w:r>
      <w:r w:rsidR="004F4A30" w:rsidRPr="00932220">
        <w:rPr>
          <w:rFonts w:ascii="Arial" w:eastAsia="TimesNewRomanPS-BoldMT" w:hAnsi="Arial" w:cs="Arial"/>
          <w:bCs/>
          <w:lang w:val="sr-Cyrl-CS"/>
        </w:rPr>
        <w:t>реконструкцији и изградњи спортских терена у Баточини, насеље Стара Лозница</w:t>
      </w:r>
      <w:r w:rsidR="004F4A30">
        <w:rPr>
          <w:rFonts w:ascii="Arial" w:eastAsia="TimesNewRomanPS-BoldMT" w:hAnsi="Arial" w:cs="Arial"/>
          <w:bCs/>
          <w:lang w:val="sr-Cyrl-CS"/>
        </w:rPr>
        <w:t>.</w:t>
      </w:r>
    </w:p>
    <w:p w:rsidR="005520AD" w:rsidRPr="00926144" w:rsidRDefault="001D4B8D" w:rsidP="005520AD">
      <w:pPr>
        <w:tabs>
          <w:tab w:val="left" w:pos="720"/>
        </w:tabs>
        <w:autoSpaceDE w:val="0"/>
        <w:jc w:val="both"/>
        <w:rPr>
          <w:rFonts w:ascii="Arial" w:hAnsi="Arial" w:cs="Arial"/>
          <w:lang w:val="ru-RU"/>
        </w:rPr>
      </w:pPr>
      <w:r w:rsidRPr="00926144">
        <w:rPr>
          <w:rFonts w:ascii="Arial" w:hAnsi="Arial" w:cs="Arial"/>
          <w:lang w:val="ru-RU"/>
        </w:rPr>
        <w:tab/>
      </w:r>
      <w:r w:rsidR="005520AD" w:rsidRPr="00926144">
        <w:rPr>
          <w:rFonts w:ascii="Arial" w:hAnsi="Arial" w:cs="Arial"/>
          <w:lang w:val="ru-RU"/>
        </w:rPr>
        <w:t xml:space="preserve">Понуда </w:t>
      </w:r>
      <w:r w:rsidR="005520AD" w:rsidRPr="00926144">
        <w:rPr>
          <w:rFonts w:ascii="Arial" w:hAnsi="Arial" w:cs="Arial"/>
        </w:rPr>
        <w:t>И</w:t>
      </w:r>
      <w:r w:rsidR="005520AD" w:rsidRPr="00926144">
        <w:rPr>
          <w:rFonts w:ascii="Arial" w:hAnsi="Arial" w:cs="Arial"/>
          <w:lang w:val="ru-RU"/>
        </w:rPr>
        <w:t xml:space="preserve">звршиоца из претходног става је </w:t>
      </w:r>
      <w:r w:rsidR="005520AD" w:rsidRPr="00926144">
        <w:rPr>
          <w:rFonts w:ascii="Arial" w:hAnsi="Arial" w:cs="Arial"/>
          <w:lang w:val="sr-Cyrl-CS"/>
        </w:rPr>
        <w:t xml:space="preserve">саставни део </w:t>
      </w:r>
      <w:r w:rsidR="005520AD" w:rsidRPr="00926144">
        <w:rPr>
          <w:rFonts w:ascii="Arial" w:hAnsi="Arial" w:cs="Arial"/>
        </w:rPr>
        <w:t>овог у</w:t>
      </w:r>
      <w:r w:rsidR="005520AD" w:rsidRPr="00926144">
        <w:rPr>
          <w:rFonts w:ascii="Arial" w:hAnsi="Arial" w:cs="Arial"/>
          <w:lang w:val="sr-Cyrl-CS"/>
        </w:rPr>
        <w:t>говора</w:t>
      </w:r>
      <w:r w:rsidR="005520AD" w:rsidRPr="00926144">
        <w:rPr>
          <w:rFonts w:ascii="Arial" w:hAnsi="Arial" w:cs="Arial"/>
          <w:lang w:val="ru-RU"/>
        </w:rPr>
        <w:t>.</w:t>
      </w:r>
    </w:p>
    <w:p w:rsidR="005520AD" w:rsidRPr="00926144" w:rsidRDefault="005520AD" w:rsidP="005520AD">
      <w:pPr>
        <w:jc w:val="center"/>
        <w:rPr>
          <w:rFonts w:ascii="Arial" w:hAnsi="Arial" w:cs="Arial"/>
          <w:b/>
        </w:rPr>
      </w:pPr>
      <w:r w:rsidRPr="00926144">
        <w:rPr>
          <w:rFonts w:ascii="Arial" w:hAnsi="Arial" w:cs="Arial"/>
          <w:b/>
        </w:rPr>
        <w:lastRenderedPageBreak/>
        <w:t>Члан 2.</w:t>
      </w:r>
    </w:p>
    <w:p w:rsidR="005520AD" w:rsidRPr="00926144" w:rsidRDefault="005520AD" w:rsidP="005520AD">
      <w:pPr>
        <w:jc w:val="center"/>
        <w:rPr>
          <w:rFonts w:ascii="Arial" w:hAnsi="Arial" w:cs="Arial"/>
        </w:rPr>
      </w:pPr>
    </w:p>
    <w:p w:rsidR="005520AD" w:rsidRPr="00926144" w:rsidRDefault="005520AD" w:rsidP="005520AD">
      <w:pPr>
        <w:jc w:val="both"/>
        <w:rPr>
          <w:rFonts w:ascii="Arial" w:hAnsi="Arial" w:cs="Arial"/>
        </w:rPr>
      </w:pPr>
      <w:r w:rsidRPr="00926144">
        <w:rPr>
          <w:rFonts w:ascii="Arial" w:hAnsi="Arial" w:cs="Arial"/>
        </w:rPr>
        <w:t xml:space="preserve">   </w:t>
      </w:r>
      <w:r w:rsidRPr="00926144">
        <w:rPr>
          <w:rFonts w:ascii="Arial" w:hAnsi="Arial" w:cs="Arial"/>
        </w:rPr>
        <w:tab/>
        <w:t>Извршилац се обавезује да за потребе Наручиоца, у свему према одредбама овог уговора,</w:t>
      </w:r>
      <w:r w:rsidR="000B04A3">
        <w:rPr>
          <w:rFonts w:ascii="Arial" w:hAnsi="Arial" w:cs="Arial"/>
        </w:rPr>
        <w:t xml:space="preserve"> понуде Извршиоца из. чл. 1. ст</w:t>
      </w:r>
      <w:r w:rsidRPr="00926144">
        <w:rPr>
          <w:rFonts w:ascii="Arial" w:hAnsi="Arial" w:cs="Arial"/>
        </w:rPr>
        <w:t xml:space="preserve">. 2. овог уговора и конкурсне документације из поступка јавне набавке из чл. 1. ст. 1. уговора, </w:t>
      </w:r>
      <w:r w:rsidRPr="00926144">
        <w:rPr>
          <w:rFonts w:ascii="Arial" w:eastAsia="Times New Roman" w:hAnsi="Arial" w:cs="Arial"/>
        </w:rPr>
        <w:t xml:space="preserve">врши стручни надзор </w:t>
      </w:r>
      <w:r w:rsidR="006D53CF">
        <w:rPr>
          <w:rFonts w:ascii="Arial" w:eastAsia="Times New Roman" w:hAnsi="Arial" w:cs="Arial"/>
        </w:rPr>
        <w:t xml:space="preserve">над </w:t>
      </w:r>
      <w:r w:rsidR="006D53CF">
        <w:rPr>
          <w:rFonts w:ascii="Arial" w:hAnsi="Arial" w:cs="Arial"/>
          <w:bCs/>
          <w:lang w:val="sr-Cyrl-CS"/>
        </w:rPr>
        <w:t xml:space="preserve">извођењем радова </w:t>
      </w:r>
      <w:r w:rsidR="006D53CF">
        <w:rPr>
          <w:rFonts w:ascii="Arial" w:hAnsi="Arial" w:cs="Arial"/>
          <w:iCs/>
          <w:lang w:val="sr-Cyrl-CS"/>
        </w:rPr>
        <w:t xml:space="preserve">на </w:t>
      </w:r>
      <w:r w:rsidR="006D53CF" w:rsidRPr="00932220">
        <w:rPr>
          <w:rFonts w:ascii="Arial" w:eastAsia="TimesNewRomanPS-BoldMT" w:hAnsi="Arial" w:cs="Arial"/>
          <w:bCs/>
          <w:lang w:val="sr-Cyrl-CS"/>
        </w:rPr>
        <w:t>реконструкцији и изградњи спортских терена у Баточини, насеље Стара Лозница</w:t>
      </w:r>
      <w:r w:rsidRPr="00926144">
        <w:rPr>
          <w:rFonts w:ascii="Arial" w:hAnsi="Arial" w:cs="Arial"/>
        </w:rPr>
        <w:t>.</w:t>
      </w:r>
    </w:p>
    <w:p w:rsidR="006306CC" w:rsidRPr="00926144" w:rsidRDefault="006306CC" w:rsidP="005520AD">
      <w:pPr>
        <w:jc w:val="both"/>
        <w:rPr>
          <w:rFonts w:ascii="Arial" w:hAnsi="Arial" w:cs="Arial"/>
        </w:rPr>
      </w:pPr>
    </w:p>
    <w:p w:rsidR="005520AD" w:rsidRPr="00926144" w:rsidRDefault="005520AD" w:rsidP="005520AD">
      <w:pPr>
        <w:jc w:val="center"/>
        <w:rPr>
          <w:rFonts w:ascii="Arial" w:hAnsi="Arial" w:cs="Arial"/>
          <w:b/>
        </w:rPr>
      </w:pPr>
      <w:r w:rsidRPr="00926144">
        <w:rPr>
          <w:rFonts w:ascii="Arial" w:hAnsi="Arial" w:cs="Arial"/>
          <w:b/>
        </w:rPr>
        <w:t>Члан 3.</w:t>
      </w:r>
    </w:p>
    <w:p w:rsidR="005520AD" w:rsidRPr="00926144" w:rsidRDefault="005520AD" w:rsidP="005520AD">
      <w:pPr>
        <w:jc w:val="center"/>
        <w:rPr>
          <w:rFonts w:ascii="Arial" w:hAnsi="Arial" w:cs="Arial"/>
          <w:bCs/>
          <w:iCs/>
        </w:rPr>
      </w:pPr>
    </w:p>
    <w:p w:rsidR="005520AD" w:rsidRPr="00926144" w:rsidRDefault="005520AD" w:rsidP="005520AD">
      <w:pPr>
        <w:jc w:val="both"/>
        <w:rPr>
          <w:rFonts w:ascii="Arial" w:hAnsi="Arial" w:cs="Arial"/>
          <w:lang w:val="sr-Cyrl-CS"/>
        </w:rPr>
      </w:pPr>
      <w:r w:rsidRPr="00926144">
        <w:rPr>
          <w:rFonts w:ascii="Arial" w:hAnsi="Arial" w:cs="Arial"/>
          <w:bCs/>
          <w:iCs/>
          <w:lang w:val="sr-Cyrl-CS"/>
        </w:rPr>
        <w:t xml:space="preserve">   </w:t>
      </w:r>
      <w:r w:rsidRPr="00926144">
        <w:rPr>
          <w:rFonts w:ascii="Arial" w:hAnsi="Arial" w:cs="Arial"/>
          <w:bCs/>
          <w:iCs/>
          <w:lang w:val="sr-Cyrl-CS"/>
        </w:rPr>
        <w:tab/>
        <w:t>Наручилац ће пре почетка вршења стручног надзора</w:t>
      </w:r>
      <w:r w:rsidR="00056902">
        <w:rPr>
          <w:rFonts w:ascii="Arial" w:hAnsi="Arial" w:cs="Arial"/>
          <w:bCs/>
          <w:iCs/>
          <w:lang w:val="sr-Cyrl-CS"/>
        </w:rPr>
        <w:t xml:space="preserve"> </w:t>
      </w:r>
      <w:r w:rsidRPr="00926144">
        <w:rPr>
          <w:rFonts w:ascii="Arial" w:hAnsi="Arial" w:cs="Arial"/>
          <w:bCs/>
          <w:iCs/>
          <w:lang w:val="sr-Cyrl-CS"/>
        </w:rPr>
        <w:t xml:space="preserve">Извршиоцу доставити </w:t>
      </w:r>
      <w:r w:rsidRPr="00926144">
        <w:rPr>
          <w:rFonts w:ascii="Arial" w:hAnsi="Arial" w:cs="Arial"/>
          <w:bCs/>
          <w:iCs/>
        </w:rPr>
        <w:t>у</w:t>
      </w:r>
      <w:r w:rsidRPr="00926144">
        <w:rPr>
          <w:rFonts w:ascii="Arial" w:hAnsi="Arial" w:cs="Arial"/>
          <w:bCs/>
          <w:iCs/>
          <w:lang w:val="sr-Cyrl-CS"/>
        </w:rPr>
        <w:t xml:space="preserve">говор са </w:t>
      </w:r>
      <w:r w:rsidR="00FF0BB5" w:rsidRPr="00926144">
        <w:rPr>
          <w:rFonts w:ascii="Arial" w:hAnsi="Arial" w:cs="Arial"/>
          <w:bCs/>
          <w:iCs/>
          <w:lang w:val="sr-Cyrl-CS"/>
        </w:rPr>
        <w:t xml:space="preserve">добављачем, односно </w:t>
      </w:r>
      <w:r w:rsidR="004066E3">
        <w:rPr>
          <w:rFonts w:ascii="Arial" w:hAnsi="Arial" w:cs="Arial"/>
          <w:bCs/>
          <w:iCs/>
          <w:lang w:val="sr-Cyrl-CS"/>
        </w:rPr>
        <w:t>И</w:t>
      </w:r>
      <w:r w:rsidRPr="00926144">
        <w:rPr>
          <w:rFonts w:ascii="Arial" w:hAnsi="Arial" w:cs="Arial"/>
          <w:bCs/>
          <w:iCs/>
          <w:lang w:val="sr-Cyrl-CS"/>
        </w:rPr>
        <w:t xml:space="preserve">звођачем радова о извођењу радова </w:t>
      </w:r>
      <w:r w:rsidRPr="00926144">
        <w:rPr>
          <w:rFonts w:ascii="Arial" w:hAnsi="Arial" w:cs="Arial"/>
          <w:bCs/>
          <w:iCs/>
        </w:rPr>
        <w:t>над којима се врши стручни надзор,</w:t>
      </w:r>
      <w:r w:rsidRPr="00926144">
        <w:rPr>
          <w:rFonts w:ascii="Arial" w:hAnsi="Arial" w:cs="Arial"/>
          <w:bCs/>
          <w:iCs/>
          <w:lang w:val="sr-Cyrl-CS"/>
        </w:rPr>
        <w:t xml:space="preserve"> </w:t>
      </w:r>
      <w:r w:rsidRPr="00926144">
        <w:rPr>
          <w:rFonts w:ascii="Arial" w:hAnsi="Arial" w:cs="Arial"/>
          <w:bCs/>
          <w:iCs/>
        </w:rPr>
        <w:t>као и осталу документацију којом наручилац располаже</w:t>
      </w:r>
      <w:r w:rsidRPr="00926144">
        <w:rPr>
          <w:rFonts w:ascii="Arial" w:hAnsi="Arial" w:cs="Arial"/>
          <w:lang w:val="sr-Cyrl-CS"/>
        </w:rPr>
        <w:t>.</w:t>
      </w:r>
    </w:p>
    <w:p w:rsidR="005520AD" w:rsidRPr="009273D7" w:rsidRDefault="005520AD" w:rsidP="005520AD">
      <w:pPr>
        <w:jc w:val="both"/>
        <w:rPr>
          <w:rFonts w:ascii="Arial" w:hAnsi="Arial" w:cs="Arial"/>
          <w:lang w:val="sr-Cyrl-CS"/>
        </w:rPr>
      </w:pPr>
      <w:r w:rsidRPr="00926144">
        <w:rPr>
          <w:rFonts w:ascii="Arial" w:hAnsi="Arial" w:cs="Arial"/>
          <w:lang w:val="sr-Cyrl-CS"/>
        </w:rPr>
        <w:t xml:space="preserve">   </w:t>
      </w:r>
      <w:r w:rsidRPr="00926144">
        <w:rPr>
          <w:rFonts w:ascii="Arial" w:hAnsi="Arial" w:cs="Arial"/>
          <w:lang w:val="sr-Cyrl-CS"/>
        </w:rPr>
        <w:tab/>
        <w:t xml:space="preserve">Извршилац је дужан да решењем именује лице које је одговорно за вршење стручног надзора приликом извођења радова, које поседује одговарајућу лиценцу одговорног </w:t>
      </w:r>
      <w:r w:rsidR="006306CC" w:rsidRPr="00926144">
        <w:rPr>
          <w:rFonts w:ascii="Arial" w:hAnsi="Arial" w:cs="Arial"/>
          <w:lang w:val="sr-Cyrl-CS"/>
        </w:rPr>
        <w:t xml:space="preserve">пројектанта или одговорног </w:t>
      </w:r>
      <w:r w:rsidRPr="00926144">
        <w:rPr>
          <w:rFonts w:ascii="Arial" w:hAnsi="Arial" w:cs="Arial"/>
          <w:lang w:val="sr-Cyrl-CS"/>
        </w:rPr>
        <w:t xml:space="preserve">извођача радова, </w:t>
      </w:r>
      <w:r w:rsidRPr="00926144">
        <w:rPr>
          <w:rFonts w:ascii="Arial" w:hAnsi="Arial" w:cs="Arial"/>
        </w:rPr>
        <w:t>у складу са условима из конкурсне документације из поступка јавне н</w:t>
      </w:r>
      <w:r w:rsidR="009273D7">
        <w:rPr>
          <w:rFonts w:ascii="Arial" w:hAnsi="Arial" w:cs="Arial"/>
        </w:rPr>
        <w:t>абавке из чл. 1. ст. 1. Уговора.</w:t>
      </w:r>
    </w:p>
    <w:p w:rsidR="0041534E" w:rsidRPr="004B58A9" w:rsidRDefault="0041534E" w:rsidP="005520AD">
      <w:pPr>
        <w:jc w:val="both"/>
        <w:rPr>
          <w:rFonts w:ascii="Arial" w:hAnsi="Arial" w:cs="Arial"/>
          <w:lang w:val="sr-Cyrl-CS"/>
        </w:rPr>
      </w:pPr>
    </w:p>
    <w:p w:rsidR="005520AD" w:rsidRPr="00926144" w:rsidRDefault="005520AD" w:rsidP="005520AD">
      <w:pPr>
        <w:jc w:val="center"/>
        <w:rPr>
          <w:rFonts w:ascii="Arial" w:hAnsi="Arial" w:cs="Arial"/>
          <w:b/>
        </w:rPr>
      </w:pPr>
      <w:r w:rsidRPr="00033A43">
        <w:rPr>
          <w:rFonts w:ascii="Arial" w:hAnsi="Arial" w:cs="Arial"/>
          <w:b/>
        </w:rPr>
        <w:t>Члан 4.</w:t>
      </w:r>
    </w:p>
    <w:p w:rsidR="005520AD" w:rsidRPr="00926144" w:rsidRDefault="005520AD" w:rsidP="005520AD">
      <w:pPr>
        <w:jc w:val="center"/>
        <w:rPr>
          <w:rFonts w:ascii="Arial" w:hAnsi="Arial" w:cs="Arial"/>
        </w:rPr>
      </w:pPr>
    </w:p>
    <w:p w:rsidR="004256A8" w:rsidRPr="00926144" w:rsidRDefault="005520AD" w:rsidP="005520AD">
      <w:pPr>
        <w:jc w:val="both"/>
        <w:rPr>
          <w:rFonts w:ascii="Arial" w:hAnsi="Arial" w:cs="Arial"/>
        </w:rPr>
      </w:pPr>
      <w:r w:rsidRPr="00926144">
        <w:rPr>
          <w:rFonts w:ascii="Arial" w:hAnsi="Arial" w:cs="Arial"/>
        </w:rPr>
        <w:t xml:space="preserve">   </w:t>
      </w:r>
      <w:r w:rsidRPr="00926144">
        <w:rPr>
          <w:rFonts w:ascii="Arial" w:hAnsi="Arial" w:cs="Arial"/>
        </w:rPr>
        <w:tab/>
        <w:t>Наручилац се обавезује да Извршиоцу</w:t>
      </w:r>
      <w:r w:rsidR="00FF0BB5" w:rsidRPr="00926144">
        <w:rPr>
          <w:rFonts w:ascii="Arial" w:hAnsi="Arial" w:cs="Arial"/>
        </w:rPr>
        <w:t>,</w:t>
      </w:r>
      <w:r w:rsidRPr="00926144">
        <w:rPr>
          <w:rFonts w:ascii="Arial" w:hAnsi="Arial" w:cs="Arial"/>
        </w:rPr>
        <w:t xml:space="preserve"> на име накнаде за вршење услуге стручног надзора </w:t>
      </w:r>
      <w:r w:rsidR="00FF0BB5" w:rsidRPr="00926144">
        <w:rPr>
          <w:rFonts w:ascii="Arial" w:hAnsi="Arial" w:cs="Arial"/>
        </w:rPr>
        <w:t>над извођењем радова на</w:t>
      </w:r>
      <w:r w:rsidR="00033A43">
        <w:rPr>
          <w:rFonts w:ascii="Arial" w:hAnsi="Arial" w:cs="Arial"/>
          <w:lang w:val="sr-Cyrl-CS"/>
        </w:rPr>
        <w:t xml:space="preserve"> </w:t>
      </w:r>
      <w:r w:rsidR="00932220" w:rsidRPr="00932220">
        <w:rPr>
          <w:rFonts w:ascii="Arial" w:eastAsia="TimesNewRomanPS-BoldMT" w:hAnsi="Arial" w:cs="Arial"/>
          <w:bCs/>
          <w:lang w:val="sr-Cyrl-CS"/>
        </w:rPr>
        <w:t>реконструкцији и изградњи спортских терена у Баточини, насеље Стара Лозница,</w:t>
      </w:r>
      <w:r w:rsidR="00932220" w:rsidRPr="00926144">
        <w:rPr>
          <w:rFonts w:ascii="Arial" w:hAnsi="Arial" w:cs="Arial"/>
        </w:rPr>
        <w:t xml:space="preserve"> </w:t>
      </w:r>
      <w:r w:rsidRPr="00926144">
        <w:rPr>
          <w:rFonts w:ascii="Arial" w:hAnsi="Arial" w:cs="Arial"/>
        </w:rPr>
        <w:t>плати износ од</w:t>
      </w:r>
      <w:r w:rsidR="00FF0BB5" w:rsidRPr="00926144">
        <w:rPr>
          <w:rFonts w:ascii="Arial" w:hAnsi="Arial" w:cs="Arial"/>
        </w:rPr>
        <w:t xml:space="preserve"> __________ (словима: _____________________</w:t>
      </w:r>
      <w:r w:rsidR="00DC0384">
        <w:rPr>
          <w:rFonts w:ascii="Arial" w:hAnsi="Arial" w:cs="Arial"/>
        </w:rPr>
        <w:t>___________) динара без пдв-а</w:t>
      </w:r>
      <w:r w:rsidR="0041534E" w:rsidRPr="00926144">
        <w:rPr>
          <w:rFonts w:ascii="Arial" w:hAnsi="Arial" w:cs="Arial"/>
        </w:rPr>
        <w:t>.</w:t>
      </w:r>
    </w:p>
    <w:p w:rsidR="0041534E" w:rsidRDefault="005520AD" w:rsidP="005520AD">
      <w:pPr>
        <w:jc w:val="both"/>
        <w:rPr>
          <w:rFonts w:ascii="Arial" w:eastAsia="Times New Roman" w:hAnsi="Arial" w:cs="Arial"/>
          <w:lang w:val="sr-Cyrl-CS"/>
        </w:rPr>
      </w:pPr>
      <w:r w:rsidRPr="00926144">
        <w:rPr>
          <w:rFonts w:ascii="Arial" w:eastAsia="Times New Roman" w:hAnsi="Arial" w:cs="Arial"/>
        </w:rPr>
        <w:t xml:space="preserve">   </w:t>
      </w:r>
      <w:r w:rsidRPr="00926144">
        <w:rPr>
          <w:rFonts w:ascii="Arial" w:eastAsia="Times New Roman" w:hAnsi="Arial" w:cs="Arial"/>
        </w:rPr>
        <w:tab/>
        <w:t>Наплат</w:t>
      </w:r>
      <w:r w:rsidR="004256A8" w:rsidRPr="00926144">
        <w:rPr>
          <w:rFonts w:ascii="Arial" w:eastAsia="Times New Roman" w:hAnsi="Arial" w:cs="Arial"/>
        </w:rPr>
        <w:t>а</w:t>
      </w:r>
      <w:r w:rsidRPr="00926144">
        <w:rPr>
          <w:rFonts w:ascii="Arial" w:eastAsia="Times New Roman" w:hAnsi="Arial" w:cs="Arial"/>
        </w:rPr>
        <w:t xml:space="preserve"> обављеног посла стручног надзора ће се вршити у динарима, након испостављања </w:t>
      </w:r>
      <w:r w:rsidR="00366D81">
        <w:rPr>
          <w:rFonts w:ascii="Arial" w:eastAsia="Times New Roman" w:hAnsi="Arial" w:cs="Arial"/>
          <w:lang w:val="sr-Cyrl-CS"/>
        </w:rPr>
        <w:t xml:space="preserve">окончане </w:t>
      </w:r>
      <w:r w:rsidRPr="00926144">
        <w:rPr>
          <w:rFonts w:ascii="Arial" w:eastAsia="Times New Roman" w:hAnsi="Arial" w:cs="Arial"/>
        </w:rPr>
        <w:t xml:space="preserve">ситуације </w:t>
      </w:r>
      <w:r w:rsidR="000B04A3">
        <w:rPr>
          <w:rFonts w:ascii="Arial" w:eastAsia="Times New Roman" w:hAnsi="Arial" w:cs="Arial"/>
        </w:rPr>
        <w:t xml:space="preserve">о изведеним радовима од стране </w:t>
      </w:r>
      <w:r w:rsidR="000B04A3">
        <w:rPr>
          <w:rFonts w:ascii="Arial" w:eastAsia="Times New Roman" w:hAnsi="Arial" w:cs="Arial"/>
          <w:lang w:val="sr-Cyrl-CS"/>
        </w:rPr>
        <w:t>И</w:t>
      </w:r>
      <w:r w:rsidRPr="00926144">
        <w:rPr>
          <w:rFonts w:ascii="Arial" w:eastAsia="Times New Roman" w:hAnsi="Arial" w:cs="Arial"/>
        </w:rPr>
        <w:t xml:space="preserve">звођача </w:t>
      </w:r>
      <w:r w:rsidR="00033A43">
        <w:rPr>
          <w:rFonts w:ascii="Arial" w:eastAsia="Times New Roman" w:hAnsi="Arial" w:cs="Arial"/>
        </w:rPr>
        <w:t>радова</w:t>
      </w:r>
      <w:r w:rsidR="00366D81">
        <w:rPr>
          <w:rFonts w:ascii="Arial" w:eastAsia="Times New Roman" w:hAnsi="Arial" w:cs="Arial"/>
          <w:lang w:val="sr-Cyrl-CS"/>
        </w:rPr>
        <w:t>.</w:t>
      </w:r>
    </w:p>
    <w:p w:rsidR="00DC0384" w:rsidRPr="001218B9" w:rsidRDefault="00DC0384" w:rsidP="00A34FF1">
      <w:pPr>
        <w:jc w:val="both"/>
        <w:rPr>
          <w:rFonts w:ascii="Arial" w:hAnsi="Arial" w:cs="Arial"/>
        </w:rPr>
      </w:pPr>
      <w:r>
        <w:rPr>
          <w:rFonts w:ascii="Arial" w:eastAsia="Times New Roman" w:hAnsi="Arial" w:cs="Arial"/>
          <w:lang w:val="sr-Cyrl-CS"/>
        </w:rPr>
        <w:tab/>
        <w:t xml:space="preserve">Укупна уговорена цена предметне услуге измириће се </w:t>
      </w:r>
      <w:r w:rsidR="00A34FF1">
        <w:rPr>
          <w:rFonts w:ascii="Arial" w:hAnsi="Arial" w:cs="Arial"/>
          <w:bCs/>
          <w:iCs/>
        </w:rPr>
        <w:t>делом из извора 01-буџетска средства, а</w:t>
      </w:r>
      <w:r w:rsidR="00A34FF1">
        <w:rPr>
          <w:rFonts w:ascii="Arial" w:eastAsia="Times New Roman" w:hAnsi="Arial" w:cs="Arial"/>
          <w:lang w:val="sr-Cyrl-CS"/>
        </w:rPr>
        <w:t xml:space="preserve"> </w:t>
      </w:r>
      <w:r>
        <w:rPr>
          <w:rFonts w:ascii="Arial" w:eastAsia="Times New Roman" w:hAnsi="Arial" w:cs="Arial"/>
          <w:lang w:val="sr-Cyrl-CS"/>
        </w:rPr>
        <w:t xml:space="preserve">делом из средстава </w:t>
      </w:r>
      <w:r>
        <w:rPr>
          <w:rFonts w:ascii="Arial" w:hAnsi="Arial" w:cs="Arial"/>
          <w:bCs/>
          <w:iCs/>
        </w:rPr>
        <w:t xml:space="preserve">UNOPS-а, </w:t>
      </w:r>
      <w:r w:rsidR="00A34FF1">
        <w:rPr>
          <w:rFonts w:ascii="Arial" w:hAnsi="Arial" w:cs="Arial"/>
          <w:bCs/>
          <w:iCs/>
        </w:rPr>
        <w:t>за који</w:t>
      </w:r>
      <w:r>
        <w:rPr>
          <w:rFonts w:ascii="Arial" w:hAnsi="Arial" w:cs="Arial"/>
          <w:bCs/>
          <w:iCs/>
        </w:rPr>
        <w:t xml:space="preserve"> </w:t>
      </w:r>
      <w:r w:rsidR="00A34FF1">
        <w:rPr>
          <w:rFonts w:ascii="Arial" w:eastAsiaTheme="minorHAnsi" w:hAnsi="Arial" w:cs="Arial"/>
          <w:color w:val="auto"/>
          <w:kern w:val="0"/>
          <w:lang w:val="sr-Cyrl-CS" w:eastAsia="en-US"/>
        </w:rPr>
        <w:t>Наручилац</w:t>
      </w:r>
      <w:r w:rsidR="00A34FF1">
        <w:rPr>
          <w:rFonts w:ascii="Arial" w:hAnsi="Arial" w:cs="Arial"/>
          <w:bCs/>
          <w:iCs/>
        </w:rPr>
        <w:t xml:space="preserve"> </w:t>
      </w:r>
      <w:r>
        <w:rPr>
          <w:rFonts w:ascii="Arial" w:hAnsi="Arial" w:cs="Arial"/>
          <w:bCs/>
          <w:iCs/>
        </w:rPr>
        <w:t xml:space="preserve">спроводи </w:t>
      </w:r>
      <w:r w:rsidR="00A34FF1">
        <w:rPr>
          <w:rFonts w:ascii="Arial" w:hAnsi="Arial" w:cs="Arial"/>
          <w:bCs/>
          <w:iCs/>
        </w:rPr>
        <w:t xml:space="preserve">процедуру ослобађања од пдв-а </w:t>
      </w:r>
      <w:r w:rsidR="00A34FF1" w:rsidRPr="00793E16">
        <w:rPr>
          <w:rFonts w:ascii="Arial" w:hAnsi="Arial" w:cs="Arial"/>
        </w:rPr>
        <w:t>у електронској апликацији Пореске управ</w:t>
      </w:r>
      <w:r w:rsidR="00A34FF1">
        <w:rPr>
          <w:rFonts w:ascii="Arial" w:hAnsi="Arial" w:cs="Arial"/>
        </w:rPr>
        <w:t>е</w:t>
      </w:r>
      <w:r w:rsidR="00A34FF1" w:rsidRPr="00793E16">
        <w:rPr>
          <w:rFonts w:ascii="Arial" w:hAnsi="Arial" w:cs="Arial"/>
        </w:rPr>
        <w:t xml:space="preserve"> (где прилаже</w:t>
      </w:r>
      <w:r w:rsidR="00A34FF1">
        <w:rPr>
          <w:rFonts w:ascii="Arial" w:hAnsi="Arial" w:cs="Arial"/>
        </w:rPr>
        <w:t xml:space="preserve"> предрачун</w:t>
      </w:r>
      <w:r w:rsidR="00A34FF1" w:rsidRPr="00793E16">
        <w:rPr>
          <w:rFonts w:ascii="Arial" w:hAnsi="Arial" w:cs="Arial"/>
        </w:rPr>
        <w:t xml:space="preserve"> и осталу потребну документацију коју је добио у PDF формату од </w:t>
      </w:r>
      <w:r w:rsidR="00A34FF1">
        <w:rPr>
          <w:rFonts w:ascii="Arial" w:hAnsi="Arial" w:cs="Arial"/>
        </w:rPr>
        <w:t>Извршиоца), у</w:t>
      </w:r>
      <w:r>
        <w:rPr>
          <w:rFonts w:ascii="Arial" w:eastAsiaTheme="minorHAnsi" w:hAnsi="Arial" w:cs="Arial"/>
          <w:color w:val="auto"/>
          <w:kern w:val="0"/>
          <w:lang w:val="sr-Cyrl-CS" w:eastAsia="en-US"/>
        </w:rPr>
        <w:t>колико је Извршилац у систему пдв-а</w:t>
      </w:r>
      <w:r w:rsidR="00A34FF1">
        <w:rPr>
          <w:rFonts w:ascii="Arial" w:eastAsiaTheme="minorHAnsi" w:hAnsi="Arial" w:cs="Arial"/>
          <w:color w:val="auto"/>
          <w:kern w:val="0"/>
          <w:lang w:val="sr-Cyrl-CS" w:eastAsia="en-US"/>
        </w:rPr>
        <w:t>.</w:t>
      </w:r>
    </w:p>
    <w:p w:rsidR="00DC0384" w:rsidRPr="00735AA7" w:rsidRDefault="00DC0384" w:rsidP="00DC0384">
      <w:pPr>
        <w:suppressAutoHyphens w:val="0"/>
        <w:autoSpaceDE w:val="0"/>
        <w:autoSpaceDN w:val="0"/>
        <w:adjustRightInd w:val="0"/>
        <w:spacing w:line="240" w:lineRule="auto"/>
        <w:ind w:firstLine="720"/>
        <w:jc w:val="both"/>
        <w:rPr>
          <w:rFonts w:ascii="Arial" w:hAnsi="Arial" w:cs="Arial"/>
        </w:rPr>
      </w:pPr>
      <w:r w:rsidRPr="00735AA7">
        <w:rPr>
          <w:rFonts w:ascii="Arial" w:hAnsi="Arial" w:cs="Arial"/>
        </w:rPr>
        <w:t xml:space="preserve">Наручилац се може ослободити ПДВ-а приликом набавкe услуга ИСКЉУЧИВО ПРЕ ИЗВРШЕЊА УСЛУГЕ, услед чега се Извршилац обавезује да Наручиоцу (издаваоцу ППО-ПДВ обрасца) пошаље мејлом предрачун у PDF формату који </w:t>
      </w:r>
      <w:r w:rsidRPr="00735AA7">
        <w:rPr>
          <w:rFonts w:ascii="Arial" w:hAnsi="Arial" w:cs="Arial"/>
          <w:b/>
        </w:rPr>
        <w:t>мора да садржи</w:t>
      </w:r>
      <w:r w:rsidRPr="00735AA7">
        <w:rPr>
          <w:rFonts w:ascii="Arial" w:hAnsi="Arial" w:cs="Arial"/>
        </w:rPr>
        <w:t xml:space="preserve">: </w:t>
      </w:r>
    </w:p>
    <w:p w:rsidR="00DC0384" w:rsidRDefault="00DC0384" w:rsidP="00DC0384">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t>1.Податке о добављачу</w:t>
      </w:r>
      <w:r>
        <w:rPr>
          <w:rFonts w:ascii="Arial" w:hAnsi="Arial" w:cs="Arial"/>
        </w:rPr>
        <w:t>/пружаоцу услуга</w:t>
      </w:r>
      <w:r w:rsidRPr="007E089E">
        <w:rPr>
          <w:rFonts w:ascii="Arial" w:hAnsi="Arial" w:cs="Arial"/>
        </w:rPr>
        <w:t>: назив, адресу, телефон и ПИБ;</w:t>
      </w:r>
    </w:p>
    <w:p w:rsidR="00DC0384" w:rsidRDefault="00DC0384" w:rsidP="00DC0384">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t>2.Податке о купцу: назив, адресу и ПИБ;</w:t>
      </w:r>
    </w:p>
    <w:p w:rsidR="00DC0384" w:rsidRDefault="00DC0384" w:rsidP="00DC0384">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t>3.Број предрачуна;</w:t>
      </w:r>
    </w:p>
    <w:p w:rsidR="00DC0384" w:rsidRDefault="00DC0384" w:rsidP="00DC0384">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t>4.Место и датум издавања предрачуна;</w:t>
      </w:r>
    </w:p>
    <w:p w:rsidR="00DC0384" w:rsidRDefault="00DC0384" w:rsidP="00DC0384">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t>5.Опис услуга, цену, износ ПДВ-а као и укупан износ са ПДВ-ом;</w:t>
      </w:r>
    </w:p>
    <w:p w:rsidR="00DC0384" w:rsidRDefault="00DC0384" w:rsidP="00DC0384">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t>6.Потпис и печат (уколико је предрачун пуноважан без потписа и печата, неопходно је то навести);</w:t>
      </w:r>
    </w:p>
    <w:p w:rsidR="00DC0384" w:rsidRDefault="00DC0384" w:rsidP="00DC0384">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t>7.Уколико је предрачун за трошкове пружања услуга, у самом предрачуну мора бити наведен тачан датум/период</w:t>
      </w:r>
      <w:r>
        <w:rPr>
          <w:rFonts w:ascii="Arial" w:hAnsi="Arial" w:cs="Arial"/>
        </w:rPr>
        <w:t xml:space="preserve"> </w:t>
      </w:r>
      <w:r w:rsidRPr="007E089E">
        <w:rPr>
          <w:rFonts w:ascii="Arial" w:hAnsi="Arial" w:cs="Arial"/>
        </w:rPr>
        <w:t>када ће се та активност десити у опису услуге</w:t>
      </w:r>
      <w:r>
        <w:rPr>
          <w:rFonts w:ascii="Arial" w:hAnsi="Arial" w:cs="Arial"/>
        </w:rPr>
        <w:t xml:space="preserve"> </w:t>
      </w:r>
      <w:r w:rsidRPr="007E089E">
        <w:rPr>
          <w:rFonts w:ascii="Arial" w:hAnsi="Arial" w:cs="Arial"/>
        </w:rPr>
        <w:t>(нпр. Организација семинара од 20.12.2017. до 26.12.2017.године / период реализације радова од 01.05.2018. до 30.08.2018.године).</w:t>
      </w:r>
    </w:p>
    <w:p w:rsidR="00DC0384" w:rsidRDefault="00DC0384" w:rsidP="00DC0384">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t>Предрачун</w:t>
      </w:r>
      <w:r>
        <w:rPr>
          <w:rFonts w:ascii="Arial" w:hAnsi="Arial" w:cs="Arial"/>
        </w:rPr>
        <w:t xml:space="preserve"> </w:t>
      </w:r>
      <w:r w:rsidRPr="00346FA5">
        <w:rPr>
          <w:rFonts w:ascii="Arial" w:hAnsi="Arial" w:cs="Arial"/>
          <w:b/>
        </w:rPr>
        <w:t>не сме да садржи</w:t>
      </w:r>
      <w:r w:rsidRPr="007E089E">
        <w:rPr>
          <w:rFonts w:ascii="Arial" w:hAnsi="Arial" w:cs="Arial"/>
        </w:rPr>
        <w:t>:</w:t>
      </w:r>
    </w:p>
    <w:p w:rsidR="00DC0384" w:rsidRDefault="00DC0384" w:rsidP="00DC0384">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lastRenderedPageBreak/>
        <w:t>1.Напомене попут “зарачунавања камате уколико се предрачун</w:t>
      </w:r>
      <w:r>
        <w:rPr>
          <w:rFonts w:ascii="Arial" w:hAnsi="Arial" w:cs="Arial"/>
        </w:rPr>
        <w:t xml:space="preserve"> </w:t>
      </w:r>
      <w:r w:rsidRPr="007E089E">
        <w:rPr>
          <w:rFonts w:ascii="Arial" w:hAnsi="Arial" w:cs="Arial"/>
        </w:rPr>
        <w:t>не плати у одређеном року" и сл.</w:t>
      </w:r>
    </w:p>
    <w:p w:rsidR="00DC0384" w:rsidRPr="00A34FF1" w:rsidRDefault="00DC0384" w:rsidP="00A34FF1">
      <w:pPr>
        <w:suppressAutoHyphens w:val="0"/>
        <w:autoSpaceDE w:val="0"/>
        <w:autoSpaceDN w:val="0"/>
        <w:adjustRightInd w:val="0"/>
        <w:spacing w:line="240" w:lineRule="auto"/>
        <w:ind w:firstLine="720"/>
        <w:jc w:val="both"/>
        <w:rPr>
          <w:rFonts w:ascii="Arial" w:hAnsi="Arial" w:cs="Arial"/>
        </w:rPr>
      </w:pPr>
      <w:r>
        <w:rPr>
          <w:rFonts w:ascii="Arial" w:hAnsi="Arial" w:cs="Arial"/>
        </w:rPr>
        <w:t>По реализацији уговора (пружања услуге), Извршилац испоставља рачун (фактуру) са обавезним позивом на потврду о ослобађању од пдв-а, коју му Наручилац благовремено доставља.</w:t>
      </w:r>
    </w:p>
    <w:p w:rsidR="005520AD" w:rsidRPr="00926144" w:rsidRDefault="005520AD" w:rsidP="005520AD">
      <w:pPr>
        <w:jc w:val="both"/>
        <w:rPr>
          <w:rFonts w:ascii="Arial" w:eastAsia="Times New Roman" w:hAnsi="Arial" w:cs="Arial"/>
          <w:lang w:val="sr-Cyrl-CS"/>
        </w:rPr>
      </w:pPr>
      <w:r w:rsidRPr="00926144">
        <w:rPr>
          <w:rFonts w:ascii="Arial" w:eastAsia="Times New Roman" w:hAnsi="Arial" w:cs="Arial"/>
        </w:rPr>
        <w:t xml:space="preserve">  </w:t>
      </w:r>
      <w:r w:rsidRPr="00926144">
        <w:rPr>
          <w:rFonts w:ascii="Arial" w:eastAsia="Times New Roman" w:hAnsi="Arial" w:cs="Arial"/>
        </w:rPr>
        <w:tab/>
        <w:t xml:space="preserve">Плаћање за извршене услуге стручног надзора ће се вршити у року од 45 (четрдесетпет) календарских дана од дана </w:t>
      </w:r>
      <w:r w:rsidR="0041534E" w:rsidRPr="00926144">
        <w:rPr>
          <w:rFonts w:ascii="Arial" w:eastAsia="Times New Roman" w:hAnsi="Arial" w:cs="Arial"/>
        </w:rPr>
        <w:t xml:space="preserve">регистровања </w:t>
      </w:r>
      <w:r w:rsidRPr="00926144">
        <w:rPr>
          <w:rFonts w:ascii="Arial" w:eastAsia="Times New Roman" w:hAnsi="Arial" w:cs="Arial"/>
        </w:rPr>
        <w:t>рачуна о извршеним услугама стручног надзора</w:t>
      </w:r>
      <w:r w:rsidRPr="00926144">
        <w:rPr>
          <w:rFonts w:ascii="Arial" w:eastAsia="Times New Roman" w:hAnsi="Arial" w:cs="Arial"/>
          <w:lang w:val="sr-Cyrl-CS"/>
        </w:rPr>
        <w:t xml:space="preserve">, уплатом на текући рачун </w:t>
      </w:r>
      <w:r w:rsidR="0041534E" w:rsidRPr="00926144">
        <w:rPr>
          <w:rFonts w:ascii="Arial" w:eastAsia="Times New Roman" w:hAnsi="Arial" w:cs="Arial"/>
          <w:lang w:val="sr-Cyrl-CS"/>
        </w:rPr>
        <w:t>бр: __________________________  код ___________________________ банке.</w:t>
      </w:r>
    </w:p>
    <w:p w:rsidR="005A6729" w:rsidRPr="00301203" w:rsidRDefault="005520AD" w:rsidP="005520AD">
      <w:pPr>
        <w:jc w:val="both"/>
        <w:rPr>
          <w:rFonts w:ascii="Arial" w:eastAsia="Times New Roman" w:hAnsi="Arial" w:cs="Arial"/>
          <w:lang w:val="sr-Cyrl-CS"/>
        </w:rPr>
      </w:pPr>
      <w:r w:rsidRPr="00926144">
        <w:rPr>
          <w:rFonts w:ascii="Arial" w:eastAsia="Times New Roman" w:hAnsi="Arial" w:cs="Arial"/>
        </w:rPr>
        <w:t xml:space="preserve">    </w:t>
      </w:r>
      <w:r w:rsidRPr="00926144">
        <w:rPr>
          <w:rFonts w:ascii="Arial" w:eastAsia="Times New Roman" w:hAnsi="Arial" w:cs="Arial"/>
        </w:rPr>
        <w:tab/>
        <w:t>Док се изводе радови, обавезно је свакодневно присуство Извршиоца на терену, односно лица које врши стручни надзор, од момента увођења извођача у посао до коначне примопредаје радова над</w:t>
      </w:r>
      <w:r w:rsidR="007E5E8F" w:rsidRPr="00926144">
        <w:rPr>
          <w:rFonts w:ascii="Arial" w:eastAsia="Times New Roman" w:hAnsi="Arial" w:cs="Arial"/>
        </w:rPr>
        <w:t xml:space="preserve"> којима се врши стручни надзор.</w:t>
      </w:r>
    </w:p>
    <w:p w:rsidR="005A6729" w:rsidRPr="005A6729" w:rsidRDefault="005A6729" w:rsidP="005520AD">
      <w:pPr>
        <w:jc w:val="both"/>
        <w:rPr>
          <w:rFonts w:ascii="Arial" w:hAnsi="Arial" w:cs="Arial"/>
          <w:lang w:val="sr-Cyrl-CS"/>
        </w:rPr>
      </w:pPr>
    </w:p>
    <w:p w:rsidR="005520AD" w:rsidRPr="00926144" w:rsidRDefault="005520AD" w:rsidP="005520AD">
      <w:pPr>
        <w:jc w:val="center"/>
        <w:rPr>
          <w:rFonts w:ascii="Arial" w:hAnsi="Arial" w:cs="Arial"/>
          <w:b/>
        </w:rPr>
      </w:pPr>
      <w:r w:rsidRPr="00B7490A">
        <w:rPr>
          <w:rFonts w:ascii="Arial" w:hAnsi="Arial" w:cs="Arial"/>
          <w:b/>
        </w:rPr>
        <w:t>Члан 5.</w:t>
      </w:r>
    </w:p>
    <w:p w:rsidR="005520AD" w:rsidRDefault="005520AD" w:rsidP="00A34FF1">
      <w:pPr>
        <w:jc w:val="both"/>
        <w:rPr>
          <w:rFonts w:ascii="Arial" w:hAnsi="Arial" w:cs="Arial"/>
          <w:b/>
        </w:rPr>
      </w:pPr>
    </w:p>
    <w:p w:rsidR="00A34FF1" w:rsidRPr="00A34FF1" w:rsidRDefault="00A34FF1" w:rsidP="00A34FF1">
      <w:pPr>
        <w:ind w:firstLine="720"/>
        <w:jc w:val="both"/>
        <w:rPr>
          <w:rFonts w:ascii="Arial" w:hAnsi="Arial" w:cs="Arial"/>
        </w:rPr>
      </w:pPr>
      <w:r>
        <w:rPr>
          <w:rFonts w:ascii="Arial" w:hAnsi="Arial" w:cs="Arial"/>
        </w:rPr>
        <w:t>Извршилац</w:t>
      </w:r>
      <w:r w:rsidRPr="00A34FF1">
        <w:rPr>
          <w:rFonts w:ascii="Arial" w:hAnsi="Arial" w:cs="Arial"/>
        </w:rPr>
        <w:t xml:space="preserve"> се обавезује да услуге које су предмет овог Уговор</w:t>
      </w:r>
      <w:r>
        <w:rPr>
          <w:rFonts w:ascii="Arial" w:hAnsi="Arial" w:cs="Arial"/>
        </w:rPr>
        <w:t xml:space="preserve">а  изведе у потпуности и преда </w:t>
      </w:r>
      <w:r w:rsidRPr="00A34FF1">
        <w:rPr>
          <w:rFonts w:ascii="Arial" w:hAnsi="Arial" w:cs="Arial"/>
        </w:rPr>
        <w:t xml:space="preserve">Наручиоцу на употребу у року  од </w:t>
      </w:r>
      <w:r>
        <w:rPr>
          <w:rFonts w:ascii="Arial" w:hAnsi="Arial" w:cs="Arial"/>
        </w:rPr>
        <w:t>________</w:t>
      </w:r>
      <w:r w:rsidRPr="00A34FF1">
        <w:rPr>
          <w:rFonts w:ascii="Arial" w:hAnsi="Arial" w:cs="Arial"/>
        </w:rPr>
        <w:t xml:space="preserve">   (</w:t>
      </w:r>
      <w:r>
        <w:rPr>
          <w:rFonts w:ascii="Arial" w:hAnsi="Arial" w:cs="Arial"/>
        </w:rPr>
        <w:t>максимално 60</w:t>
      </w:r>
      <w:r w:rsidRPr="00A34FF1">
        <w:rPr>
          <w:rFonts w:ascii="Arial" w:hAnsi="Arial" w:cs="Arial"/>
        </w:rPr>
        <w:t>) календарских дана, од дана увођења у посао.</w:t>
      </w:r>
    </w:p>
    <w:p w:rsidR="00A34FF1" w:rsidRPr="00A34FF1" w:rsidRDefault="00A34FF1" w:rsidP="00A34FF1">
      <w:pPr>
        <w:ind w:firstLine="720"/>
        <w:jc w:val="both"/>
        <w:rPr>
          <w:rFonts w:ascii="Arial" w:hAnsi="Arial" w:cs="Arial"/>
        </w:rPr>
      </w:pPr>
      <w:r w:rsidRPr="00A34FF1">
        <w:rPr>
          <w:rFonts w:ascii="Arial" w:hAnsi="Arial" w:cs="Arial"/>
        </w:rPr>
        <w:t xml:space="preserve">Дан увођења у посао, констатоваће се у </w:t>
      </w:r>
      <w:r w:rsidR="009C44C0">
        <w:rPr>
          <w:rFonts w:ascii="Arial" w:hAnsi="Arial" w:cs="Arial"/>
        </w:rPr>
        <w:t>г</w:t>
      </w:r>
      <w:r w:rsidRPr="00A34FF1">
        <w:rPr>
          <w:rFonts w:ascii="Arial" w:hAnsi="Arial" w:cs="Arial"/>
        </w:rPr>
        <w:t>рађевинском дневнику.</w:t>
      </w:r>
    </w:p>
    <w:p w:rsidR="00A34FF1" w:rsidRPr="00A34FF1" w:rsidRDefault="00A34FF1" w:rsidP="00A34FF1">
      <w:pPr>
        <w:ind w:firstLine="720"/>
        <w:jc w:val="both"/>
        <w:rPr>
          <w:rFonts w:ascii="Arial" w:hAnsi="Arial" w:cs="Arial"/>
        </w:rPr>
      </w:pPr>
      <w:r w:rsidRPr="00A34FF1">
        <w:rPr>
          <w:rFonts w:ascii="Arial" w:hAnsi="Arial" w:cs="Arial"/>
        </w:rPr>
        <w:t>Уговорени рок обухвата и време припреме Извођача за извођење радова.</w:t>
      </w:r>
    </w:p>
    <w:p w:rsidR="00A34FF1" w:rsidRDefault="00A34FF1" w:rsidP="00A34FF1">
      <w:pPr>
        <w:ind w:firstLine="720"/>
        <w:jc w:val="both"/>
        <w:rPr>
          <w:rFonts w:ascii="Arial" w:hAnsi="Arial" w:cs="Arial"/>
          <w:noProof/>
          <w:lang w:val="sr-Cyrl-CS"/>
        </w:rPr>
      </w:pPr>
      <w:r w:rsidRPr="0010501B">
        <w:rPr>
          <w:rFonts w:ascii="Arial" w:hAnsi="Arial" w:cs="Arial"/>
          <w:noProof/>
          <w:lang w:val="sr-Cyrl-CS"/>
        </w:rPr>
        <w:t>У случају обуставе радова која се евидентира  у грађевинском дневнику, рок за извођење радова и извршење услуга се продужава за онолико дана колико је трајала обустава радова и тај рок се не обрачунава у календарске дане који су потребни  за завршетак радова и услуга</w:t>
      </w:r>
      <w:r>
        <w:rPr>
          <w:rFonts w:ascii="Arial" w:hAnsi="Arial" w:cs="Arial"/>
          <w:noProof/>
          <w:lang w:val="sr-Cyrl-CS"/>
        </w:rPr>
        <w:t>.</w:t>
      </w:r>
    </w:p>
    <w:p w:rsidR="00A34FF1" w:rsidRDefault="00A34FF1" w:rsidP="00A34FF1">
      <w:pPr>
        <w:ind w:firstLine="720"/>
        <w:jc w:val="both"/>
        <w:rPr>
          <w:rFonts w:ascii="Arial" w:hAnsi="Arial" w:cs="Arial"/>
          <w:noProof/>
          <w:lang w:val="sr-Cyrl-CS"/>
        </w:rPr>
      </w:pPr>
    </w:p>
    <w:p w:rsidR="00A34FF1" w:rsidRPr="00926144" w:rsidRDefault="00A34FF1" w:rsidP="00A34FF1">
      <w:pPr>
        <w:jc w:val="center"/>
        <w:rPr>
          <w:rFonts w:ascii="Arial" w:hAnsi="Arial" w:cs="Arial"/>
          <w:b/>
        </w:rPr>
      </w:pPr>
      <w:r w:rsidRPr="00B7490A">
        <w:rPr>
          <w:rFonts w:ascii="Arial" w:hAnsi="Arial" w:cs="Arial"/>
          <w:b/>
        </w:rPr>
        <w:t xml:space="preserve">Члан </w:t>
      </w:r>
      <w:r>
        <w:rPr>
          <w:rFonts w:ascii="Arial" w:hAnsi="Arial" w:cs="Arial"/>
          <w:b/>
        </w:rPr>
        <w:t>6</w:t>
      </w:r>
      <w:r w:rsidRPr="00B7490A">
        <w:rPr>
          <w:rFonts w:ascii="Arial" w:hAnsi="Arial" w:cs="Arial"/>
          <w:b/>
        </w:rPr>
        <w:t>.</w:t>
      </w:r>
    </w:p>
    <w:p w:rsidR="00A34FF1" w:rsidRPr="00A34FF1" w:rsidRDefault="00A34FF1" w:rsidP="00A34FF1">
      <w:pPr>
        <w:rPr>
          <w:rFonts w:ascii="Arial" w:hAnsi="Arial" w:cs="Arial"/>
          <w:b/>
        </w:rPr>
      </w:pPr>
    </w:p>
    <w:p w:rsidR="005520AD" w:rsidRPr="00926144" w:rsidRDefault="005520AD" w:rsidP="005520AD">
      <w:pPr>
        <w:jc w:val="both"/>
        <w:rPr>
          <w:rFonts w:ascii="Arial" w:hAnsi="Arial" w:cs="Arial"/>
        </w:rPr>
      </w:pPr>
      <w:r w:rsidRPr="00926144">
        <w:rPr>
          <w:rFonts w:ascii="Arial" w:hAnsi="Arial" w:cs="Arial"/>
        </w:rPr>
        <w:t xml:space="preserve">   </w:t>
      </w:r>
      <w:r w:rsidRPr="00926144">
        <w:rPr>
          <w:rFonts w:ascii="Arial" w:hAnsi="Arial" w:cs="Arial"/>
        </w:rPr>
        <w:tab/>
        <w:t>Вршење стручног надзора</w:t>
      </w:r>
      <w:r w:rsidRPr="00926144">
        <w:rPr>
          <w:rFonts w:ascii="Arial" w:hAnsi="Arial" w:cs="Arial"/>
          <w:lang w:val="sr-Cyrl-CS"/>
        </w:rPr>
        <w:t xml:space="preserve"> обухвата </w:t>
      </w:r>
      <w:r w:rsidRPr="00926144">
        <w:rPr>
          <w:rFonts w:ascii="Arial" w:hAnsi="Arial" w:cs="Arial"/>
        </w:rPr>
        <w:t>контролу испуњавања уговорених обавеза Извођача радова према Наручиоцу и предузимање одговарајућих мера за реализацију тих обавеза, а посебно обухвата</w:t>
      </w:r>
      <w:r w:rsidRPr="00926144">
        <w:rPr>
          <w:rFonts w:ascii="Arial" w:hAnsi="Arial" w:cs="Arial"/>
          <w:lang w:val="sr-Cyrl-CS"/>
        </w:rPr>
        <w:t>:</w:t>
      </w:r>
    </w:p>
    <w:p w:rsidR="005520AD" w:rsidRPr="00926144" w:rsidRDefault="005520AD" w:rsidP="00FE27EF">
      <w:pPr>
        <w:widowControl w:val="0"/>
        <w:numPr>
          <w:ilvl w:val="0"/>
          <w:numId w:val="1"/>
        </w:numPr>
        <w:ind w:left="432" w:hanging="432"/>
        <w:jc w:val="both"/>
        <w:rPr>
          <w:rFonts w:ascii="Arial" w:hAnsi="Arial" w:cs="Arial"/>
          <w:lang w:val="sr-Cyrl-CS"/>
        </w:rPr>
      </w:pPr>
      <w:r w:rsidRPr="00926144">
        <w:rPr>
          <w:rFonts w:ascii="Arial" w:hAnsi="Arial" w:cs="Arial"/>
          <w:lang w:val="sr-Cyrl-CS"/>
        </w:rPr>
        <w:t>Контролу да ли се радови изводе према датој понуди и у складу са закљученим уговором са извођачем радова;</w:t>
      </w:r>
    </w:p>
    <w:p w:rsidR="005520AD" w:rsidRPr="00926144" w:rsidRDefault="005520AD" w:rsidP="00FE27EF">
      <w:pPr>
        <w:widowControl w:val="0"/>
        <w:numPr>
          <w:ilvl w:val="0"/>
          <w:numId w:val="1"/>
        </w:numPr>
        <w:ind w:left="432" w:hanging="432"/>
        <w:jc w:val="both"/>
        <w:rPr>
          <w:rFonts w:ascii="Arial" w:hAnsi="Arial" w:cs="Arial"/>
        </w:rPr>
      </w:pPr>
      <w:r w:rsidRPr="00926144">
        <w:rPr>
          <w:rFonts w:ascii="Arial" w:hAnsi="Arial" w:cs="Arial"/>
          <w:lang w:val="sr-Cyrl-CS"/>
        </w:rPr>
        <w:t>Контролу и проверу квалитета материјала који се користи и извођења свих врста радова и примену прописа, стандарда и техничких норматива;</w:t>
      </w:r>
    </w:p>
    <w:p w:rsidR="005520AD" w:rsidRPr="00926144" w:rsidRDefault="005520AD" w:rsidP="00FE27EF">
      <w:pPr>
        <w:widowControl w:val="0"/>
        <w:numPr>
          <w:ilvl w:val="0"/>
          <w:numId w:val="1"/>
        </w:numPr>
        <w:ind w:left="432" w:hanging="432"/>
        <w:jc w:val="both"/>
        <w:rPr>
          <w:rFonts w:ascii="Arial" w:hAnsi="Arial" w:cs="Arial"/>
        </w:rPr>
      </w:pPr>
      <w:r w:rsidRPr="00926144">
        <w:rPr>
          <w:rFonts w:ascii="Arial" w:hAnsi="Arial" w:cs="Arial"/>
        </w:rPr>
        <w:t>Одржавање уговорених рокова, односно контролу да ли се радови изводе према уговореној динамици о чему ће Извршилац благовремено обавештавати Наручиоца;</w:t>
      </w:r>
    </w:p>
    <w:p w:rsidR="005520AD" w:rsidRPr="00926144" w:rsidRDefault="00366D81" w:rsidP="00FE27EF">
      <w:pPr>
        <w:widowControl w:val="0"/>
        <w:numPr>
          <w:ilvl w:val="0"/>
          <w:numId w:val="1"/>
        </w:numPr>
        <w:ind w:left="432" w:hanging="432"/>
        <w:jc w:val="both"/>
        <w:rPr>
          <w:rFonts w:ascii="Arial" w:hAnsi="Arial" w:cs="Arial"/>
        </w:rPr>
      </w:pPr>
      <w:r>
        <w:rPr>
          <w:rFonts w:ascii="Arial" w:hAnsi="Arial" w:cs="Arial"/>
          <w:lang w:val="sr-Cyrl-CS"/>
        </w:rPr>
        <w:t>Давање упутства И</w:t>
      </w:r>
      <w:r w:rsidR="005520AD" w:rsidRPr="00926144">
        <w:rPr>
          <w:rFonts w:ascii="Arial" w:hAnsi="Arial" w:cs="Arial"/>
          <w:lang w:val="sr-Cyrl-CS"/>
        </w:rPr>
        <w:t xml:space="preserve">звођачу радова; </w:t>
      </w:r>
    </w:p>
    <w:p w:rsidR="005520AD" w:rsidRPr="00926144" w:rsidRDefault="005520AD" w:rsidP="00FE27EF">
      <w:pPr>
        <w:widowControl w:val="0"/>
        <w:numPr>
          <w:ilvl w:val="0"/>
          <w:numId w:val="1"/>
        </w:numPr>
        <w:ind w:left="432" w:hanging="432"/>
        <w:jc w:val="both"/>
        <w:rPr>
          <w:rFonts w:ascii="Arial" w:hAnsi="Arial" w:cs="Arial"/>
        </w:rPr>
      </w:pPr>
      <w:r w:rsidRPr="00926144">
        <w:rPr>
          <w:rFonts w:ascii="Arial" w:hAnsi="Arial" w:cs="Arial"/>
          <w:lang w:val="sr-Cyrl-CS"/>
        </w:rPr>
        <w:t>Обезбеђивање детаља, технолошких и организационих решења за извођење радова и решавање других питања која се појаве у току извођења радова;</w:t>
      </w:r>
    </w:p>
    <w:p w:rsidR="005520AD" w:rsidRPr="00926144" w:rsidRDefault="005520AD" w:rsidP="00FE27EF">
      <w:pPr>
        <w:widowControl w:val="0"/>
        <w:numPr>
          <w:ilvl w:val="0"/>
          <w:numId w:val="1"/>
        </w:numPr>
        <w:ind w:left="432" w:hanging="432"/>
        <w:jc w:val="both"/>
        <w:rPr>
          <w:rFonts w:ascii="Arial" w:hAnsi="Arial" w:cs="Arial"/>
        </w:rPr>
      </w:pPr>
      <w:r w:rsidRPr="00926144">
        <w:rPr>
          <w:rFonts w:ascii="Arial" w:hAnsi="Arial" w:cs="Arial"/>
        </w:rPr>
        <w:t>Контролу трошења средстава по намени, динамици и висини, а нарочито к</w:t>
      </w:r>
      <w:r w:rsidR="003012A7">
        <w:rPr>
          <w:rFonts w:ascii="Arial" w:hAnsi="Arial" w:cs="Arial"/>
          <w:lang w:val="sr-Cyrl-CS"/>
        </w:rPr>
        <w:t>о</w:t>
      </w:r>
      <w:r w:rsidRPr="00926144">
        <w:rPr>
          <w:rFonts w:ascii="Arial" w:hAnsi="Arial" w:cs="Arial"/>
        </w:rPr>
        <w:t>нтролу предмера грађевинске књиге, ситуација, обрачуна вишкова радова, непредвиђених и накнадних радова;</w:t>
      </w:r>
    </w:p>
    <w:p w:rsidR="005520AD" w:rsidRPr="00926144" w:rsidRDefault="005520AD" w:rsidP="00FE27EF">
      <w:pPr>
        <w:widowControl w:val="0"/>
        <w:numPr>
          <w:ilvl w:val="0"/>
          <w:numId w:val="1"/>
        </w:numPr>
        <w:ind w:left="432" w:hanging="432"/>
        <w:jc w:val="both"/>
        <w:rPr>
          <w:rFonts w:ascii="Arial" w:hAnsi="Arial" w:cs="Arial"/>
        </w:rPr>
      </w:pPr>
      <w:r w:rsidRPr="00926144">
        <w:rPr>
          <w:rFonts w:ascii="Arial" w:hAnsi="Arial" w:cs="Arial"/>
        </w:rPr>
        <w:t>Контролу уношења података у грађевински дневник;</w:t>
      </w:r>
    </w:p>
    <w:p w:rsidR="005520AD" w:rsidRPr="00926144" w:rsidRDefault="005520AD" w:rsidP="00FE27EF">
      <w:pPr>
        <w:widowControl w:val="0"/>
        <w:numPr>
          <w:ilvl w:val="0"/>
          <w:numId w:val="1"/>
        </w:numPr>
        <w:ind w:left="432" w:hanging="432"/>
        <w:jc w:val="both"/>
        <w:rPr>
          <w:rFonts w:ascii="Arial" w:hAnsi="Arial" w:cs="Arial"/>
        </w:rPr>
      </w:pPr>
      <w:r w:rsidRPr="00926144">
        <w:rPr>
          <w:rFonts w:ascii="Arial" w:hAnsi="Arial" w:cs="Arial"/>
        </w:rPr>
        <w:t>Оверавање сит</w:t>
      </w:r>
      <w:r w:rsidR="00366D81">
        <w:rPr>
          <w:rFonts w:ascii="Arial" w:hAnsi="Arial" w:cs="Arial"/>
          <w:lang w:val="sr-Cyrl-CS"/>
        </w:rPr>
        <w:t>у</w:t>
      </w:r>
      <w:r w:rsidRPr="00926144">
        <w:rPr>
          <w:rFonts w:ascii="Arial" w:hAnsi="Arial" w:cs="Arial"/>
        </w:rPr>
        <w:t>ација;</w:t>
      </w:r>
    </w:p>
    <w:p w:rsidR="005520AD" w:rsidRPr="00926144" w:rsidRDefault="005520AD" w:rsidP="00FE27EF">
      <w:pPr>
        <w:widowControl w:val="0"/>
        <w:numPr>
          <w:ilvl w:val="0"/>
          <w:numId w:val="1"/>
        </w:numPr>
        <w:ind w:left="432" w:hanging="432"/>
        <w:jc w:val="both"/>
        <w:rPr>
          <w:rFonts w:ascii="Arial" w:hAnsi="Arial" w:cs="Arial"/>
        </w:rPr>
      </w:pPr>
      <w:r w:rsidRPr="00926144">
        <w:rPr>
          <w:rFonts w:ascii="Arial" w:hAnsi="Arial" w:cs="Arial"/>
        </w:rPr>
        <w:t>Израду извештаја и анализа;</w:t>
      </w:r>
    </w:p>
    <w:p w:rsidR="0041534E" w:rsidRPr="006C2B82" w:rsidRDefault="005520AD" w:rsidP="006C2B82">
      <w:pPr>
        <w:widowControl w:val="0"/>
        <w:numPr>
          <w:ilvl w:val="0"/>
          <w:numId w:val="1"/>
        </w:numPr>
        <w:ind w:left="432" w:hanging="432"/>
        <w:jc w:val="both"/>
        <w:rPr>
          <w:rFonts w:ascii="Arial" w:hAnsi="Arial" w:cs="Arial"/>
        </w:rPr>
      </w:pPr>
      <w:r w:rsidRPr="00926144">
        <w:rPr>
          <w:rFonts w:ascii="Arial" w:hAnsi="Arial" w:cs="Arial"/>
        </w:rPr>
        <w:t xml:space="preserve">Извршилац ће непосредно учествовати у изради коначног обрачуна и у </w:t>
      </w:r>
      <w:r w:rsidRPr="00926144">
        <w:rPr>
          <w:rFonts w:ascii="Arial" w:hAnsi="Arial" w:cs="Arial"/>
        </w:rPr>
        <w:lastRenderedPageBreak/>
        <w:t xml:space="preserve">поступку примопредаје </w:t>
      </w:r>
      <w:r w:rsidR="007E5E8F" w:rsidRPr="00926144">
        <w:rPr>
          <w:rFonts w:ascii="Arial" w:hAnsi="Arial" w:cs="Arial"/>
        </w:rPr>
        <w:t>изведених радова.</w:t>
      </w:r>
    </w:p>
    <w:p w:rsidR="005520AD" w:rsidRDefault="005520AD" w:rsidP="005520AD">
      <w:pPr>
        <w:jc w:val="both"/>
        <w:rPr>
          <w:rFonts w:ascii="Arial" w:hAnsi="Arial" w:cs="Arial"/>
          <w:lang w:val="sr-Cyrl-CS"/>
        </w:rPr>
      </w:pPr>
      <w:r w:rsidRPr="00926144">
        <w:rPr>
          <w:rFonts w:ascii="Arial" w:hAnsi="Arial" w:cs="Arial"/>
          <w:lang w:val="sr-Cyrl-CS"/>
        </w:rPr>
        <w:t xml:space="preserve">    </w:t>
      </w:r>
      <w:r w:rsidRPr="00926144">
        <w:rPr>
          <w:rFonts w:ascii="Arial" w:hAnsi="Arial" w:cs="Arial"/>
          <w:lang w:val="sr-Cyrl-CS"/>
        </w:rPr>
        <w:tab/>
        <w:t xml:space="preserve">Извршилац није овлашћен да, без писмене сагласности Наручиоца, одлучује у име Наручиоца о цени, роковима, начину плаћања, измени материјала који се уграђује и обиму неуговорених радова (накнадни, непредвиђени радови и вишкови радова).        </w:t>
      </w:r>
    </w:p>
    <w:p w:rsidR="0071487F" w:rsidRDefault="0071487F" w:rsidP="005520AD">
      <w:pPr>
        <w:jc w:val="both"/>
        <w:rPr>
          <w:rFonts w:ascii="Arial" w:hAnsi="Arial" w:cs="Arial"/>
          <w:lang w:val="sr-Cyrl-CS"/>
        </w:rPr>
      </w:pPr>
    </w:p>
    <w:p w:rsidR="0071487F" w:rsidRPr="00926144" w:rsidRDefault="0071487F" w:rsidP="0071487F">
      <w:pPr>
        <w:jc w:val="center"/>
        <w:rPr>
          <w:rFonts w:ascii="Arial" w:hAnsi="Arial" w:cs="Arial"/>
          <w:b/>
          <w:lang w:val="sr-Cyrl-CS"/>
        </w:rPr>
      </w:pPr>
      <w:r w:rsidRPr="00926144">
        <w:rPr>
          <w:rFonts w:ascii="Arial" w:hAnsi="Arial" w:cs="Arial"/>
          <w:b/>
          <w:lang w:val="sr-Cyrl-CS"/>
        </w:rPr>
        <w:t xml:space="preserve">Члан </w:t>
      </w:r>
      <w:r>
        <w:rPr>
          <w:rFonts w:ascii="Arial" w:hAnsi="Arial" w:cs="Arial"/>
          <w:b/>
        </w:rPr>
        <w:t>7</w:t>
      </w:r>
      <w:r w:rsidRPr="00926144">
        <w:rPr>
          <w:rFonts w:ascii="Arial" w:hAnsi="Arial" w:cs="Arial"/>
          <w:b/>
          <w:lang w:val="sr-Cyrl-CS"/>
        </w:rPr>
        <w:t>.</w:t>
      </w:r>
    </w:p>
    <w:p w:rsidR="0071487F" w:rsidRPr="00926144" w:rsidRDefault="0071487F" w:rsidP="005520AD">
      <w:pPr>
        <w:jc w:val="both"/>
        <w:rPr>
          <w:rFonts w:ascii="Arial" w:hAnsi="Arial" w:cs="Arial"/>
          <w:lang w:val="sr-Cyrl-CS"/>
        </w:rPr>
      </w:pPr>
    </w:p>
    <w:p w:rsidR="0071487F" w:rsidRPr="00AC1E3C" w:rsidRDefault="0071487F" w:rsidP="0071487F">
      <w:pPr>
        <w:ind w:firstLine="720"/>
        <w:jc w:val="both"/>
        <w:rPr>
          <w:rFonts w:ascii="Arial" w:hAnsi="Arial" w:cs="Arial"/>
          <w:noProof/>
          <w:lang w:val="sr-Cyrl-CS"/>
        </w:rPr>
      </w:pPr>
      <w:r w:rsidRPr="00AC1E3C">
        <w:rPr>
          <w:rFonts w:ascii="Arial" w:hAnsi="Arial" w:cs="Arial"/>
          <w:noProof/>
          <w:lang w:val="sr-Cyrl-CS"/>
        </w:rPr>
        <w:t xml:space="preserve">У оквиру својих уговорних и професионалних задужења, </w:t>
      </w:r>
      <w:r w:rsidRPr="00926144">
        <w:rPr>
          <w:rFonts w:ascii="Arial" w:hAnsi="Arial" w:cs="Arial"/>
          <w:lang w:val="sr-Cyrl-CS"/>
        </w:rPr>
        <w:t>Извршилац</w:t>
      </w:r>
      <w:r w:rsidRPr="00AC1E3C">
        <w:rPr>
          <w:rFonts w:ascii="Arial" w:hAnsi="Arial" w:cs="Arial"/>
          <w:noProof/>
          <w:lang w:val="sr-Cyrl-CS"/>
        </w:rPr>
        <w:t xml:space="preserve"> се посебно обавезује да спречи уградњу материјала са грешком, материјала без атеста кад је овај предвиђен, неквалитетног материјала и материјала шкодљивог за здравље људи и околину, да захтева примену проверених метода рада признатих у грађевинарству, уколико их се извођач не придржава доследно, као и да потврђује промене у цени и количини радова у оквиру овлашћења која му </w:t>
      </w:r>
      <w:r>
        <w:rPr>
          <w:rFonts w:ascii="Arial" w:hAnsi="Arial" w:cs="Arial"/>
          <w:noProof/>
          <w:lang w:val="sr-Cyrl-CS"/>
        </w:rPr>
        <w:t>Наручилац</w:t>
      </w:r>
      <w:r w:rsidRPr="00AC1E3C">
        <w:rPr>
          <w:rFonts w:ascii="Arial" w:hAnsi="Arial" w:cs="Arial"/>
          <w:noProof/>
          <w:lang w:val="sr-Cyrl-CS"/>
        </w:rPr>
        <w:t xml:space="preserve"> пренесе.</w:t>
      </w:r>
    </w:p>
    <w:p w:rsidR="0071487F" w:rsidRPr="00AC1E3C" w:rsidRDefault="0071487F" w:rsidP="0071487F">
      <w:pPr>
        <w:ind w:firstLine="720"/>
        <w:jc w:val="both"/>
        <w:rPr>
          <w:rFonts w:ascii="Arial" w:hAnsi="Arial" w:cs="Arial"/>
          <w:noProof/>
          <w:lang w:val="sr-Cyrl-CS"/>
        </w:rPr>
      </w:pPr>
      <w:r w:rsidRPr="00926144">
        <w:rPr>
          <w:rFonts w:ascii="Arial" w:hAnsi="Arial" w:cs="Arial"/>
          <w:lang w:val="sr-Cyrl-CS"/>
        </w:rPr>
        <w:t>Извршилац</w:t>
      </w:r>
      <w:r>
        <w:rPr>
          <w:rFonts w:ascii="Arial" w:hAnsi="Arial" w:cs="Arial"/>
          <w:noProof/>
          <w:lang w:val="sr-Cyrl-CS"/>
        </w:rPr>
        <w:t xml:space="preserve"> контролише</w:t>
      </w:r>
      <w:r w:rsidRPr="00AC1E3C">
        <w:rPr>
          <w:rFonts w:ascii="Arial" w:hAnsi="Arial" w:cs="Arial"/>
          <w:noProof/>
          <w:lang w:val="sr-Cyrl-CS"/>
        </w:rPr>
        <w:t xml:space="preserve"> количине и квалитет употребљеног грађевинског материјала и овлашћен је да забрани уградњу материјала који не одговара условима уговора о грађењу који је инвеститор закључио са извођачем и уколико не одговара условима из пројектно-техничке документације.</w:t>
      </w:r>
    </w:p>
    <w:p w:rsidR="007E6F66" w:rsidRPr="00926144" w:rsidRDefault="007E6F66" w:rsidP="004259F6">
      <w:pPr>
        <w:rPr>
          <w:rFonts w:ascii="Arial" w:hAnsi="Arial" w:cs="Arial"/>
          <w:lang w:val="sr-Cyrl-CS"/>
        </w:rPr>
      </w:pPr>
    </w:p>
    <w:p w:rsidR="005520AD" w:rsidRPr="00926144" w:rsidRDefault="005520AD" w:rsidP="005520AD">
      <w:pPr>
        <w:jc w:val="center"/>
        <w:rPr>
          <w:rFonts w:ascii="Arial" w:hAnsi="Arial" w:cs="Arial"/>
          <w:b/>
          <w:lang w:val="sr-Cyrl-CS"/>
        </w:rPr>
      </w:pPr>
      <w:r w:rsidRPr="00926144">
        <w:rPr>
          <w:rFonts w:ascii="Arial" w:hAnsi="Arial" w:cs="Arial"/>
          <w:b/>
          <w:lang w:val="sr-Cyrl-CS"/>
        </w:rPr>
        <w:t>Члан</w:t>
      </w:r>
      <w:r w:rsidR="0071487F">
        <w:rPr>
          <w:rFonts w:ascii="Arial" w:hAnsi="Arial" w:cs="Arial"/>
          <w:b/>
          <w:lang w:val="sr-Cyrl-CS"/>
        </w:rPr>
        <w:t xml:space="preserve"> </w:t>
      </w:r>
      <w:r w:rsidR="0071487F">
        <w:rPr>
          <w:rFonts w:ascii="Arial" w:hAnsi="Arial" w:cs="Arial"/>
          <w:b/>
        </w:rPr>
        <w:t>8</w:t>
      </w:r>
      <w:r w:rsidRPr="00926144">
        <w:rPr>
          <w:rFonts w:ascii="Arial" w:hAnsi="Arial" w:cs="Arial"/>
          <w:b/>
          <w:lang w:val="sr-Cyrl-CS"/>
        </w:rPr>
        <w:t>.</w:t>
      </w:r>
    </w:p>
    <w:p w:rsidR="005520AD" w:rsidRPr="00926144" w:rsidRDefault="005520AD" w:rsidP="005520AD">
      <w:pPr>
        <w:jc w:val="center"/>
        <w:rPr>
          <w:rFonts w:ascii="Arial" w:hAnsi="Arial" w:cs="Arial"/>
          <w:lang w:val="sr-Cyrl-CS"/>
        </w:rPr>
      </w:pPr>
    </w:p>
    <w:p w:rsidR="005520AD" w:rsidRPr="00926144" w:rsidRDefault="005520AD" w:rsidP="005520AD">
      <w:pPr>
        <w:jc w:val="both"/>
        <w:rPr>
          <w:rFonts w:ascii="Arial" w:hAnsi="Arial" w:cs="Arial"/>
        </w:rPr>
      </w:pPr>
      <w:r w:rsidRPr="00926144">
        <w:rPr>
          <w:rFonts w:ascii="Arial" w:hAnsi="Arial" w:cs="Arial"/>
          <w:lang w:val="sr-Cyrl-CS"/>
        </w:rPr>
        <w:t xml:space="preserve">   </w:t>
      </w:r>
      <w:r w:rsidRPr="00926144">
        <w:rPr>
          <w:rFonts w:ascii="Arial" w:hAnsi="Arial" w:cs="Arial"/>
          <w:lang w:val="sr-Cyrl-CS"/>
        </w:rPr>
        <w:tab/>
        <w:t xml:space="preserve">Извршилац ће са </w:t>
      </w:r>
      <w:r w:rsidRPr="00926144">
        <w:rPr>
          <w:rFonts w:ascii="Arial" w:hAnsi="Arial" w:cs="Arial"/>
        </w:rPr>
        <w:t>вршењем</w:t>
      </w:r>
      <w:r w:rsidRPr="00926144">
        <w:rPr>
          <w:rFonts w:ascii="Arial" w:hAnsi="Arial" w:cs="Arial"/>
          <w:lang w:val="sr-Cyrl-CS"/>
        </w:rPr>
        <w:t xml:space="preserve"> </w:t>
      </w:r>
      <w:r w:rsidRPr="00926144">
        <w:rPr>
          <w:rFonts w:ascii="Arial" w:hAnsi="Arial" w:cs="Arial"/>
        </w:rPr>
        <w:t>стручног надзора</w:t>
      </w:r>
      <w:r w:rsidRPr="00926144">
        <w:rPr>
          <w:rFonts w:ascii="Arial" w:hAnsi="Arial" w:cs="Arial"/>
          <w:lang w:val="sr-Cyrl-CS"/>
        </w:rPr>
        <w:t xml:space="preserve"> отпочети </w:t>
      </w:r>
      <w:r w:rsidRPr="00926144">
        <w:rPr>
          <w:rFonts w:ascii="Arial" w:hAnsi="Arial" w:cs="Arial"/>
        </w:rPr>
        <w:t>даном</w:t>
      </w:r>
      <w:r w:rsidRPr="00926144">
        <w:rPr>
          <w:rFonts w:ascii="Arial" w:hAnsi="Arial" w:cs="Arial"/>
          <w:lang w:val="sr-Cyrl-CS"/>
        </w:rPr>
        <w:t xml:space="preserve"> увођења у посао извођача радова </w:t>
      </w:r>
      <w:r w:rsidRPr="00926144">
        <w:rPr>
          <w:rFonts w:ascii="Arial" w:hAnsi="Arial" w:cs="Arial"/>
        </w:rPr>
        <w:t>од стране Наручиоца</w:t>
      </w:r>
      <w:r w:rsidRPr="00926144">
        <w:rPr>
          <w:rFonts w:ascii="Arial" w:hAnsi="Arial" w:cs="Arial"/>
          <w:lang w:val="sr-Cyrl-CS"/>
        </w:rPr>
        <w:t xml:space="preserve"> </w:t>
      </w:r>
      <w:r w:rsidRPr="00926144">
        <w:rPr>
          <w:rFonts w:ascii="Arial" w:hAnsi="Arial" w:cs="Arial"/>
        </w:rPr>
        <w:t>и пријема документације од стране наручиоца, и то</w:t>
      </w:r>
      <w:r w:rsidRPr="00926144">
        <w:rPr>
          <w:rFonts w:ascii="Arial" w:hAnsi="Arial" w:cs="Arial"/>
          <w:lang w:val="sr-Cyrl-CS"/>
        </w:rPr>
        <w:t>:</w:t>
      </w:r>
    </w:p>
    <w:p w:rsidR="005520AD" w:rsidRPr="00926144" w:rsidRDefault="005520AD" w:rsidP="00CA2D2E">
      <w:pPr>
        <w:pStyle w:val="ListParagraph"/>
        <w:numPr>
          <w:ilvl w:val="1"/>
          <w:numId w:val="4"/>
        </w:numPr>
        <w:tabs>
          <w:tab w:val="left" w:pos="450"/>
        </w:tabs>
        <w:ind w:left="450" w:firstLine="0"/>
        <w:jc w:val="both"/>
        <w:rPr>
          <w:rFonts w:ascii="Arial" w:hAnsi="Arial" w:cs="Arial"/>
        </w:rPr>
      </w:pPr>
      <w:r w:rsidRPr="00926144">
        <w:rPr>
          <w:rFonts w:ascii="Arial" w:hAnsi="Arial" w:cs="Arial"/>
        </w:rPr>
        <w:t>налога за вршење стручног надзора;</w:t>
      </w:r>
    </w:p>
    <w:p w:rsidR="005520AD" w:rsidRPr="00926144" w:rsidRDefault="005520AD" w:rsidP="00CA2D2E">
      <w:pPr>
        <w:pStyle w:val="ListParagraph"/>
        <w:numPr>
          <w:ilvl w:val="1"/>
          <w:numId w:val="4"/>
        </w:numPr>
        <w:tabs>
          <w:tab w:val="left" w:pos="450"/>
        </w:tabs>
        <w:ind w:left="450" w:firstLine="0"/>
        <w:jc w:val="both"/>
        <w:rPr>
          <w:rFonts w:ascii="Arial" w:hAnsi="Arial" w:cs="Arial"/>
        </w:rPr>
      </w:pPr>
      <w:r w:rsidRPr="00926144">
        <w:rPr>
          <w:rFonts w:ascii="Arial" w:hAnsi="Arial" w:cs="Arial"/>
        </w:rPr>
        <w:t>уговора са извођачем радова;</w:t>
      </w:r>
    </w:p>
    <w:p w:rsidR="005520AD" w:rsidRPr="00926144" w:rsidRDefault="005520AD" w:rsidP="00CA2D2E">
      <w:pPr>
        <w:pStyle w:val="ListParagraph"/>
        <w:numPr>
          <w:ilvl w:val="1"/>
          <w:numId w:val="4"/>
        </w:numPr>
        <w:tabs>
          <w:tab w:val="left" w:pos="90"/>
          <w:tab w:val="left" w:pos="360"/>
        </w:tabs>
        <w:ind w:left="90" w:firstLine="360"/>
        <w:jc w:val="both"/>
        <w:rPr>
          <w:rFonts w:ascii="Arial" w:hAnsi="Arial" w:cs="Arial"/>
        </w:rPr>
      </w:pPr>
      <w:r w:rsidRPr="00926144">
        <w:rPr>
          <w:rFonts w:ascii="Arial" w:hAnsi="Arial" w:cs="Arial"/>
        </w:rPr>
        <w:t>расположиве техничке документације, односно предмера и предрачуна за извођење радова.</w:t>
      </w:r>
    </w:p>
    <w:p w:rsidR="005520AD" w:rsidRPr="00926144" w:rsidRDefault="005520AD" w:rsidP="005520AD">
      <w:pPr>
        <w:jc w:val="both"/>
        <w:rPr>
          <w:rFonts w:ascii="Arial" w:hAnsi="Arial" w:cs="Arial"/>
        </w:rPr>
      </w:pPr>
      <w:r w:rsidRPr="00926144">
        <w:rPr>
          <w:rFonts w:ascii="Arial" w:hAnsi="Arial" w:cs="Arial"/>
        </w:rPr>
        <w:t xml:space="preserve">  </w:t>
      </w:r>
      <w:r w:rsidRPr="00926144">
        <w:rPr>
          <w:rFonts w:ascii="Arial" w:hAnsi="Arial" w:cs="Arial"/>
        </w:rPr>
        <w:tab/>
        <w:t>Ако Извршилац не започне надзор у року из пре</w:t>
      </w:r>
      <w:r w:rsidRPr="00926144">
        <w:rPr>
          <w:rFonts w:ascii="Arial" w:hAnsi="Arial" w:cs="Arial"/>
          <w:lang w:val="sr-Cyrl-CS"/>
        </w:rPr>
        <w:t>т</w:t>
      </w:r>
      <w:r w:rsidRPr="00926144">
        <w:rPr>
          <w:rFonts w:ascii="Arial" w:hAnsi="Arial" w:cs="Arial"/>
        </w:rPr>
        <w:t>ходног става, Наручилац ће му оставити накнадни примерени рок за извршење уговорених обавеза, који неће бити дужи од два дана.</w:t>
      </w:r>
    </w:p>
    <w:p w:rsidR="005520AD" w:rsidRPr="00926144" w:rsidRDefault="005520AD" w:rsidP="005520AD">
      <w:pPr>
        <w:jc w:val="both"/>
        <w:rPr>
          <w:rFonts w:ascii="Arial" w:hAnsi="Arial" w:cs="Arial"/>
        </w:rPr>
      </w:pPr>
      <w:r w:rsidRPr="00926144">
        <w:rPr>
          <w:rFonts w:ascii="Arial" w:hAnsi="Arial" w:cs="Arial"/>
        </w:rPr>
        <w:t xml:space="preserve">   </w:t>
      </w:r>
      <w:r w:rsidRPr="00926144">
        <w:rPr>
          <w:rFonts w:ascii="Arial" w:hAnsi="Arial" w:cs="Arial"/>
        </w:rPr>
        <w:tab/>
        <w:t>Ако Извршилац ни у накнадном року из става 2. овог члана не започне са пружањем уговорених услуга надзора, Наручилац има право да за сваки дан закашњења о</w:t>
      </w:r>
      <w:r w:rsidR="00F82787" w:rsidRPr="00926144">
        <w:rPr>
          <w:rFonts w:ascii="Arial" w:hAnsi="Arial" w:cs="Arial"/>
        </w:rPr>
        <w:t>д Извршиоца наплати 0,5</w:t>
      </w:r>
      <w:r w:rsidRPr="00926144">
        <w:rPr>
          <w:rFonts w:ascii="Arial" w:hAnsi="Arial" w:cs="Arial"/>
        </w:rPr>
        <w:t xml:space="preserve">% вредности уговора из члана 4. став 1. овог уговора, а не више од 5% или једнострано раскине овај уговор и захтева од Извршиоца накнаду штете до износа из члана 4. став 1. овог уговора. </w:t>
      </w:r>
    </w:p>
    <w:p w:rsidR="009C44C0" w:rsidRPr="00D24A39" w:rsidRDefault="005520AD" w:rsidP="005520AD">
      <w:pPr>
        <w:jc w:val="both"/>
        <w:rPr>
          <w:rFonts w:ascii="Arial" w:hAnsi="Arial" w:cs="Arial"/>
        </w:rPr>
      </w:pPr>
      <w:r w:rsidRPr="00926144">
        <w:rPr>
          <w:rFonts w:ascii="Arial" w:hAnsi="Arial" w:cs="Arial"/>
        </w:rPr>
        <w:t xml:space="preserve">   </w:t>
      </w:r>
      <w:r w:rsidRPr="00926144">
        <w:rPr>
          <w:rFonts w:ascii="Arial" w:hAnsi="Arial" w:cs="Arial"/>
        </w:rPr>
        <w:tab/>
        <w:t xml:space="preserve"> Уговорну казну из става 3. овог члана, на начин описан у наведеном ставу, Наручилац може примењивати и у случају да Извршилац, односно лице које врши стручни надзор није свакодневно присутно на градилишту и у том случају казна ће се односити за сваки дан одсуства са градилишта лица које врши ст</w:t>
      </w:r>
      <w:r w:rsidR="00F82787" w:rsidRPr="00926144">
        <w:rPr>
          <w:rFonts w:ascii="Arial" w:hAnsi="Arial" w:cs="Arial"/>
        </w:rPr>
        <w:t>ручни надзор (0,5</w:t>
      </w:r>
      <w:r w:rsidRPr="00926144">
        <w:rPr>
          <w:rFonts w:ascii="Arial" w:hAnsi="Arial" w:cs="Arial"/>
        </w:rPr>
        <w:t>% износа из члана 4. став 1. овог уговора за сва</w:t>
      </w:r>
      <w:r w:rsidR="00F82787" w:rsidRPr="00926144">
        <w:rPr>
          <w:rFonts w:ascii="Arial" w:hAnsi="Arial" w:cs="Arial"/>
        </w:rPr>
        <w:t>ки дан одсуства, а не више од 5</w:t>
      </w:r>
      <w:r w:rsidRPr="00926144">
        <w:rPr>
          <w:rFonts w:ascii="Arial" w:hAnsi="Arial" w:cs="Arial"/>
        </w:rPr>
        <w:t>%).</w:t>
      </w:r>
    </w:p>
    <w:p w:rsidR="009C44C0" w:rsidRPr="00301203" w:rsidRDefault="009C44C0" w:rsidP="005520AD">
      <w:pPr>
        <w:jc w:val="both"/>
        <w:rPr>
          <w:rFonts w:ascii="Arial" w:hAnsi="Arial" w:cs="Arial"/>
          <w:lang w:val="sr-Cyrl-CS"/>
        </w:rPr>
      </w:pPr>
    </w:p>
    <w:p w:rsidR="005520AD" w:rsidRPr="00926144" w:rsidRDefault="005520AD" w:rsidP="005520AD">
      <w:pPr>
        <w:jc w:val="center"/>
        <w:rPr>
          <w:rFonts w:ascii="Arial" w:hAnsi="Arial" w:cs="Arial"/>
          <w:b/>
        </w:rPr>
      </w:pPr>
      <w:r w:rsidRPr="00926144">
        <w:rPr>
          <w:rFonts w:ascii="Arial" w:hAnsi="Arial" w:cs="Arial"/>
          <w:b/>
        </w:rPr>
        <w:t xml:space="preserve">Члан </w:t>
      </w:r>
      <w:r w:rsidR="0071487F">
        <w:rPr>
          <w:rFonts w:ascii="Arial" w:hAnsi="Arial" w:cs="Arial"/>
          <w:b/>
        </w:rPr>
        <w:t>9</w:t>
      </w:r>
      <w:r w:rsidRPr="00926144">
        <w:rPr>
          <w:rFonts w:ascii="Arial" w:hAnsi="Arial" w:cs="Arial"/>
          <w:b/>
        </w:rPr>
        <w:t>.</w:t>
      </w:r>
    </w:p>
    <w:p w:rsidR="005520AD" w:rsidRPr="00926144" w:rsidRDefault="005520AD" w:rsidP="005520AD">
      <w:pPr>
        <w:jc w:val="center"/>
        <w:rPr>
          <w:rFonts w:ascii="Arial" w:hAnsi="Arial" w:cs="Arial"/>
        </w:rPr>
      </w:pPr>
    </w:p>
    <w:p w:rsidR="005520AD" w:rsidRPr="00926144" w:rsidRDefault="005520AD" w:rsidP="005520AD">
      <w:pPr>
        <w:jc w:val="both"/>
        <w:rPr>
          <w:rFonts w:ascii="Arial" w:eastAsia="Times New Roman" w:hAnsi="Arial" w:cs="Arial"/>
        </w:rPr>
      </w:pPr>
      <w:r w:rsidRPr="00926144">
        <w:rPr>
          <w:rFonts w:ascii="Arial" w:hAnsi="Arial" w:cs="Arial"/>
        </w:rPr>
        <w:t xml:space="preserve">   </w:t>
      </w:r>
      <w:r w:rsidRPr="00926144">
        <w:rPr>
          <w:rFonts w:ascii="Arial" w:hAnsi="Arial" w:cs="Arial"/>
        </w:rPr>
        <w:tab/>
        <w:t xml:space="preserve">Извршилац </w:t>
      </w:r>
      <w:r w:rsidRPr="00926144">
        <w:rPr>
          <w:rFonts w:ascii="Arial" w:eastAsia="Times New Roman" w:hAnsi="Arial" w:cs="Arial"/>
        </w:rPr>
        <w:t>је дужан да надзор врши до коначног рока за завршетак радова према уговору о изођењу радова над којима врши стручни надзор.</w:t>
      </w:r>
    </w:p>
    <w:p w:rsidR="005520AD" w:rsidRPr="00926144" w:rsidRDefault="005520AD" w:rsidP="005520AD">
      <w:pPr>
        <w:jc w:val="both"/>
        <w:rPr>
          <w:rFonts w:ascii="Arial" w:eastAsia="Times New Roman" w:hAnsi="Arial" w:cs="Arial"/>
        </w:rPr>
      </w:pPr>
      <w:r w:rsidRPr="00926144">
        <w:rPr>
          <w:rFonts w:ascii="Arial" w:eastAsia="Times New Roman" w:hAnsi="Arial" w:cs="Arial"/>
        </w:rPr>
        <w:t xml:space="preserve">   </w:t>
      </w:r>
      <w:r w:rsidRPr="00926144">
        <w:rPr>
          <w:rFonts w:ascii="Arial" w:eastAsia="Times New Roman" w:hAnsi="Arial" w:cs="Arial"/>
        </w:rPr>
        <w:tab/>
        <w:t xml:space="preserve"> Извршилац је дужан да у извршењу овде уговореног посла поступа с пажњом доброг стручњака.</w:t>
      </w:r>
    </w:p>
    <w:p w:rsidR="005520AD" w:rsidRPr="00926144" w:rsidRDefault="005520AD" w:rsidP="005520AD">
      <w:pPr>
        <w:jc w:val="both"/>
        <w:rPr>
          <w:rFonts w:ascii="Arial" w:eastAsia="Times New Roman" w:hAnsi="Arial" w:cs="Arial"/>
        </w:rPr>
      </w:pPr>
      <w:r w:rsidRPr="00926144">
        <w:rPr>
          <w:rFonts w:ascii="Arial" w:eastAsia="Times New Roman" w:hAnsi="Arial" w:cs="Arial"/>
        </w:rPr>
        <w:lastRenderedPageBreak/>
        <w:t xml:space="preserve">    </w:t>
      </w:r>
      <w:r w:rsidRPr="00926144">
        <w:rPr>
          <w:rFonts w:ascii="Arial" w:eastAsia="Times New Roman" w:hAnsi="Arial" w:cs="Arial"/>
        </w:rPr>
        <w:tab/>
        <w:t>Извршилац одговара за:</w:t>
      </w:r>
    </w:p>
    <w:p w:rsidR="005520AD" w:rsidRPr="00926144" w:rsidRDefault="005520AD" w:rsidP="00CA2D2E">
      <w:pPr>
        <w:pStyle w:val="ListParagraph"/>
        <w:numPr>
          <w:ilvl w:val="0"/>
          <w:numId w:val="5"/>
        </w:numPr>
        <w:ind w:left="720"/>
        <w:jc w:val="both"/>
        <w:rPr>
          <w:rFonts w:ascii="Arial" w:eastAsia="Times New Roman" w:hAnsi="Arial" w:cs="Arial"/>
        </w:rPr>
      </w:pPr>
      <w:r w:rsidRPr="00926144">
        <w:rPr>
          <w:rFonts w:ascii="Arial" w:eastAsia="Times New Roman" w:hAnsi="Arial" w:cs="Arial"/>
        </w:rPr>
        <w:t>правилност метода које примењује у вршењу стручног надзора или их препоручује наручиоцу;</w:t>
      </w:r>
    </w:p>
    <w:p w:rsidR="005520AD" w:rsidRPr="00926144" w:rsidRDefault="005520AD" w:rsidP="00CA2D2E">
      <w:pPr>
        <w:pStyle w:val="ListParagraph"/>
        <w:numPr>
          <w:ilvl w:val="0"/>
          <w:numId w:val="5"/>
        </w:numPr>
        <w:ind w:left="720"/>
        <w:jc w:val="both"/>
        <w:rPr>
          <w:rFonts w:ascii="Arial" w:eastAsia="Times New Roman" w:hAnsi="Arial" w:cs="Arial"/>
        </w:rPr>
      </w:pPr>
      <w:r w:rsidRPr="00926144">
        <w:rPr>
          <w:rFonts w:ascii="Arial" w:eastAsia="Times New Roman" w:hAnsi="Arial" w:cs="Arial"/>
        </w:rPr>
        <w:t>целовитост у пружању услуга стручног надзора;</w:t>
      </w:r>
    </w:p>
    <w:p w:rsidR="005520AD" w:rsidRPr="00926144" w:rsidRDefault="005520AD" w:rsidP="00CA2D2E">
      <w:pPr>
        <w:pStyle w:val="ListParagraph"/>
        <w:numPr>
          <w:ilvl w:val="0"/>
          <w:numId w:val="5"/>
        </w:numPr>
        <w:ind w:left="720"/>
        <w:jc w:val="both"/>
        <w:rPr>
          <w:rFonts w:ascii="Arial" w:eastAsia="Times New Roman" w:hAnsi="Arial" w:cs="Arial"/>
        </w:rPr>
      </w:pPr>
      <w:r w:rsidRPr="00926144">
        <w:rPr>
          <w:rFonts w:ascii="Arial" w:eastAsia="Times New Roman" w:hAnsi="Arial" w:cs="Arial"/>
        </w:rPr>
        <w:t xml:space="preserve">пружање услуга надзора у оквирима уговорених износа накнаде; </w:t>
      </w:r>
    </w:p>
    <w:p w:rsidR="005520AD" w:rsidRPr="00926144" w:rsidRDefault="005520AD" w:rsidP="00CA2D2E">
      <w:pPr>
        <w:pStyle w:val="ListParagraph"/>
        <w:numPr>
          <w:ilvl w:val="0"/>
          <w:numId w:val="5"/>
        </w:numPr>
        <w:ind w:left="720"/>
        <w:jc w:val="both"/>
        <w:rPr>
          <w:rFonts w:ascii="Arial" w:eastAsia="Times New Roman" w:hAnsi="Arial" w:cs="Arial"/>
        </w:rPr>
      </w:pPr>
      <w:r w:rsidRPr="00926144">
        <w:rPr>
          <w:rFonts w:ascii="Arial" w:eastAsia="Times New Roman" w:hAnsi="Arial" w:cs="Arial"/>
        </w:rPr>
        <w:t>пружање услуга у уговореним роковима.</w:t>
      </w:r>
    </w:p>
    <w:p w:rsidR="005520AD" w:rsidRPr="001369A7" w:rsidRDefault="005520AD" w:rsidP="005520AD">
      <w:pPr>
        <w:jc w:val="both"/>
        <w:rPr>
          <w:rFonts w:ascii="Arial" w:eastAsia="Times New Roman" w:hAnsi="Arial" w:cs="Arial"/>
          <w:lang w:val="sr-Cyrl-CS"/>
        </w:rPr>
      </w:pPr>
      <w:r w:rsidRPr="00926144">
        <w:rPr>
          <w:rFonts w:ascii="Arial" w:eastAsia="Times New Roman" w:hAnsi="Arial" w:cs="Arial"/>
        </w:rPr>
        <w:t xml:space="preserve">    </w:t>
      </w:r>
      <w:r w:rsidRPr="00926144">
        <w:rPr>
          <w:rFonts w:ascii="Arial" w:eastAsia="Times New Roman" w:hAnsi="Arial" w:cs="Arial"/>
        </w:rPr>
        <w:tab/>
        <w:t>У случају да Извршилац не врши уговорене послове надзора на начин предвиђен у ставовима 1., 2. и 3. овог члана, Наручилац има право да раскине уговор и захтева од Извршиоца накнаду штете</w:t>
      </w:r>
      <w:r w:rsidR="001369A7">
        <w:rPr>
          <w:rFonts w:ascii="Arial" w:eastAsia="Times New Roman" w:hAnsi="Arial" w:cs="Arial"/>
          <w:lang w:val="sr-Cyrl-CS"/>
        </w:rPr>
        <w:t>.</w:t>
      </w:r>
    </w:p>
    <w:p w:rsidR="00AF23A4" w:rsidRPr="00926144" w:rsidRDefault="00AF23A4" w:rsidP="007E6F66">
      <w:pPr>
        <w:jc w:val="both"/>
        <w:rPr>
          <w:rFonts w:ascii="Arial" w:hAnsi="Arial" w:cs="Arial"/>
          <w:bCs/>
          <w:iCs/>
          <w:lang w:val="ru-RU"/>
        </w:rPr>
      </w:pPr>
    </w:p>
    <w:p w:rsidR="005520AD" w:rsidRPr="00926144" w:rsidRDefault="005520AD" w:rsidP="005520AD">
      <w:pPr>
        <w:autoSpaceDE w:val="0"/>
        <w:jc w:val="center"/>
        <w:rPr>
          <w:rFonts w:ascii="Arial" w:eastAsia="Times New Roman" w:hAnsi="Arial" w:cs="Arial"/>
          <w:b/>
          <w:bCs/>
        </w:rPr>
      </w:pPr>
      <w:r w:rsidRPr="00926144">
        <w:rPr>
          <w:rFonts w:ascii="Arial" w:eastAsia="Times New Roman" w:hAnsi="Arial" w:cs="Arial"/>
          <w:b/>
          <w:bCs/>
        </w:rPr>
        <w:t xml:space="preserve">Члан </w:t>
      </w:r>
      <w:r w:rsidR="0071487F">
        <w:rPr>
          <w:rFonts w:ascii="Arial" w:eastAsia="Times New Roman" w:hAnsi="Arial" w:cs="Arial"/>
          <w:b/>
          <w:bCs/>
        </w:rPr>
        <w:t>10</w:t>
      </w:r>
      <w:r w:rsidRPr="00926144">
        <w:rPr>
          <w:rFonts w:ascii="Arial" w:eastAsia="Times New Roman" w:hAnsi="Arial" w:cs="Arial"/>
          <w:b/>
          <w:bCs/>
        </w:rPr>
        <w:t>.</w:t>
      </w:r>
    </w:p>
    <w:p w:rsidR="005520AD" w:rsidRDefault="005520AD" w:rsidP="005520AD">
      <w:pPr>
        <w:autoSpaceDE w:val="0"/>
        <w:jc w:val="center"/>
        <w:rPr>
          <w:rFonts w:ascii="Arial" w:eastAsia="Times New Roman" w:hAnsi="Arial" w:cs="Arial"/>
          <w:bCs/>
        </w:rPr>
      </w:pPr>
    </w:p>
    <w:p w:rsidR="00721DCA" w:rsidRDefault="00721DCA" w:rsidP="00721DCA">
      <w:pPr>
        <w:suppressAutoHyphens w:val="0"/>
        <w:autoSpaceDE w:val="0"/>
        <w:autoSpaceDN w:val="0"/>
        <w:adjustRightInd w:val="0"/>
        <w:spacing w:line="240" w:lineRule="auto"/>
        <w:ind w:firstLine="720"/>
        <w:jc w:val="both"/>
        <w:rPr>
          <w:rFonts w:ascii="Arial" w:eastAsiaTheme="minorHAnsi" w:hAnsi="Arial" w:cs="Arial"/>
          <w:kern w:val="0"/>
          <w:lang w:eastAsia="en-US"/>
        </w:rPr>
      </w:pPr>
      <w:r>
        <w:rPr>
          <w:rFonts w:ascii="Arial" w:eastAsiaTheme="minorHAnsi" w:hAnsi="Arial" w:cs="Arial"/>
          <w:kern w:val="0"/>
          <w:lang w:eastAsia="en-US"/>
        </w:rPr>
        <w:t>Понуђач се обавезује да приликом потписивања овог уговора преда Наручиоцу Меницу са меничним овлашћењем за добро извршење посла, која мора бити евидентирана у Регистру меница и овлашћења Народне банке Србије. Меница мора бити оверена печатом и потписана од стране лица овлашћеног за заступање, а уз исту мора бити достављено попуњено и оверено менично овлашћење – писмо. Уз меницу мора бити достављена копија картона депонованих потписа који је издат од стране пословне банке коју понуђач наводи у меничном овлашћењу – писму</w:t>
      </w:r>
      <w:r>
        <w:rPr>
          <w:rFonts w:ascii="Arial" w:eastAsiaTheme="minorHAnsi" w:hAnsi="Arial" w:cs="Arial"/>
          <w:i/>
          <w:iCs/>
          <w:kern w:val="0"/>
          <w:lang w:eastAsia="en-US"/>
        </w:rPr>
        <w:t>.</w:t>
      </w:r>
      <w:r>
        <w:rPr>
          <w:rFonts w:ascii="Arial" w:eastAsiaTheme="minorHAnsi" w:hAnsi="Arial" w:cs="Arial"/>
          <w:i/>
          <w:iCs/>
          <w:kern w:val="0"/>
          <w:lang w:val="sr-Cyrl-CS" w:eastAsia="en-US"/>
        </w:rPr>
        <w:t xml:space="preserve"> </w:t>
      </w:r>
      <w:r>
        <w:rPr>
          <w:rFonts w:ascii="Arial" w:eastAsiaTheme="minorHAnsi" w:hAnsi="Arial" w:cs="Arial"/>
          <w:kern w:val="0"/>
          <w:lang w:eastAsia="en-US"/>
        </w:rPr>
        <w:t xml:space="preserve">Меница мора бити са клаузулама </w:t>
      </w:r>
      <w:r>
        <w:rPr>
          <w:rFonts w:ascii="Arial" w:eastAsiaTheme="minorHAnsi" w:hAnsi="Arial" w:cs="Arial"/>
          <w:b/>
          <w:bCs/>
          <w:i/>
          <w:iCs/>
          <w:kern w:val="0"/>
          <w:lang w:eastAsia="en-US"/>
        </w:rPr>
        <w:t xml:space="preserve">– </w:t>
      </w:r>
      <w:r>
        <w:rPr>
          <w:rFonts w:ascii="Arial" w:eastAsiaTheme="minorHAnsi" w:hAnsi="Arial" w:cs="Arial"/>
          <w:kern w:val="0"/>
          <w:lang w:eastAsia="en-US"/>
        </w:rPr>
        <w:t xml:space="preserve">безусловна, неопозива, наплатива на први позив и без права на приговор у корист Наручиоца, у вредности од 10% од уговорене вредности услуге без пдв-а, са роком важења </w:t>
      </w:r>
      <w:r>
        <w:rPr>
          <w:rFonts w:ascii="Arial" w:eastAsiaTheme="minorHAnsi" w:hAnsi="Arial" w:cs="Arial"/>
          <w:kern w:val="0"/>
          <w:lang w:val="sr-Cyrl-CS" w:eastAsia="en-US"/>
        </w:rPr>
        <w:t>3</w:t>
      </w:r>
      <w:r>
        <w:rPr>
          <w:rFonts w:ascii="Arial" w:eastAsiaTheme="minorHAnsi" w:hAnsi="Arial" w:cs="Arial"/>
          <w:kern w:val="0"/>
          <w:lang w:eastAsia="en-US"/>
        </w:rPr>
        <w:t>0 дана дужим од уговореног рока за извршење услуге.</w:t>
      </w:r>
    </w:p>
    <w:p w:rsidR="00721DCA" w:rsidRDefault="00721DCA" w:rsidP="005520AD">
      <w:pPr>
        <w:autoSpaceDE w:val="0"/>
        <w:jc w:val="center"/>
        <w:rPr>
          <w:rFonts w:ascii="Arial" w:eastAsia="Times New Roman" w:hAnsi="Arial" w:cs="Arial"/>
          <w:bCs/>
        </w:rPr>
      </w:pPr>
    </w:p>
    <w:p w:rsidR="00215390" w:rsidRPr="00926144" w:rsidRDefault="00215390" w:rsidP="00215390">
      <w:pPr>
        <w:autoSpaceDE w:val="0"/>
        <w:jc w:val="center"/>
        <w:rPr>
          <w:rFonts w:ascii="Arial" w:eastAsia="Times New Roman" w:hAnsi="Arial" w:cs="Arial"/>
          <w:b/>
          <w:bCs/>
        </w:rPr>
      </w:pPr>
      <w:r w:rsidRPr="00926144">
        <w:rPr>
          <w:rFonts w:ascii="Arial" w:eastAsia="Times New Roman" w:hAnsi="Arial" w:cs="Arial"/>
          <w:b/>
          <w:bCs/>
        </w:rPr>
        <w:t xml:space="preserve">Члан </w:t>
      </w:r>
      <w:r>
        <w:rPr>
          <w:rFonts w:ascii="Arial" w:eastAsia="Times New Roman" w:hAnsi="Arial" w:cs="Arial"/>
          <w:b/>
          <w:bCs/>
        </w:rPr>
        <w:t>11</w:t>
      </w:r>
      <w:r w:rsidRPr="00926144">
        <w:rPr>
          <w:rFonts w:ascii="Arial" w:eastAsia="Times New Roman" w:hAnsi="Arial" w:cs="Arial"/>
          <w:b/>
          <w:bCs/>
        </w:rPr>
        <w:t>.</w:t>
      </w:r>
    </w:p>
    <w:p w:rsidR="00721DCA" w:rsidRPr="00721DCA" w:rsidRDefault="00721DCA" w:rsidP="00215390">
      <w:pPr>
        <w:autoSpaceDE w:val="0"/>
        <w:rPr>
          <w:rFonts w:ascii="Arial" w:eastAsia="Times New Roman" w:hAnsi="Arial" w:cs="Arial"/>
          <w:bCs/>
        </w:rPr>
      </w:pPr>
    </w:p>
    <w:p w:rsidR="005520AD" w:rsidRPr="00926144" w:rsidRDefault="005520AD" w:rsidP="005520AD">
      <w:pPr>
        <w:autoSpaceDE w:val="0"/>
        <w:jc w:val="both"/>
        <w:rPr>
          <w:rFonts w:ascii="Arial" w:eastAsia="Times New Roman" w:hAnsi="Arial" w:cs="Arial"/>
          <w:bCs/>
          <w:lang w:val="sr-Cyrl-CS"/>
        </w:rPr>
      </w:pPr>
      <w:r w:rsidRPr="00926144">
        <w:rPr>
          <w:rFonts w:ascii="Arial" w:eastAsia="Times New Roman" w:hAnsi="Arial" w:cs="Arial"/>
          <w:bCs/>
          <w:lang w:val="sr-Cyrl-CS"/>
        </w:rPr>
        <w:t xml:space="preserve">   </w:t>
      </w:r>
      <w:r w:rsidRPr="00926144">
        <w:rPr>
          <w:rFonts w:ascii="Arial" w:eastAsia="Times New Roman" w:hAnsi="Arial" w:cs="Arial"/>
          <w:bCs/>
          <w:lang w:val="sr-Cyrl-CS"/>
        </w:rPr>
        <w:tab/>
      </w:r>
      <w:r w:rsidRPr="00926144">
        <w:rPr>
          <w:rFonts w:ascii="Arial" w:eastAsia="Times New Roman" w:hAnsi="Arial" w:cs="Arial"/>
          <w:bCs/>
        </w:rPr>
        <w:t>Ако Извршилац не извршава своје обавезе у складу са одредбама овог уговора, Наручилац</w:t>
      </w:r>
      <w:r w:rsidRPr="00926144">
        <w:rPr>
          <w:rFonts w:ascii="Arial" w:eastAsia="Times New Roman" w:hAnsi="Arial" w:cs="Arial"/>
          <w:bCs/>
          <w:lang w:val="sr-Cyrl-CS"/>
        </w:rPr>
        <w:t xml:space="preserve"> има право на једностран раскид уговора </w:t>
      </w:r>
      <w:r w:rsidRPr="00926144">
        <w:rPr>
          <w:rFonts w:ascii="Arial" w:eastAsia="Times New Roman" w:hAnsi="Arial" w:cs="Arial"/>
          <w:bCs/>
        </w:rPr>
        <w:t>и да захтева накнаду штете од Извршиоца до износа из члана 4. став 1. овог уговора, и Извршилац је дужан да ту штету надокнади најкасније у року од 15 дана од дана пријема писменог захтева наручиоца за накнаду штете.</w:t>
      </w:r>
    </w:p>
    <w:p w:rsidR="005520AD" w:rsidRPr="00926144" w:rsidRDefault="005520AD" w:rsidP="005520AD">
      <w:pPr>
        <w:autoSpaceDE w:val="0"/>
        <w:jc w:val="both"/>
        <w:rPr>
          <w:rFonts w:ascii="Arial" w:eastAsia="Times New Roman" w:hAnsi="Arial" w:cs="Arial"/>
          <w:bCs/>
        </w:rPr>
      </w:pPr>
      <w:r w:rsidRPr="00926144">
        <w:rPr>
          <w:rFonts w:ascii="Arial" w:eastAsia="Times New Roman" w:hAnsi="Arial" w:cs="Arial"/>
          <w:bCs/>
          <w:lang w:val="sr-Cyrl-CS"/>
        </w:rPr>
        <w:t xml:space="preserve">  </w:t>
      </w:r>
      <w:r w:rsidRPr="00926144">
        <w:rPr>
          <w:rFonts w:ascii="Arial" w:eastAsia="Times New Roman" w:hAnsi="Arial" w:cs="Arial"/>
          <w:bCs/>
          <w:lang w:val="sr-Cyrl-CS"/>
        </w:rPr>
        <w:tab/>
        <w:t xml:space="preserve"> Уговор се раскида писменом изјавом намере </w:t>
      </w:r>
      <w:r w:rsidRPr="00926144">
        <w:rPr>
          <w:rFonts w:ascii="Arial" w:eastAsia="Times New Roman" w:hAnsi="Arial" w:cs="Arial"/>
          <w:bCs/>
        </w:rPr>
        <w:t>Наручиоца</w:t>
      </w:r>
      <w:r w:rsidRPr="00926144">
        <w:rPr>
          <w:rFonts w:ascii="Arial" w:eastAsia="Times New Roman" w:hAnsi="Arial" w:cs="Arial"/>
          <w:bCs/>
          <w:lang w:val="sr-Cyrl-CS"/>
        </w:rPr>
        <w:t>, која се доставља Изв</w:t>
      </w:r>
      <w:r w:rsidRPr="00926144">
        <w:rPr>
          <w:rFonts w:ascii="Arial" w:eastAsia="Times New Roman" w:hAnsi="Arial" w:cs="Arial"/>
          <w:bCs/>
        </w:rPr>
        <w:t>ршиоцу</w:t>
      </w:r>
      <w:r w:rsidRPr="00926144">
        <w:rPr>
          <w:rFonts w:ascii="Arial" w:eastAsia="Times New Roman" w:hAnsi="Arial" w:cs="Arial"/>
          <w:bCs/>
          <w:lang w:val="sr-Cyrl-CS"/>
        </w:rPr>
        <w:t xml:space="preserve">. Изјава мора да садржи основ, односно образложење за раскид уговора. </w:t>
      </w:r>
      <w:r w:rsidRPr="00926144">
        <w:rPr>
          <w:rFonts w:ascii="Arial" w:eastAsia="Times New Roman" w:hAnsi="Arial" w:cs="Arial"/>
          <w:bCs/>
        </w:rPr>
        <w:t>Уговор се сматра раскинутим даном пријема изјаве од стране Извршиоца.</w:t>
      </w:r>
    </w:p>
    <w:p w:rsidR="005520AD" w:rsidRPr="00926144" w:rsidRDefault="005520AD" w:rsidP="005520AD">
      <w:pPr>
        <w:autoSpaceDE w:val="0"/>
        <w:jc w:val="both"/>
        <w:rPr>
          <w:rFonts w:ascii="Arial" w:eastAsia="Times New Roman" w:hAnsi="Arial" w:cs="Arial"/>
          <w:bCs/>
        </w:rPr>
      </w:pPr>
    </w:p>
    <w:p w:rsidR="005520AD" w:rsidRPr="00926144" w:rsidRDefault="005520AD" w:rsidP="005520AD">
      <w:pPr>
        <w:autoSpaceDE w:val="0"/>
        <w:jc w:val="center"/>
        <w:rPr>
          <w:rFonts w:ascii="Arial" w:eastAsia="Times New Roman" w:hAnsi="Arial" w:cs="Arial"/>
          <w:b/>
          <w:bCs/>
        </w:rPr>
      </w:pPr>
      <w:r w:rsidRPr="00926144">
        <w:rPr>
          <w:rFonts w:ascii="Arial" w:eastAsia="Times New Roman" w:hAnsi="Arial" w:cs="Arial"/>
          <w:b/>
          <w:bCs/>
        </w:rPr>
        <w:t xml:space="preserve">Члан </w:t>
      </w:r>
      <w:r w:rsidR="00215390">
        <w:rPr>
          <w:rFonts w:ascii="Arial" w:eastAsia="Times New Roman" w:hAnsi="Arial" w:cs="Arial"/>
          <w:b/>
          <w:bCs/>
        </w:rPr>
        <w:t>12</w:t>
      </w:r>
      <w:r w:rsidRPr="00926144">
        <w:rPr>
          <w:rFonts w:ascii="Arial" w:eastAsia="Times New Roman" w:hAnsi="Arial" w:cs="Arial"/>
          <w:b/>
          <w:bCs/>
        </w:rPr>
        <w:t>.</w:t>
      </w:r>
    </w:p>
    <w:p w:rsidR="005520AD" w:rsidRPr="00926144" w:rsidRDefault="005520AD" w:rsidP="005520AD">
      <w:pPr>
        <w:autoSpaceDE w:val="0"/>
        <w:jc w:val="center"/>
        <w:rPr>
          <w:rFonts w:ascii="Arial" w:hAnsi="Arial" w:cs="Arial"/>
          <w:bCs/>
        </w:rPr>
      </w:pPr>
    </w:p>
    <w:p w:rsidR="005520AD" w:rsidRPr="00926144" w:rsidRDefault="005520AD" w:rsidP="005520AD">
      <w:pPr>
        <w:jc w:val="both"/>
        <w:rPr>
          <w:rFonts w:ascii="Arial" w:hAnsi="Arial" w:cs="Arial"/>
          <w:bCs/>
        </w:rPr>
      </w:pPr>
      <w:r w:rsidRPr="00926144">
        <w:rPr>
          <w:rFonts w:ascii="Arial" w:hAnsi="Arial" w:cs="Arial"/>
          <w:bCs/>
        </w:rPr>
        <w:t xml:space="preserve">   </w:t>
      </w:r>
      <w:r w:rsidRPr="00926144">
        <w:rPr>
          <w:rFonts w:ascii="Arial" w:hAnsi="Arial" w:cs="Arial"/>
          <w:bCs/>
        </w:rPr>
        <w:tab/>
        <w:t xml:space="preserve">Уговорне стране су сагласне да </w:t>
      </w:r>
      <w:r w:rsidR="003F1D45">
        <w:rPr>
          <w:rFonts w:ascii="Arial" w:hAnsi="Arial" w:cs="Arial"/>
          <w:bCs/>
          <w:lang w:val="sr-Cyrl-CS"/>
        </w:rPr>
        <w:t xml:space="preserve">се </w:t>
      </w:r>
      <w:r w:rsidRPr="00926144">
        <w:rPr>
          <w:rFonts w:ascii="Arial" w:hAnsi="Arial" w:cs="Arial"/>
          <w:bCs/>
        </w:rPr>
        <w:t>измене и допуне уговора врше уз обостарну сагласност и у писменој форми, у складу са позитивним прописима.</w:t>
      </w:r>
    </w:p>
    <w:p w:rsidR="009C44C0" w:rsidRPr="009C44C0" w:rsidRDefault="009C44C0" w:rsidP="005520AD">
      <w:pPr>
        <w:jc w:val="both"/>
        <w:rPr>
          <w:rFonts w:ascii="Arial" w:hAnsi="Arial" w:cs="Arial"/>
          <w:bCs/>
        </w:rPr>
      </w:pPr>
    </w:p>
    <w:p w:rsidR="005520AD" w:rsidRPr="00926144" w:rsidRDefault="005520AD" w:rsidP="005520AD">
      <w:pPr>
        <w:jc w:val="center"/>
        <w:rPr>
          <w:rFonts w:ascii="Arial" w:hAnsi="Arial" w:cs="Arial"/>
          <w:b/>
          <w:bCs/>
        </w:rPr>
      </w:pPr>
      <w:r w:rsidRPr="00926144">
        <w:rPr>
          <w:rFonts w:ascii="Arial" w:hAnsi="Arial" w:cs="Arial"/>
          <w:b/>
          <w:bCs/>
        </w:rPr>
        <w:t>Члан 1</w:t>
      </w:r>
      <w:r w:rsidR="00215390">
        <w:rPr>
          <w:rFonts w:ascii="Arial" w:hAnsi="Arial" w:cs="Arial"/>
          <w:b/>
          <w:bCs/>
        </w:rPr>
        <w:t>3</w:t>
      </w:r>
      <w:r w:rsidRPr="00926144">
        <w:rPr>
          <w:rFonts w:ascii="Arial" w:hAnsi="Arial" w:cs="Arial"/>
          <w:b/>
          <w:bCs/>
        </w:rPr>
        <w:t>.</w:t>
      </w:r>
    </w:p>
    <w:p w:rsidR="005520AD" w:rsidRPr="00926144" w:rsidRDefault="005520AD" w:rsidP="005520AD">
      <w:pPr>
        <w:jc w:val="center"/>
        <w:rPr>
          <w:rFonts w:ascii="Arial" w:hAnsi="Arial" w:cs="Arial"/>
        </w:rPr>
      </w:pPr>
    </w:p>
    <w:p w:rsidR="005520AD" w:rsidRPr="0071487F" w:rsidRDefault="005520AD" w:rsidP="005520AD">
      <w:pPr>
        <w:jc w:val="both"/>
        <w:rPr>
          <w:rFonts w:ascii="Arial" w:hAnsi="Arial" w:cs="Arial"/>
        </w:rPr>
      </w:pPr>
      <w:r w:rsidRPr="00926144">
        <w:rPr>
          <w:rFonts w:ascii="Arial" w:hAnsi="Arial" w:cs="Arial"/>
        </w:rPr>
        <w:t xml:space="preserve">   </w:t>
      </w:r>
      <w:r w:rsidRPr="00926144">
        <w:rPr>
          <w:rFonts w:ascii="Arial" w:hAnsi="Arial" w:cs="Arial"/>
        </w:rPr>
        <w:tab/>
        <w:t>Све што није изричито регулисано овим Уговором, примениће се одредбе позитивних законских прописа и пословних обичаја.</w:t>
      </w:r>
    </w:p>
    <w:p w:rsidR="00215390" w:rsidRDefault="00215390" w:rsidP="005520AD">
      <w:pPr>
        <w:jc w:val="both"/>
        <w:rPr>
          <w:rFonts w:ascii="Arial" w:hAnsi="Arial" w:cs="Arial"/>
        </w:rPr>
      </w:pPr>
    </w:p>
    <w:p w:rsidR="00D24A39" w:rsidRDefault="00D24A39" w:rsidP="005520AD">
      <w:pPr>
        <w:jc w:val="both"/>
        <w:rPr>
          <w:rFonts w:ascii="Arial" w:hAnsi="Arial" w:cs="Arial"/>
        </w:rPr>
      </w:pPr>
    </w:p>
    <w:p w:rsidR="00D24A39" w:rsidRDefault="00D24A39" w:rsidP="005520AD">
      <w:pPr>
        <w:jc w:val="both"/>
        <w:rPr>
          <w:rFonts w:ascii="Arial" w:hAnsi="Arial" w:cs="Arial"/>
        </w:rPr>
      </w:pPr>
    </w:p>
    <w:p w:rsidR="00D24A39" w:rsidRPr="00215390" w:rsidRDefault="00D24A39" w:rsidP="005520AD">
      <w:pPr>
        <w:jc w:val="both"/>
        <w:rPr>
          <w:rFonts w:ascii="Arial" w:hAnsi="Arial" w:cs="Arial"/>
        </w:rPr>
      </w:pPr>
    </w:p>
    <w:p w:rsidR="005520AD" w:rsidRPr="00926144" w:rsidRDefault="005520AD" w:rsidP="005520AD">
      <w:pPr>
        <w:jc w:val="center"/>
        <w:rPr>
          <w:rFonts w:ascii="Arial" w:hAnsi="Arial" w:cs="Arial"/>
          <w:b/>
        </w:rPr>
      </w:pPr>
      <w:r w:rsidRPr="00926144">
        <w:rPr>
          <w:rFonts w:ascii="Arial" w:hAnsi="Arial" w:cs="Arial"/>
          <w:b/>
        </w:rPr>
        <w:lastRenderedPageBreak/>
        <w:t>Члан 1</w:t>
      </w:r>
      <w:r w:rsidR="00215390">
        <w:rPr>
          <w:rFonts w:ascii="Arial" w:hAnsi="Arial" w:cs="Arial"/>
          <w:b/>
        </w:rPr>
        <w:t>4</w:t>
      </w:r>
      <w:r w:rsidRPr="00926144">
        <w:rPr>
          <w:rFonts w:ascii="Arial" w:hAnsi="Arial" w:cs="Arial"/>
          <w:b/>
        </w:rPr>
        <w:t>.</w:t>
      </w:r>
    </w:p>
    <w:p w:rsidR="005520AD" w:rsidRPr="00926144" w:rsidRDefault="005520AD" w:rsidP="005520AD">
      <w:pPr>
        <w:jc w:val="center"/>
        <w:rPr>
          <w:rFonts w:ascii="Arial" w:hAnsi="Arial" w:cs="Arial"/>
        </w:rPr>
      </w:pPr>
    </w:p>
    <w:p w:rsidR="005520AD" w:rsidRPr="00926144" w:rsidRDefault="005520AD" w:rsidP="005520AD">
      <w:pPr>
        <w:jc w:val="both"/>
        <w:rPr>
          <w:rFonts w:ascii="Arial" w:hAnsi="Arial" w:cs="Arial"/>
        </w:rPr>
      </w:pPr>
      <w:r w:rsidRPr="00926144">
        <w:rPr>
          <w:rFonts w:ascii="Arial" w:hAnsi="Arial" w:cs="Arial"/>
        </w:rPr>
        <w:t xml:space="preserve">  </w:t>
      </w:r>
      <w:r w:rsidRPr="00926144">
        <w:rPr>
          <w:rFonts w:ascii="Arial" w:hAnsi="Arial" w:cs="Arial"/>
        </w:rPr>
        <w:tab/>
        <w:t xml:space="preserve"> Уговорне стране су сагласне да ће све евентуалне спорове у вези овог или поводом овог Уговора решавати споразумно, а у супротном уговарају надлежност Привредног суда у Крагујевцу.</w:t>
      </w:r>
    </w:p>
    <w:p w:rsidR="005520AD" w:rsidRPr="00926144" w:rsidRDefault="005520AD" w:rsidP="005520AD">
      <w:pPr>
        <w:jc w:val="both"/>
        <w:rPr>
          <w:rFonts w:ascii="Arial" w:hAnsi="Arial" w:cs="Arial"/>
        </w:rPr>
      </w:pPr>
    </w:p>
    <w:p w:rsidR="005520AD" w:rsidRPr="00926144" w:rsidRDefault="005520AD" w:rsidP="005520AD">
      <w:pPr>
        <w:jc w:val="center"/>
        <w:rPr>
          <w:rFonts w:ascii="Arial" w:hAnsi="Arial" w:cs="Arial"/>
          <w:b/>
        </w:rPr>
      </w:pPr>
      <w:r w:rsidRPr="00926144">
        <w:rPr>
          <w:rFonts w:ascii="Arial" w:hAnsi="Arial" w:cs="Arial"/>
          <w:b/>
        </w:rPr>
        <w:t>Члан 1</w:t>
      </w:r>
      <w:r w:rsidR="00215390">
        <w:rPr>
          <w:rFonts w:ascii="Arial" w:hAnsi="Arial" w:cs="Arial"/>
          <w:b/>
        </w:rPr>
        <w:t>5</w:t>
      </w:r>
      <w:r w:rsidRPr="00926144">
        <w:rPr>
          <w:rFonts w:ascii="Arial" w:hAnsi="Arial" w:cs="Arial"/>
          <w:b/>
        </w:rPr>
        <w:t>.</w:t>
      </w:r>
    </w:p>
    <w:p w:rsidR="005520AD" w:rsidRPr="00926144" w:rsidRDefault="005520AD" w:rsidP="005520AD">
      <w:pPr>
        <w:jc w:val="center"/>
        <w:rPr>
          <w:rFonts w:ascii="Arial" w:hAnsi="Arial" w:cs="Arial"/>
        </w:rPr>
      </w:pPr>
    </w:p>
    <w:p w:rsidR="005520AD" w:rsidRPr="00926144" w:rsidRDefault="005520AD" w:rsidP="005520AD">
      <w:pPr>
        <w:jc w:val="both"/>
        <w:rPr>
          <w:rFonts w:ascii="Arial" w:hAnsi="Arial" w:cs="Arial"/>
          <w:lang w:val="sr-Cyrl-CS"/>
        </w:rPr>
      </w:pPr>
      <w:r w:rsidRPr="00926144">
        <w:rPr>
          <w:rFonts w:ascii="Arial" w:hAnsi="Arial" w:cs="Arial"/>
        </w:rPr>
        <w:t xml:space="preserve">   </w:t>
      </w:r>
      <w:r w:rsidRPr="00926144">
        <w:rPr>
          <w:rFonts w:ascii="Arial" w:hAnsi="Arial" w:cs="Arial"/>
        </w:rPr>
        <w:tab/>
        <w:t xml:space="preserve">Уговор се закључује са роком важности до </w:t>
      </w:r>
      <w:r w:rsidRPr="00926144">
        <w:rPr>
          <w:rFonts w:ascii="Arial" w:hAnsi="Arial" w:cs="Arial"/>
          <w:lang w:val="sr-Cyrl-CS"/>
        </w:rPr>
        <w:t>завршетка извршења уговора о извођењу радова, над којима се врши стручни надзор.</w:t>
      </w:r>
    </w:p>
    <w:p w:rsidR="002969AE" w:rsidRPr="001F51D9" w:rsidRDefault="002969AE" w:rsidP="005520AD">
      <w:pPr>
        <w:jc w:val="both"/>
        <w:rPr>
          <w:rFonts w:ascii="Arial" w:hAnsi="Arial" w:cs="Arial"/>
          <w:lang w:val="sr-Cyrl-CS"/>
        </w:rPr>
      </w:pPr>
    </w:p>
    <w:p w:rsidR="005520AD" w:rsidRPr="00926144" w:rsidRDefault="005520AD" w:rsidP="005520AD">
      <w:pPr>
        <w:jc w:val="center"/>
        <w:rPr>
          <w:rFonts w:ascii="Arial" w:hAnsi="Arial" w:cs="Arial"/>
          <w:b/>
        </w:rPr>
      </w:pPr>
      <w:r w:rsidRPr="00926144">
        <w:rPr>
          <w:rFonts w:ascii="Arial" w:hAnsi="Arial" w:cs="Arial"/>
          <w:b/>
        </w:rPr>
        <w:t>Члан 1</w:t>
      </w:r>
      <w:r w:rsidR="00215390">
        <w:rPr>
          <w:rFonts w:ascii="Arial" w:hAnsi="Arial" w:cs="Arial"/>
          <w:b/>
        </w:rPr>
        <w:t>6</w:t>
      </w:r>
      <w:r w:rsidRPr="00926144">
        <w:rPr>
          <w:rFonts w:ascii="Arial" w:hAnsi="Arial" w:cs="Arial"/>
          <w:b/>
        </w:rPr>
        <w:t>.</w:t>
      </w:r>
    </w:p>
    <w:p w:rsidR="005520AD" w:rsidRPr="00926144" w:rsidRDefault="005520AD" w:rsidP="005520AD">
      <w:pPr>
        <w:jc w:val="center"/>
        <w:rPr>
          <w:rFonts w:ascii="Arial" w:hAnsi="Arial" w:cs="Arial"/>
        </w:rPr>
      </w:pPr>
    </w:p>
    <w:p w:rsidR="005520AD" w:rsidRPr="00926144" w:rsidRDefault="005520AD" w:rsidP="005520AD">
      <w:pPr>
        <w:jc w:val="both"/>
        <w:rPr>
          <w:rFonts w:ascii="Arial" w:hAnsi="Arial" w:cs="Arial"/>
        </w:rPr>
      </w:pPr>
      <w:r w:rsidRPr="00926144">
        <w:rPr>
          <w:rFonts w:ascii="Arial" w:hAnsi="Arial" w:cs="Arial"/>
        </w:rPr>
        <w:t xml:space="preserve">   </w:t>
      </w:r>
      <w:r w:rsidRPr="00926144">
        <w:rPr>
          <w:rFonts w:ascii="Arial" w:hAnsi="Arial" w:cs="Arial"/>
        </w:rPr>
        <w:tab/>
        <w:t xml:space="preserve">Уговорне стране су предњи Уговор прочитале, сагласне су да је њихова воља верно унета у Уговор, за свој га признају тако што га својеручно потписују </w:t>
      </w:r>
      <w:r w:rsidR="006608FB">
        <w:rPr>
          <w:rFonts w:ascii="Arial" w:hAnsi="Arial" w:cs="Arial"/>
          <w:lang w:val="sr-Cyrl-CS"/>
        </w:rPr>
        <w:t xml:space="preserve">у </w:t>
      </w:r>
      <w:r w:rsidR="006608FB" w:rsidRPr="0012158E">
        <w:rPr>
          <w:rFonts w:ascii="Arial" w:eastAsia="Times New Roman" w:hAnsi="Arial" w:cs="Arial"/>
          <w:bCs/>
        </w:rPr>
        <w:t>5 (пет) истоветних примерака, од чег</w:t>
      </w:r>
      <w:r w:rsidR="006608FB">
        <w:rPr>
          <w:rFonts w:ascii="Arial" w:eastAsia="Times New Roman" w:hAnsi="Arial" w:cs="Arial"/>
          <w:bCs/>
        </w:rPr>
        <w:t>а 3 (три) примерка за Наручиоца</w:t>
      </w:r>
      <w:r w:rsidR="006608FB">
        <w:rPr>
          <w:rFonts w:ascii="Arial" w:eastAsia="Times New Roman" w:hAnsi="Arial" w:cs="Arial"/>
          <w:bCs/>
          <w:lang w:val="sr-Cyrl-CS"/>
        </w:rPr>
        <w:t xml:space="preserve"> и</w:t>
      </w:r>
      <w:r w:rsidR="006608FB">
        <w:rPr>
          <w:rFonts w:ascii="Arial" w:eastAsia="Times New Roman" w:hAnsi="Arial" w:cs="Arial"/>
          <w:bCs/>
        </w:rPr>
        <w:t xml:space="preserve"> </w:t>
      </w:r>
      <w:r w:rsidR="006608FB" w:rsidRPr="0012158E">
        <w:rPr>
          <w:rFonts w:ascii="Arial" w:eastAsia="Times New Roman" w:hAnsi="Arial" w:cs="Arial"/>
          <w:bCs/>
        </w:rPr>
        <w:t xml:space="preserve"> 2 (два) за </w:t>
      </w:r>
      <w:r w:rsidR="006608FB" w:rsidRPr="0012158E">
        <w:rPr>
          <w:rFonts w:ascii="Arial" w:eastAsia="Times New Roman" w:hAnsi="Arial" w:cs="Arial"/>
          <w:bCs/>
          <w:lang w:val="sr-Cyrl-CS"/>
        </w:rPr>
        <w:t>Изврши</w:t>
      </w:r>
      <w:r w:rsidR="006608FB">
        <w:rPr>
          <w:rFonts w:ascii="Arial" w:eastAsia="Times New Roman" w:hAnsi="Arial" w:cs="Arial"/>
          <w:bCs/>
          <w:lang w:val="sr-Cyrl-CS"/>
        </w:rPr>
        <w:t>о</w:t>
      </w:r>
      <w:r w:rsidR="006608FB" w:rsidRPr="0012158E">
        <w:rPr>
          <w:rFonts w:ascii="Arial" w:eastAsia="Times New Roman" w:hAnsi="Arial" w:cs="Arial"/>
          <w:bCs/>
          <w:lang w:val="sr-Cyrl-CS"/>
        </w:rPr>
        <w:t>ц</w:t>
      </w:r>
      <w:r w:rsidR="006608FB">
        <w:rPr>
          <w:rFonts w:ascii="Arial" w:eastAsia="Times New Roman" w:hAnsi="Arial" w:cs="Arial"/>
          <w:bCs/>
          <w:lang w:val="sr-Cyrl-CS"/>
        </w:rPr>
        <w:t>а</w:t>
      </w:r>
      <w:r w:rsidR="006608FB" w:rsidRPr="0012158E">
        <w:rPr>
          <w:rFonts w:ascii="Arial" w:eastAsia="Times New Roman" w:hAnsi="Arial" w:cs="Arial"/>
          <w:bCs/>
          <w:lang w:val="sr-Cyrl-CS"/>
        </w:rPr>
        <w:t xml:space="preserve"> </w:t>
      </w:r>
      <w:r w:rsidR="006608FB" w:rsidRPr="0012158E">
        <w:rPr>
          <w:rFonts w:ascii="Arial" w:eastAsia="Times New Roman" w:hAnsi="Arial" w:cs="Arial"/>
          <w:bCs/>
        </w:rPr>
        <w:t>услуга</w:t>
      </w:r>
      <w:r w:rsidR="006608FB">
        <w:rPr>
          <w:rFonts w:ascii="Arial" w:eastAsia="Times New Roman" w:hAnsi="Arial" w:cs="Arial"/>
          <w:bCs/>
          <w:lang w:val="sr-Cyrl-CS"/>
        </w:rPr>
        <w:t>.</w:t>
      </w:r>
      <w:r w:rsidR="006608FB" w:rsidRPr="00926144">
        <w:rPr>
          <w:rFonts w:ascii="Arial" w:hAnsi="Arial" w:cs="Arial"/>
        </w:rPr>
        <w:t xml:space="preserve"> </w:t>
      </w:r>
    </w:p>
    <w:p w:rsidR="00BD7632" w:rsidRPr="00926144" w:rsidRDefault="00BD7632" w:rsidP="005520AD">
      <w:pPr>
        <w:jc w:val="both"/>
        <w:rPr>
          <w:rFonts w:ascii="Arial" w:hAnsi="Arial" w:cs="Arial"/>
          <w:lang w:val="sr-Cyrl-CS"/>
        </w:rPr>
      </w:pPr>
    </w:p>
    <w:p w:rsidR="005520AD" w:rsidRPr="00926144" w:rsidRDefault="005520AD" w:rsidP="005520AD">
      <w:pPr>
        <w:jc w:val="both"/>
        <w:rPr>
          <w:rFonts w:ascii="Arial" w:hAnsi="Arial" w:cs="Arial"/>
          <w:lang w:val="sr-Cyrl-CS"/>
        </w:rPr>
      </w:pPr>
    </w:p>
    <w:p w:rsidR="005520AD" w:rsidRPr="00926144" w:rsidRDefault="00BD7632" w:rsidP="005520AD">
      <w:pPr>
        <w:jc w:val="both"/>
        <w:rPr>
          <w:rFonts w:ascii="Arial" w:hAnsi="Arial" w:cs="Arial"/>
          <w:b/>
          <w:lang w:val="sr-Cyrl-CS"/>
        </w:rPr>
      </w:pPr>
      <w:r w:rsidRPr="00926144">
        <w:rPr>
          <w:rFonts w:ascii="Arial" w:hAnsi="Arial" w:cs="Arial"/>
          <w:b/>
        </w:rPr>
        <w:t xml:space="preserve">ЗА </w:t>
      </w:r>
      <w:r w:rsidR="002960B1" w:rsidRPr="00926144">
        <w:rPr>
          <w:rFonts w:ascii="Arial" w:hAnsi="Arial" w:cs="Arial"/>
          <w:b/>
        </w:rPr>
        <w:t>НАРУЧ</w:t>
      </w:r>
      <w:r w:rsidRPr="00926144">
        <w:rPr>
          <w:rFonts w:ascii="Arial" w:hAnsi="Arial" w:cs="Arial"/>
          <w:b/>
        </w:rPr>
        <w:t>ИОЦА</w:t>
      </w:r>
      <w:r w:rsidR="005520AD" w:rsidRPr="00926144">
        <w:rPr>
          <w:rFonts w:ascii="Arial" w:hAnsi="Arial" w:cs="Arial"/>
          <w:b/>
        </w:rPr>
        <w:t xml:space="preserve">                               </w:t>
      </w:r>
      <w:r w:rsidRPr="00926144">
        <w:rPr>
          <w:rFonts w:ascii="Arial" w:hAnsi="Arial" w:cs="Arial"/>
          <w:b/>
        </w:rPr>
        <w:t xml:space="preserve">                               </w:t>
      </w:r>
      <w:r w:rsidR="002960B1" w:rsidRPr="00926144">
        <w:rPr>
          <w:rFonts w:ascii="Arial" w:hAnsi="Arial" w:cs="Arial"/>
          <w:b/>
        </w:rPr>
        <w:t xml:space="preserve"> </w:t>
      </w:r>
      <w:r w:rsidRPr="00926144">
        <w:rPr>
          <w:rFonts w:ascii="Arial" w:hAnsi="Arial" w:cs="Arial"/>
          <w:b/>
        </w:rPr>
        <w:t xml:space="preserve">     </w:t>
      </w:r>
      <w:r w:rsidR="005520AD" w:rsidRPr="00926144">
        <w:rPr>
          <w:rFonts w:ascii="Arial" w:hAnsi="Arial" w:cs="Arial"/>
          <w:b/>
          <w:lang w:val="ru-RU"/>
        </w:rPr>
        <w:t xml:space="preserve">       </w:t>
      </w:r>
      <w:r w:rsidRPr="00926144">
        <w:rPr>
          <w:rFonts w:ascii="Arial" w:hAnsi="Arial" w:cs="Arial"/>
          <w:b/>
          <w:lang w:val="ru-RU"/>
        </w:rPr>
        <w:t>ЗА</w:t>
      </w:r>
      <w:r w:rsidR="005520AD" w:rsidRPr="00926144">
        <w:rPr>
          <w:rFonts w:ascii="Arial" w:hAnsi="Arial" w:cs="Arial"/>
          <w:b/>
          <w:lang w:val="ru-RU"/>
        </w:rPr>
        <w:t xml:space="preserve"> </w:t>
      </w:r>
      <w:r w:rsidRPr="00926144">
        <w:rPr>
          <w:rFonts w:ascii="Arial" w:hAnsi="Arial" w:cs="Arial"/>
          <w:b/>
        </w:rPr>
        <w:t>ИЗВРШИОЦА</w:t>
      </w:r>
      <w:r w:rsidR="005520AD" w:rsidRPr="00926144">
        <w:rPr>
          <w:rFonts w:ascii="Arial" w:hAnsi="Arial" w:cs="Arial"/>
          <w:b/>
        </w:rPr>
        <w:t xml:space="preserve"> </w:t>
      </w:r>
    </w:p>
    <w:p w:rsidR="005520AD" w:rsidRPr="00926144" w:rsidRDefault="005520AD" w:rsidP="005520AD">
      <w:pPr>
        <w:jc w:val="both"/>
        <w:rPr>
          <w:rFonts w:ascii="Arial" w:hAnsi="Arial" w:cs="Arial"/>
          <w:b/>
          <w:lang w:val="sr-Cyrl-CS"/>
        </w:rPr>
      </w:pPr>
    </w:p>
    <w:p w:rsidR="00BD7632" w:rsidRPr="00926144" w:rsidRDefault="005520AD" w:rsidP="00BD7632">
      <w:pPr>
        <w:rPr>
          <w:rFonts w:ascii="Arial" w:hAnsi="Arial" w:cs="Arial"/>
          <w:b/>
          <w:lang w:val="sr-Cyrl-CS"/>
        </w:rPr>
      </w:pPr>
      <w:r w:rsidRPr="00926144">
        <w:rPr>
          <w:rFonts w:ascii="Arial" w:hAnsi="Arial" w:cs="Arial"/>
          <w:b/>
          <w:lang w:val="sr-Latn-CS"/>
        </w:rPr>
        <w:t xml:space="preserve">__________________                                               </w:t>
      </w:r>
      <w:r w:rsidRPr="00926144">
        <w:rPr>
          <w:rFonts w:ascii="Arial" w:hAnsi="Arial" w:cs="Arial"/>
          <w:b/>
        </w:rPr>
        <w:t xml:space="preserve">          </w:t>
      </w:r>
      <w:r w:rsidRPr="00926144">
        <w:rPr>
          <w:rFonts w:ascii="Arial" w:hAnsi="Arial" w:cs="Arial"/>
          <w:b/>
          <w:lang w:val="sr-Latn-CS"/>
        </w:rPr>
        <w:t>____________</w:t>
      </w:r>
      <w:r w:rsidRPr="00926144">
        <w:rPr>
          <w:rFonts w:ascii="Arial" w:hAnsi="Arial" w:cs="Arial"/>
          <w:b/>
        </w:rPr>
        <w:t>_________</w:t>
      </w:r>
      <w:r w:rsidRPr="00926144">
        <w:rPr>
          <w:rFonts w:ascii="Arial" w:hAnsi="Arial" w:cs="Arial"/>
          <w:b/>
          <w:lang w:val="sr-Latn-CS"/>
        </w:rPr>
        <w:t xml:space="preserve">                             </w:t>
      </w:r>
      <w:r w:rsidRPr="00926144">
        <w:rPr>
          <w:rFonts w:ascii="Arial" w:hAnsi="Arial" w:cs="Arial"/>
          <w:b/>
        </w:rPr>
        <w:t xml:space="preserve">                             </w:t>
      </w:r>
      <w:r w:rsidRPr="00926144">
        <w:rPr>
          <w:rFonts w:ascii="Arial" w:hAnsi="Arial" w:cs="Arial"/>
          <w:b/>
          <w:lang w:val="ru-RU"/>
        </w:rPr>
        <w:t xml:space="preserve">  </w:t>
      </w:r>
      <w:r w:rsidR="00BD7632" w:rsidRPr="00926144">
        <w:rPr>
          <w:rFonts w:ascii="Arial" w:hAnsi="Arial" w:cs="Arial"/>
          <w:lang w:val="sr-Cyrl-CS"/>
        </w:rPr>
        <w:t xml:space="preserve"> </w:t>
      </w:r>
      <w:r w:rsidR="0071487F">
        <w:rPr>
          <w:rFonts w:ascii="Arial" w:hAnsi="Arial" w:cs="Arial"/>
          <w:lang w:val="sr-Cyrl-CS"/>
        </w:rPr>
        <w:t>Здравко Младеновић</w:t>
      </w:r>
      <w:r w:rsidR="007E5E8F" w:rsidRPr="00926144">
        <w:rPr>
          <w:rFonts w:ascii="Arial" w:hAnsi="Arial" w:cs="Arial"/>
          <w:lang w:val="sr-Cyrl-CS"/>
        </w:rPr>
        <w:t xml:space="preserve">, </w:t>
      </w:r>
      <w:r w:rsidR="0071487F">
        <w:rPr>
          <w:rFonts w:ascii="Arial" w:hAnsi="Arial" w:cs="Arial"/>
          <w:lang w:val="sr-Cyrl-CS"/>
        </w:rPr>
        <w:t>председник</w:t>
      </w:r>
      <w:r w:rsidR="00BD7632" w:rsidRPr="00926144">
        <w:rPr>
          <w:rFonts w:ascii="Arial" w:hAnsi="Arial" w:cs="Arial"/>
          <w:lang w:val="sr-Cyrl-CS"/>
        </w:rPr>
        <w:t xml:space="preserve"> </w:t>
      </w:r>
    </w:p>
    <w:p w:rsidR="007E6F66" w:rsidRPr="00926144" w:rsidRDefault="007E6F66" w:rsidP="005520AD">
      <w:pPr>
        <w:tabs>
          <w:tab w:val="left" w:pos="5460"/>
        </w:tabs>
        <w:rPr>
          <w:rFonts w:ascii="Arial" w:hAnsi="Arial" w:cs="Arial"/>
          <w:lang w:val="sr-Cyrl-CS"/>
        </w:rPr>
      </w:pPr>
    </w:p>
    <w:p w:rsidR="0041534E" w:rsidRPr="00926144" w:rsidRDefault="0041534E" w:rsidP="005520AD">
      <w:pPr>
        <w:tabs>
          <w:tab w:val="left" w:pos="5460"/>
        </w:tabs>
        <w:rPr>
          <w:rFonts w:ascii="Arial" w:hAnsi="Arial" w:cs="Arial"/>
          <w:lang w:val="sr-Cyrl-CS"/>
        </w:rPr>
      </w:pPr>
    </w:p>
    <w:p w:rsidR="00722525" w:rsidRDefault="00BD7632" w:rsidP="007E6F66">
      <w:pPr>
        <w:jc w:val="both"/>
        <w:rPr>
          <w:rFonts w:ascii="Arial" w:hAnsi="Arial" w:cs="Arial"/>
          <w:bCs/>
          <w:i/>
          <w:iCs/>
          <w:color w:val="auto"/>
          <w:sz w:val="22"/>
          <w:szCs w:val="22"/>
          <w:lang w:val="sr-Cyrl-CS"/>
        </w:rPr>
      </w:pPr>
      <w:r w:rsidRPr="00926144">
        <w:rPr>
          <w:rFonts w:ascii="Arial" w:eastAsia="TimesNewRomanPSMT" w:hAnsi="Arial" w:cs="Arial"/>
          <w:bCs/>
          <w:i/>
          <w:sz w:val="22"/>
          <w:szCs w:val="22"/>
          <w:u w:val="single"/>
          <w:lang w:val="ru-RU"/>
        </w:rPr>
        <w:t>Напомена</w:t>
      </w:r>
      <w:r w:rsidRPr="00926144">
        <w:rPr>
          <w:rFonts w:ascii="Arial" w:eastAsia="TimesNewRomanPSMT" w:hAnsi="Arial" w:cs="Arial"/>
          <w:bCs/>
          <w:i/>
          <w:sz w:val="22"/>
          <w:szCs w:val="22"/>
          <w:lang w:val="ru-RU"/>
        </w:rPr>
        <w:t>:</w:t>
      </w:r>
      <w:r w:rsidRPr="00926144">
        <w:rPr>
          <w:rFonts w:ascii="Arial" w:eastAsia="TimesNewRomanPSMT" w:hAnsi="Arial" w:cs="Arial"/>
          <w:bCs/>
          <w:sz w:val="22"/>
          <w:szCs w:val="22"/>
          <w:lang w:val="ru-RU"/>
        </w:rPr>
        <w:t xml:space="preserve"> </w:t>
      </w:r>
      <w:r w:rsidRPr="00926144">
        <w:rPr>
          <w:rFonts w:ascii="Arial" w:hAnsi="Arial" w:cs="Arial"/>
          <w:i/>
          <w:iCs/>
          <w:color w:val="auto"/>
          <w:sz w:val="22"/>
          <w:szCs w:val="22"/>
        </w:rPr>
        <w:t>М</w:t>
      </w:r>
      <w:r w:rsidRPr="00926144">
        <w:rPr>
          <w:rFonts w:ascii="Arial" w:hAnsi="Arial" w:cs="Arial"/>
          <w:bCs/>
          <w:i/>
          <w:iCs/>
          <w:color w:val="auto"/>
          <w:sz w:val="22"/>
          <w:szCs w:val="22"/>
        </w:rPr>
        <w:t xml:space="preserve">одел уговора представља садржину уговора који ће бити закључен са изабраним понуђачем. Уколико понуђач без оправданих разлога одбије да закључи уговор о јавној набавци, након што му је уговор додељен, </w:t>
      </w:r>
      <w:r w:rsidRPr="00926144">
        <w:rPr>
          <w:rFonts w:ascii="Arial" w:hAnsi="Arial" w:cs="Arial"/>
          <w:bCs/>
          <w:i/>
          <w:iCs/>
          <w:color w:val="auto"/>
          <w:sz w:val="22"/>
          <w:szCs w:val="22"/>
          <w:lang w:val="sr-Cyrl-CS"/>
        </w:rPr>
        <w:t xml:space="preserve">то </w:t>
      </w:r>
      <w:r w:rsidRPr="00926144">
        <w:rPr>
          <w:rFonts w:ascii="Arial" w:hAnsi="Arial" w:cs="Arial"/>
          <w:bCs/>
          <w:i/>
          <w:iCs/>
          <w:color w:val="auto"/>
          <w:sz w:val="22"/>
          <w:szCs w:val="22"/>
        </w:rPr>
        <w:t>може представљати негативну референцу према члану 82. став 1. тачка 3. ЗЈН</w:t>
      </w:r>
      <w:r w:rsidR="00AF23A4">
        <w:rPr>
          <w:rFonts w:ascii="Arial" w:hAnsi="Arial" w:cs="Arial"/>
          <w:bCs/>
          <w:i/>
          <w:iCs/>
          <w:color w:val="auto"/>
          <w:sz w:val="22"/>
          <w:szCs w:val="22"/>
          <w:lang w:val="sr-Cyrl-CS"/>
        </w:rPr>
        <w:t>.</w:t>
      </w:r>
    </w:p>
    <w:p w:rsidR="004066E3" w:rsidRDefault="004066E3" w:rsidP="007E6F66">
      <w:pPr>
        <w:jc w:val="both"/>
        <w:rPr>
          <w:rFonts w:ascii="Arial" w:hAnsi="Arial" w:cs="Arial"/>
          <w:bCs/>
          <w:i/>
          <w:iCs/>
          <w:color w:val="auto"/>
          <w:sz w:val="22"/>
          <w:szCs w:val="22"/>
          <w:lang w:val="sr-Cyrl-CS"/>
        </w:rPr>
      </w:pPr>
    </w:p>
    <w:p w:rsidR="004066E3" w:rsidRDefault="004066E3" w:rsidP="007E6F66">
      <w:pPr>
        <w:jc w:val="both"/>
        <w:rPr>
          <w:rFonts w:ascii="Arial" w:hAnsi="Arial" w:cs="Arial"/>
          <w:bCs/>
          <w:i/>
          <w:iCs/>
          <w:color w:val="auto"/>
          <w:sz w:val="22"/>
          <w:szCs w:val="22"/>
          <w:lang w:val="sr-Cyrl-CS"/>
        </w:rPr>
      </w:pPr>
    </w:p>
    <w:p w:rsidR="004066E3" w:rsidRDefault="004066E3" w:rsidP="007E6F66">
      <w:pPr>
        <w:jc w:val="both"/>
        <w:rPr>
          <w:rFonts w:ascii="Arial" w:hAnsi="Arial" w:cs="Arial"/>
          <w:bCs/>
          <w:i/>
          <w:iCs/>
          <w:color w:val="auto"/>
          <w:sz w:val="22"/>
          <w:szCs w:val="22"/>
          <w:lang w:val="sr-Cyrl-CS"/>
        </w:rPr>
      </w:pPr>
    </w:p>
    <w:p w:rsidR="004066E3" w:rsidRDefault="004066E3" w:rsidP="007E6F66">
      <w:pPr>
        <w:jc w:val="both"/>
        <w:rPr>
          <w:rFonts w:ascii="Arial" w:hAnsi="Arial" w:cs="Arial"/>
          <w:bCs/>
          <w:i/>
          <w:iCs/>
          <w:color w:val="auto"/>
          <w:sz w:val="22"/>
          <w:szCs w:val="22"/>
          <w:lang w:val="sr-Cyrl-CS"/>
        </w:rPr>
      </w:pPr>
    </w:p>
    <w:p w:rsidR="004066E3" w:rsidRDefault="004066E3" w:rsidP="007E6F66">
      <w:pPr>
        <w:jc w:val="both"/>
        <w:rPr>
          <w:rFonts w:ascii="Arial" w:hAnsi="Arial" w:cs="Arial"/>
          <w:bCs/>
          <w:i/>
          <w:iCs/>
          <w:color w:val="auto"/>
          <w:sz w:val="22"/>
          <w:szCs w:val="22"/>
          <w:lang w:val="sr-Cyrl-CS"/>
        </w:rPr>
      </w:pPr>
    </w:p>
    <w:p w:rsidR="004066E3" w:rsidRDefault="004066E3" w:rsidP="007E6F66">
      <w:pPr>
        <w:jc w:val="both"/>
        <w:rPr>
          <w:rFonts w:ascii="Arial" w:hAnsi="Arial" w:cs="Arial"/>
          <w:bCs/>
          <w:i/>
          <w:iCs/>
          <w:color w:val="auto"/>
          <w:sz w:val="22"/>
          <w:szCs w:val="22"/>
          <w:lang w:val="sr-Cyrl-CS"/>
        </w:rPr>
      </w:pPr>
    </w:p>
    <w:p w:rsidR="004066E3" w:rsidRDefault="004066E3" w:rsidP="007E6F66">
      <w:pPr>
        <w:jc w:val="both"/>
        <w:rPr>
          <w:rFonts w:ascii="Arial" w:hAnsi="Arial" w:cs="Arial"/>
          <w:bCs/>
          <w:i/>
          <w:iCs/>
          <w:color w:val="auto"/>
          <w:sz w:val="22"/>
          <w:szCs w:val="22"/>
          <w:lang w:val="sr-Cyrl-CS"/>
        </w:rPr>
      </w:pPr>
    </w:p>
    <w:p w:rsidR="004066E3" w:rsidRDefault="004066E3" w:rsidP="007E6F66">
      <w:pPr>
        <w:jc w:val="both"/>
        <w:rPr>
          <w:rFonts w:ascii="Arial" w:hAnsi="Arial" w:cs="Arial"/>
          <w:bCs/>
          <w:i/>
          <w:iCs/>
          <w:color w:val="auto"/>
          <w:sz w:val="22"/>
          <w:szCs w:val="22"/>
          <w:lang w:val="sr-Cyrl-CS"/>
        </w:rPr>
      </w:pPr>
    </w:p>
    <w:p w:rsidR="004066E3" w:rsidRDefault="004066E3" w:rsidP="007E6F66">
      <w:pPr>
        <w:jc w:val="both"/>
        <w:rPr>
          <w:rFonts w:ascii="Arial" w:hAnsi="Arial" w:cs="Arial"/>
          <w:bCs/>
          <w:i/>
          <w:iCs/>
          <w:color w:val="auto"/>
          <w:sz w:val="22"/>
          <w:szCs w:val="22"/>
          <w:lang w:val="sr-Cyrl-CS"/>
        </w:rPr>
      </w:pPr>
    </w:p>
    <w:p w:rsidR="004066E3" w:rsidRDefault="004066E3" w:rsidP="007E6F66">
      <w:pPr>
        <w:jc w:val="both"/>
        <w:rPr>
          <w:rFonts w:ascii="Arial" w:hAnsi="Arial" w:cs="Arial"/>
          <w:bCs/>
          <w:i/>
          <w:iCs/>
          <w:color w:val="auto"/>
          <w:sz w:val="22"/>
          <w:szCs w:val="22"/>
          <w:lang w:val="sr-Cyrl-CS"/>
        </w:rPr>
      </w:pPr>
    </w:p>
    <w:p w:rsidR="004066E3" w:rsidRDefault="004066E3" w:rsidP="007E6F66">
      <w:pPr>
        <w:jc w:val="both"/>
        <w:rPr>
          <w:rFonts w:ascii="Arial" w:hAnsi="Arial" w:cs="Arial"/>
          <w:bCs/>
          <w:i/>
          <w:iCs/>
          <w:color w:val="auto"/>
          <w:sz w:val="22"/>
          <w:szCs w:val="22"/>
          <w:lang w:val="sr-Cyrl-CS"/>
        </w:rPr>
      </w:pPr>
    </w:p>
    <w:p w:rsidR="004066E3" w:rsidRDefault="004066E3" w:rsidP="007E6F66">
      <w:pPr>
        <w:jc w:val="both"/>
        <w:rPr>
          <w:rFonts w:ascii="Arial" w:hAnsi="Arial" w:cs="Arial"/>
          <w:bCs/>
          <w:i/>
          <w:iCs/>
          <w:color w:val="auto"/>
          <w:sz w:val="22"/>
          <w:szCs w:val="22"/>
          <w:lang w:val="sr-Cyrl-CS"/>
        </w:rPr>
      </w:pPr>
    </w:p>
    <w:p w:rsidR="004066E3" w:rsidRDefault="004066E3" w:rsidP="007E6F66">
      <w:pPr>
        <w:jc w:val="both"/>
        <w:rPr>
          <w:rFonts w:ascii="Arial" w:hAnsi="Arial" w:cs="Arial"/>
          <w:bCs/>
          <w:i/>
          <w:iCs/>
          <w:color w:val="auto"/>
          <w:sz w:val="22"/>
          <w:szCs w:val="22"/>
          <w:lang w:val="sr-Cyrl-CS"/>
        </w:rPr>
      </w:pPr>
    </w:p>
    <w:p w:rsidR="004066E3" w:rsidRDefault="004066E3" w:rsidP="007E6F66">
      <w:pPr>
        <w:jc w:val="both"/>
        <w:rPr>
          <w:rFonts w:ascii="Arial" w:hAnsi="Arial" w:cs="Arial"/>
          <w:bCs/>
          <w:i/>
          <w:iCs/>
          <w:color w:val="auto"/>
          <w:sz w:val="22"/>
          <w:szCs w:val="22"/>
          <w:lang w:val="sr-Cyrl-CS"/>
        </w:rPr>
      </w:pPr>
    </w:p>
    <w:p w:rsidR="00215390" w:rsidRDefault="00215390" w:rsidP="007E6F66">
      <w:pPr>
        <w:jc w:val="both"/>
        <w:rPr>
          <w:rFonts w:ascii="Arial" w:hAnsi="Arial" w:cs="Arial"/>
          <w:bCs/>
          <w:i/>
          <w:iCs/>
          <w:color w:val="auto"/>
          <w:sz w:val="22"/>
          <w:szCs w:val="22"/>
        </w:rPr>
      </w:pPr>
    </w:p>
    <w:p w:rsidR="00D24A39" w:rsidRDefault="00D24A39" w:rsidP="007E6F66">
      <w:pPr>
        <w:jc w:val="both"/>
        <w:rPr>
          <w:rFonts w:ascii="Arial" w:hAnsi="Arial" w:cs="Arial"/>
          <w:bCs/>
          <w:i/>
          <w:iCs/>
          <w:color w:val="auto"/>
          <w:sz w:val="22"/>
          <w:szCs w:val="22"/>
        </w:rPr>
      </w:pPr>
    </w:p>
    <w:p w:rsidR="00D24A39" w:rsidRDefault="00D24A39" w:rsidP="007E6F66">
      <w:pPr>
        <w:jc w:val="both"/>
        <w:rPr>
          <w:rFonts w:ascii="Arial" w:hAnsi="Arial" w:cs="Arial"/>
          <w:bCs/>
          <w:i/>
          <w:iCs/>
          <w:color w:val="auto"/>
          <w:sz w:val="22"/>
          <w:szCs w:val="22"/>
        </w:rPr>
      </w:pPr>
    </w:p>
    <w:p w:rsidR="00D24A39" w:rsidRDefault="00D24A39" w:rsidP="007E6F66">
      <w:pPr>
        <w:jc w:val="both"/>
        <w:rPr>
          <w:rFonts w:ascii="Arial" w:hAnsi="Arial" w:cs="Arial"/>
          <w:bCs/>
          <w:i/>
          <w:iCs/>
          <w:color w:val="auto"/>
          <w:sz w:val="22"/>
          <w:szCs w:val="22"/>
        </w:rPr>
      </w:pPr>
    </w:p>
    <w:p w:rsidR="00D24A39" w:rsidRDefault="00D24A39" w:rsidP="007E6F66">
      <w:pPr>
        <w:jc w:val="both"/>
        <w:rPr>
          <w:rFonts w:ascii="Arial" w:hAnsi="Arial" w:cs="Arial"/>
          <w:bCs/>
          <w:i/>
          <w:iCs/>
          <w:color w:val="auto"/>
          <w:sz w:val="22"/>
          <w:szCs w:val="22"/>
        </w:rPr>
      </w:pPr>
    </w:p>
    <w:p w:rsidR="00D24A39" w:rsidRDefault="00D24A39" w:rsidP="007E6F66">
      <w:pPr>
        <w:jc w:val="both"/>
        <w:rPr>
          <w:rFonts w:ascii="Arial" w:hAnsi="Arial" w:cs="Arial"/>
          <w:bCs/>
          <w:i/>
          <w:iCs/>
          <w:color w:val="auto"/>
          <w:sz w:val="22"/>
          <w:szCs w:val="22"/>
        </w:rPr>
      </w:pPr>
    </w:p>
    <w:p w:rsidR="005A7986" w:rsidRDefault="005A7986" w:rsidP="007E6F66">
      <w:pPr>
        <w:jc w:val="both"/>
        <w:rPr>
          <w:rFonts w:ascii="Arial" w:hAnsi="Arial" w:cs="Arial"/>
          <w:bCs/>
          <w:i/>
          <w:iCs/>
          <w:color w:val="auto"/>
          <w:sz w:val="22"/>
          <w:szCs w:val="22"/>
        </w:rPr>
      </w:pPr>
    </w:p>
    <w:p w:rsidR="005A7986" w:rsidRDefault="005A7986" w:rsidP="007E6F66">
      <w:pPr>
        <w:jc w:val="both"/>
        <w:rPr>
          <w:rFonts w:ascii="Arial" w:hAnsi="Arial" w:cs="Arial"/>
          <w:bCs/>
          <w:i/>
          <w:iCs/>
          <w:color w:val="auto"/>
          <w:sz w:val="22"/>
          <w:szCs w:val="22"/>
        </w:rPr>
      </w:pPr>
    </w:p>
    <w:p w:rsidR="005A7986" w:rsidRPr="005A7986" w:rsidRDefault="005A7986" w:rsidP="007E6F66">
      <w:pPr>
        <w:jc w:val="both"/>
        <w:rPr>
          <w:rFonts w:ascii="Arial" w:hAnsi="Arial" w:cs="Arial"/>
          <w:bCs/>
          <w:i/>
          <w:iCs/>
          <w:color w:val="auto"/>
          <w:sz w:val="22"/>
          <w:szCs w:val="22"/>
        </w:rPr>
      </w:pPr>
    </w:p>
    <w:p w:rsidR="00721DCA" w:rsidRPr="00721DCA" w:rsidRDefault="00721DCA" w:rsidP="00721DCA">
      <w:pPr>
        <w:shd w:val="clear" w:color="auto" w:fill="C6D9F1"/>
        <w:jc w:val="center"/>
        <w:rPr>
          <w:rFonts w:ascii="Arial" w:hAnsi="Arial" w:cs="Arial"/>
          <w:b/>
          <w:bCs/>
          <w:i/>
          <w:iCs/>
          <w:sz w:val="28"/>
          <w:szCs w:val="28"/>
        </w:rPr>
      </w:pPr>
      <w:r w:rsidRPr="00721DCA">
        <w:rPr>
          <w:rFonts w:ascii="Arial" w:hAnsi="Arial" w:cs="Arial"/>
          <w:b/>
          <w:bCs/>
          <w:i/>
          <w:iCs/>
          <w:sz w:val="28"/>
          <w:szCs w:val="28"/>
        </w:rPr>
        <w:lastRenderedPageBreak/>
        <w:t>IX МЕНИЧНО ОВЛАШЋЕЊЕ</w:t>
      </w:r>
    </w:p>
    <w:p w:rsidR="00721DCA" w:rsidRPr="003A7CFB" w:rsidRDefault="00721DCA" w:rsidP="00721DCA">
      <w:pPr>
        <w:shd w:val="clear" w:color="auto" w:fill="C6D9F1"/>
        <w:rPr>
          <w:rFonts w:ascii="Arial" w:hAnsi="Arial" w:cs="Arial"/>
          <w:b/>
          <w:bCs/>
          <w:i/>
          <w:iCs/>
          <w:lang w:val="ru-RU"/>
        </w:rPr>
      </w:pPr>
    </w:p>
    <w:p w:rsidR="00721DCA" w:rsidRPr="003A7CFB" w:rsidRDefault="00721DCA" w:rsidP="00721DCA">
      <w:pPr>
        <w:jc w:val="both"/>
        <w:rPr>
          <w:rFonts w:ascii="Arial" w:hAnsi="Arial" w:cs="Arial"/>
        </w:rPr>
      </w:pPr>
    </w:p>
    <w:p w:rsidR="00721DCA" w:rsidRDefault="00721DCA" w:rsidP="00721DCA">
      <w:pPr>
        <w:jc w:val="both"/>
        <w:rPr>
          <w:rFonts w:ascii="Arial" w:hAnsi="Arial" w:cs="Arial"/>
        </w:rPr>
      </w:pPr>
      <w:r w:rsidRPr="003A7CFB">
        <w:rPr>
          <w:rFonts w:ascii="Arial" w:hAnsi="Arial" w:cs="Arial"/>
        </w:rPr>
        <w:t xml:space="preserve">На основу Закона о меници и тачака 1, 2 и 6. Одлуке о облику, садржини и начину коришћења јединствених инструмената платног промета Дужник ________________________________________________ из _____________________, ул. ________________________________, матични број: _____________________, ПИБ: __________________, тек.рачун: _______________________ код ____________________ </w:t>
      </w:r>
    </w:p>
    <w:p w:rsidR="00721DCA" w:rsidRPr="0059591F" w:rsidRDefault="00721DCA" w:rsidP="00721DCA">
      <w:pPr>
        <w:jc w:val="both"/>
        <w:rPr>
          <w:rFonts w:ascii="Arial" w:hAnsi="Arial" w:cs="Arial"/>
        </w:rPr>
      </w:pPr>
    </w:p>
    <w:p w:rsidR="00721DCA" w:rsidRPr="00721DCA" w:rsidRDefault="00721DCA" w:rsidP="00721DCA">
      <w:pPr>
        <w:jc w:val="center"/>
        <w:rPr>
          <w:rFonts w:ascii="Arial" w:hAnsi="Arial" w:cs="Arial"/>
          <w:b/>
        </w:rPr>
      </w:pPr>
      <w:r w:rsidRPr="0059591F">
        <w:rPr>
          <w:rFonts w:ascii="Arial" w:hAnsi="Arial" w:cs="Arial"/>
          <w:b/>
        </w:rPr>
        <w:t>ИЗДАЈЕ</w:t>
      </w:r>
    </w:p>
    <w:p w:rsidR="00721DCA" w:rsidRPr="003A7CFB" w:rsidRDefault="00721DCA" w:rsidP="00721DCA">
      <w:pPr>
        <w:jc w:val="center"/>
        <w:rPr>
          <w:rFonts w:ascii="Arial" w:hAnsi="Arial" w:cs="Arial"/>
        </w:rPr>
      </w:pPr>
      <w:r w:rsidRPr="003A7CFB">
        <w:rPr>
          <w:rFonts w:ascii="Arial" w:hAnsi="Arial" w:cs="Arial"/>
          <w:b/>
        </w:rPr>
        <w:t>МЕНИЧНО ОВЛАШЋЕЊЕ ЗА КОРИСНИКА БЛАНКО СОПСТВЕНЕ МЕНИЦЕ</w:t>
      </w:r>
    </w:p>
    <w:p w:rsidR="00721DCA" w:rsidRPr="003A7CFB" w:rsidRDefault="00721DCA" w:rsidP="00721DCA">
      <w:pPr>
        <w:jc w:val="both"/>
        <w:rPr>
          <w:rFonts w:ascii="Arial" w:hAnsi="Arial" w:cs="Arial"/>
        </w:rPr>
      </w:pPr>
      <w:r w:rsidRPr="003A7CFB">
        <w:rPr>
          <w:rFonts w:ascii="Arial" w:hAnsi="Arial" w:cs="Arial"/>
        </w:rPr>
        <w:t xml:space="preserve">  </w:t>
      </w:r>
    </w:p>
    <w:p w:rsidR="00721DCA" w:rsidRPr="003A7CFB" w:rsidRDefault="00721DCA" w:rsidP="00721DCA">
      <w:pPr>
        <w:jc w:val="both"/>
        <w:rPr>
          <w:rFonts w:ascii="Arial" w:hAnsi="Arial" w:cs="Arial"/>
        </w:rPr>
      </w:pPr>
      <w:r w:rsidRPr="003A7CFB">
        <w:rPr>
          <w:rFonts w:ascii="Arial" w:hAnsi="Arial" w:cs="Arial"/>
        </w:rPr>
        <w:t xml:space="preserve">Предајемо Вам 1 (једну) бланко сопствену (соло) меницу за озбиљност понуде у поступку јавне набавке </w:t>
      </w:r>
      <w:r>
        <w:rPr>
          <w:rFonts w:ascii="Arial" w:eastAsia="TimesNewRomanPSMT" w:hAnsi="Arial" w:cs="Arial"/>
          <w:bCs/>
          <w:lang w:val="sr-Cyrl-CS"/>
        </w:rPr>
        <w:t xml:space="preserve">интерног </w:t>
      </w:r>
      <w:r w:rsidRPr="008566BF">
        <w:rPr>
          <w:rFonts w:ascii="Arial" w:hAnsi="Arial" w:cs="Arial"/>
          <w:lang w:val="ru-RU"/>
        </w:rPr>
        <w:t>бр</w:t>
      </w:r>
      <w:r>
        <w:rPr>
          <w:rFonts w:ascii="Arial" w:hAnsi="Arial" w:cs="Arial"/>
          <w:lang w:val="ru-RU"/>
        </w:rPr>
        <w:t>оја ЈН</w:t>
      </w:r>
      <w:r>
        <w:rPr>
          <w:rFonts w:ascii="Arial" w:hAnsi="Arial" w:cs="Arial"/>
        </w:rPr>
        <w:t>В</w:t>
      </w:r>
      <w:r>
        <w:rPr>
          <w:rFonts w:ascii="Arial" w:hAnsi="Arial" w:cs="Arial"/>
          <w:lang w:val="ru-RU"/>
        </w:rPr>
        <w:t>В</w:t>
      </w:r>
      <w:r>
        <w:rPr>
          <w:rFonts w:ascii="Arial" w:hAnsi="Arial" w:cs="Arial"/>
          <w:lang w:val="sr-Cyrl-CS"/>
        </w:rPr>
        <w:t xml:space="preserve"> 19/2019</w:t>
      </w:r>
      <w:r>
        <w:rPr>
          <w:rFonts w:ascii="Arial" w:hAnsi="Arial" w:cs="Arial"/>
          <w:i/>
          <w:iCs/>
        </w:rPr>
        <w:t>,</w:t>
      </w:r>
      <w:r>
        <w:rPr>
          <w:rFonts w:ascii="Arial" w:hAnsi="Arial" w:cs="Arial"/>
        </w:rPr>
        <w:t xml:space="preserve"> </w:t>
      </w:r>
      <w:r w:rsidRPr="00EE0FA4">
        <w:rPr>
          <w:rFonts w:ascii="Arial" w:hAnsi="Arial" w:cs="Arial"/>
          <w:lang w:val="ru-RU"/>
        </w:rPr>
        <w:t xml:space="preserve">наведене у Плану јавних набавки под бројем </w:t>
      </w:r>
      <w:r>
        <w:rPr>
          <w:rFonts w:ascii="Arial" w:hAnsi="Arial" w:cs="Arial"/>
          <w:lang w:val="ru-RU"/>
        </w:rPr>
        <w:t xml:space="preserve">1.2.7/19 </w:t>
      </w:r>
      <w:r w:rsidRPr="003A7CFB">
        <w:rPr>
          <w:rFonts w:ascii="Arial" w:hAnsi="Arial" w:cs="Arial"/>
        </w:rPr>
        <w:t xml:space="preserve">– </w:t>
      </w:r>
      <w:r w:rsidRPr="00926144">
        <w:rPr>
          <w:rFonts w:ascii="Arial" w:hAnsi="Arial" w:cs="Arial"/>
          <w:bCs/>
        </w:rPr>
        <w:t>Услуге стручног надзора над извођењем радова на</w:t>
      </w:r>
      <w:r w:rsidRPr="00CC0C7A">
        <w:rPr>
          <w:rFonts w:ascii="Arial" w:eastAsia="TimesNewRomanPS-BoldMT" w:hAnsi="Arial" w:cs="Arial"/>
          <w:b/>
          <w:bCs/>
          <w:lang w:val="sr-Cyrl-CS"/>
        </w:rPr>
        <w:t xml:space="preserve"> </w:t>
      </w:r>
      <w:r>
        <w:rPr>
          <w:rFonts w:ascii="Arial" w:eastAsia="TimesNewRomanPS-BoldMT" w:hAnsi="Arial" w:cs="Arial"/>
          <w:bCs/>
          <w:lang w:val="sr-Cyrl-CS"/>
        </w:rPr>
        <w:t xml:space="preserve">реконструкцији и изградњи спортских терена у Баточини, </w:t>
      </w:r>
      <w:r w:rsidRPr="00CC0C7A">
        <w:rPr>
          <w:rFonts w:ascii="Arial" w:eastAsia="TimesNewRomanPS-BoldMT" w:hAnsi="Arial" w:cs="Arial"/>
          <w:bCs/>
          <w:lang w:val="sr-Cyrl-CS"/>
        </w:rPr>
        <w:t>насељ</w:t>
      </w:r>
      <w:r>
        <w:rPr>
          <w:rFonts w:ascii="Arial" w:eastAsia="TimesNewRomanPS-BoldMT" w:hAnsi="Arial" w:cs="Arial"/>
          <w:bCs/>
          <w:lang w:val="sr-Cyrl-CS"/>
        </w:rPr>
        <w:t>е</w:t>
      </w:r>
      <w:r w:rsidRPr="00CC0C7A">
        <w:rPr>
          <w:rFonts w:ascii="Arial" w:eastAsia="TimesNewRomanPS-BoldMT" w:hAnsi="Arial" w:cs="Arial"/>
          <w:bCs/>
          <w:lang w:val="sr-Cyrl-CS"/>
        </w:rPr>
        <w:t xml:space="preserve"> Стара </w:t>
      </w:r>
      <w:r w:rsidRPr="0022396C">
        <w:rPr>
          <w:rFonts w:ascii="Arial" w:eastAsia="TimesNewRomanPS-BoldMT" w:hAnsi="Arial" w:cs="Arial"/>
          <w:bCs/>
          <w:lang w:val="sr-Cyrl-CS"/>
        </w:rPr>
        <w:t>Лозница</w:t>
      </w:r>
      <w:r w:rsidRPr="003A7CFB">
        <w:rPr>
          <w:rFonts w:ascii="Arial" w:hAnsi="Arial" w:cs="Arial"/>
        </w:rPr>
        <w:t>, серијског броја ________________ и ОВЛАШЋУЈЕМО повериоца (наручиоца), Репу</w:t>
      </w:r>
      <w:r>
        <w:rPr>
          <w:rFonts w:ascii="Arial" w:hAnsi="Arial" w:cs="Arial"/>
        </w:rPr>
        <w:t>блика Србија, Општина Баточина, ул. Краља Петра I 32</w:t>
      </w:r>
      <w:r w:rsidRPr="003A7CFB">
        <w:rPr>
          <w:rFonts w:ascii="Arial" w:hAnsi="Arial" w:cs="Arial"/>
        </w:rPr>
        <w:t>, 34227 Баточина, да предату меницу може попунити на износ од 10 % од вредности понуде без ПДВ-а, што укупно износи _____________________ динара. Овлашћујемо повериоца да попуни меницу за наплату на износ дуга и да безусловно и неопозиво, без протеста и трошкова, вансудски у складу са важећим прописима, изврши наплату са свих рачуна дужника, _________________________________________ из ___________________________, ул. ___________________________________, матични бр. _____________________, ПИБ: _________________, а у кокрист повериоца, Репу</w:t>
      </w:r>
      <w:r>
        <w:rPr>
          <w:rFonts w:ascii="Arial" w:hAnsi="Arial" w:cs="Arial"/>
        </w:rPr>
        <w:t>блика Србија, Општина Баточина</w:t>
      </w:r>
      <w:r w:rsidRPr="003A7CFB">
        <w:rPr>
          <w:rFonts w:ascii="Arial" w:hAnsi="Arial" w:cs="Arial"/>
        </w:rPr>
        <w:t>, ул. Краља Петра I 3</w:t>
      </w:r>
      <w:r>
        <w:rPr>
          <w:rFonts w:ascii="Arial" w:hAnsi="Arial" w:cs="Arial"/>
        </w:rPr>
        <w:t>2</w:t>
      </w:r>
      <w:r w:rsidRPr="003A7CFB">
        <w:rPr>
          <w:rFonts w:ascii="Arial" w:hAnsi="Arial" w:cs="Arial"/>
        </w:rPr>
        <w:t xml:space="preserve">, 34227 Баточина. Наручилац ће уновчити меницу дату уз понуду уколико: понуђач након истека рока за подношење понуда повуче, опозове или измени своју понуду; понуђач коме је додељен уговор благовремено не потпише уговор о јавној набавци; понуђач коме је додељен уговор не поднесе средство обезбеђења за добро извршење посла у складу са захтевима из конкурсне документације. Овлашћујемо све банке код којих имамо пословне рачуне да наплату – плаћање изврше на терет свих наших рачуна, као и да поднети налог за наплату заведу у редослед чекања у случају да на рачунима уопште нема или нема довољно средстава или због поштовања приоритета у наплати са рачуна. Дужник се одриче права на повлачење овог овлашћења, на стављање приговора на задужење и на сторнирање задужења по овом основу за наплату. Меница је важећа у случају да дође до промене лица овлашћеног за заступање дужника, статусних промена или оснивања нових правних субјеката од стране дужника. Меница је потписана од стране овлашћеног лица за заступање. Ово менично писмо – овлашћење сачињено је у 2 (два) истоветна примерка, од којих је 1 (један) примерак за повериоца, а 1 (један) за дужника.  </w:t>
      </w:r>
    </w:p>
    <w:p w:rsidR="00721DCA" w:rsidRPr="003A7CFB" w:rsidRDefault="00721DCA" w:rsidP="00721DCA">
      <w:pPr>
        <w:jc w:val="both"/>
        <w:rPr>
          <w:rFonts w:ascii="Arial" w:hAnsi="Arial" w:cs="Arial"/>
        </w:rPr>
      </w:pPr>
    </w:p>
    <w:p w:rsidR="00721DCA" w:rsidRPr="003A7CFB" w:rsidRDefault="00721DCA" w:rsidP="00721DCA">
      <w:pPr>
        <w:jc w:val="both"/>
        <w:rPr>
          <w:rFonts w:ascii="Arial" w:hAnsi="Arial" w:cs="Arial"/>
          <w:b/>
        </w:rPr>
      </w:pPr>
    </w:p>
    <w:p w:rsidR="00721DCA" w:rsidRPr="003A7CFB" w:rsidRDefault="00721DCA" w:rsidP="00721DCA">
      <w:pPr>
        <w:jc w:val="both"/>
        <w:rPr>
          <w:rFonts w:ascii="Arial" w:hAnsi="Arial" w:cs="Arial"/>
          <w:b/>
        </w:rPr>
      </w:pPr>
      <w:r w:rsidRPr="003A7CFB">
        <w:rPr>
          <w:rFonts w:ascii="Arial" w:hAnsi="Arial" w:cs="Arial"/>
          <w:b/>
        </w:rPr>
        <w:t xml:space="preserve">У ______________                      </w:t>
      </w:r>
      <w:r>
        <w:rPr>
          <w:rFonts w:ascii="Arial" w:hAnsi="Arial" w:cs="Arial"/>
          <w:b/>
        </w:rPr>
        <w:t xml:space="preserve">                          </w:t>
      </w:r>
      <w:r w:rsidRPr="003A7CFB">
        <w:rPr>
          <w:rFonts w:ascii="Arial" w:hAnsi="Arial" w:cs="Arial"/>
          <w:b/>
        </w:rPr>
        <w:t xml:space="preserve">               ИЗДАВАЛАЦ МЕНИЦЕ </w:t>
      </w:r>
    </w:p>
    <w:p w:rsidR="00721DCA" w:rsidRPr="003A7CFB" w:rsidRDefault="00721DCA" w:rsidP="00721DCA">
      <w:pPr>
        <w:jc w:val="both"/>
        <w:rPr>
          <w:rFonts w:ascii="Arial" w:hAnsi="Arial" w:cs="Arial"/>
          <w:b/>
        </w:rPr>
      </w:pPr>
    </w:p>
    <w:p w:rsidR="00721DCA" w:rsidRDefault="00721DCA" w:rsidP="00721DCA">
      <w:pPr>
        <w:jc w:val="both"/>
        <w:rPr>
          <w:rFonts w:ascii="Arial" w:hAnsi="Arial" w:cs="Arial"/>
          <w:b/>
        </w:rPr>
      </w:pPr>
      <w:r>
        <w:rPr>
          <w:rFonts w:ascii="Arial" w:hAnsi="Arial" w:cs="Arial"/>
          <w:b/>
        </w:rPr>
        <w:t xml:space="preserve">Датум:____________               </w:t>
      </w:r>
      <w:r w:rsidRPr="003A7CFB">
        <w:rPr>
          <w:rFonts w:ascii="Arial" w:hAnsi="Arial" w:cs="Arial"/>
          <w:b/>
        </w:rPr>
        <w:t xml:space="preserve"> </w:t>
      </w:r>
      <w:r>
        <w:rPr>
          <w:rFonts w:ascii="Arial" w:hAnsi="Arial" w:cs="Arial"/>
          <w:b/>
        </w:rPr>
        <w:t xml:space="preserve">  М.П.            </w:t>
      </w:r>
      <w:r w:rsidRPr="003A7CFB">
        <w:rPr>
          <w:rFonts w:ascii="Arial" w:hAnsi="Arial" w:cs="Arial"/>
          <w:b/>
        </w:rPr>
        <w:t xml:space="preserve">       ___________________________   </w:t>
      </w:r>
    </w:p>
    <w:p w:rsidR="005A7986" w:rsidRPr="005A7986" w:rsidRDefault="005A7986" w:rsidP="007E6F66">
      <w:pPr>
        <w:jc w:val="both"/>
        <w:rPr>
          <w:rFonts w:ascii="Arial" w:hAnsi="Arial" w:cs="Arial"/>
          <w:bCs/>
          <w:i/>
          <w:iCs/>
          <w:color w:val="auto"/>
          <w:sz w:val="22"/>
          <w:szCs w:val="22"/>
        </w:rPr>
      </w:pPr>
    </w:p>
    <w:p w:rsidR="00BD7632" w:rsidRPr="00926144" w:rsidRDefault="00BD7632" w:rsidP="00BD7632">
      <w:pPr>
        <w:shd w:val="clear" w:color="auto" w:fill="C6D9F1"/>
        <w:jc w:val="center"/>
        <w:rPr>
          <w:rFonts w:ascii="Arial" w:hAnsi="Arial" w:cs="Arial"/>
          <w:b/>
          <w:bCs/>
          <w:i/>
          <w:iCs/>
          <w:sz w:val="28"/>
          <w:szCs w:val="28"/>
          <w:lang w:val="ru-RU"/>
        </w:rPr>
      </w:pPr>
      <w:r w:rsidRPr="00926144">
        <w:rPr>
          <w:rFonts w:ascii="Arial" w:hAnsi="Arial" w:cs="Arial"/>
          <w:b/>
          <w:bCs/>
          <w:i/>
          <w:iCs/>
          <w:sz w:val="28"/>
          <w:szCs w:val="28"/>
          <w:lang w:val="sr-Latn-CS"/>
        </w:rPr>
        <w:lastRenderedPageBreak/>
        <w:t>X</w:t>
      </w:r>
      <w:r w:rsidRPr="00926144">
        <w:rPr>
          <w:rFonts w:ascii="Arial" w:hAnsi="Arial" w:cs="Arial"/>
          <w:b/>
          <w:bCs/>
          <w:i/>
          <w:iCs/>
          <w:sz w:val="28"/>
          <w:szCs w:val="28"/>
          <w:lang w:val="ru-RU"/>
        </w:rPr>
        <w:t xml:space="preserve">  УПУТСТВО ПОНУЂАЧИМА КАКО ДА САЧИНЕ ПОНУДУ</w:t>
      </w:r>
    </w:p>
    <w:p w:rsidR="005520AD" w:rsidRPr="00926144" w:rsidRDefault="005520AD" w:rsidP="005520AD">
      <w:pPr>
        <w:shd w:val="clear" w:color="auto" w:fill="C6D9F1"/>
        <w:jc w:val="center"/>
        <w:rPr>
          <w:rFonts w:ascii="Arial" w:hAnsi="Arial" w:cs="Arial"/>
          <w:b/>
          <w:bCs/>
          <w:i/>
          <w:iCs/>
          <w:sz w:val="28"/>
          <w:szCs w:val="28"/>
        </w:rPr>
      </w:pPr>
    </w:p>
    <w:p w:rsidR="005520AD" w:rsidRPr="00926144" w:rsidRDefault="005520AD" w:rsidP="005520AD">
      <w:pPr>
        <w:jc w:val="both"/>
        <w:rPr>
          <w:rFonts w:ascii="Arial" w:hAnsi="Arial" w:cs="Arial"/>
          <w:b/>
          <w:bCs/>
          <w:i/>
          <w:iCs/>
          <w:sz w:val="28"/>
          <w:szCs w:val="28"/>
        </w:rPr>
      </w:pPr>
    </w:p>
    <w:p w:rsidR="00BD7632" w:rsidRPr="00926144" w:rsidRDefault="00BD7632" w:rsidP="00BD7632">
      <w:pPr>
        <w:jc w:val="both"/>
        <w:rPr>
          <w:rFonts w:ascii="Arial" w:hAnsi="Arial" w:cs="Arial"/>
          <w:b/>
          <w:bCs/>
          <w:i/>
          <w:iCs/>
          <w:lang w:val="ru-RU"/>
        </w:rPr>
      </w:pPr>
      <w:r w:rsidRPr="00926144">
        <w:rPr>
          <w:rFonts w:ascii="Arial" w:hAnsi="Arial" w:cs="Arial"/>
          <w:b/>
          <w:bCs/>
          <w:i/>
          <w:iCs/>
          <w:lang w:val="ru-RU"/>
        </w:rPr>
        <w:t>1. ПОДАЦИ О ЈЕЗИКУ НА КОЈЕМ ПОНУДА МОРА ДА БУДЕ САСТАВЉЕНА</w:t>
      </w:r>
    </w:p>
    <w:p w:rsidR="00BD7632" w:rsidRPr="00926144" w:rsidRDefault="00BD7632" w:rsidP="00BD7632">
      <w:pPr>
        <w:jc w:val="both"/>
        <w:rPr>
          <w:rFonts w:ascii="Arial" w:hAnsi="Arial" w:cs="Arial"/>
          <w:b/>
          <w:bCs/>
          <w:i/>
          <w:iCs/>
          <w:lang w:val="ru-RU"/>
        </w:rPr>
      </w:pPr>
    </w:p>
    <w:p w:rsidR="00BD7632" w:rsidRPr="00926144" w:rsidRDefault="00BD7632" w:rsidP="00BD7632">
      <w:pPr>
        <w:jc w:val="both"/>
        <w:rPr>
          <w:rFonts w:ascii="Arial" w:hAnsi="Arial" w:cs="Arial"/>
          <w:b/>
          <w:bCs/>
          <w:i/>
          <w:iCs/>
          <w:lang w:val="ru-RU"/>
        </w:rPr>
      </w:pPr>
      <w:r w:rsidRPr="00926144">
        <w:rPr>
          <w:rFonts w:ascii="Arial" w:hAnsi="Arial" w:cs="Arial"/>
          <w:lang w:val="ru-RU"/>
        </w:rPr>
        <w:t>Понуђач подноси понуду на српском језику. Наручилац је припремио конкурсну документацију и водиће поступак на српском језику.</w:t>
      </w:r>
    </w:p>
    <w:p w:rsidR="00BD7632" w:rsidRPr="00926144" w:rsidRDefault="00BD7632" w:rsidP="00BD7632">
      <w:pPr>
        <w:jc w:val="both"/>
        <w:rPr>
          <w:lang w:val="sr-Cyrl-CS"/>
        </w:rPr>
      </w:pPr>
    </w:p>
    <w:p w:rsidR="00BD7632" w:rsidRPr="00926144" w:rsidRDefault="00BD7632" w:rsidP="00BD7632">
      <w:pPr>
        <w:jc w:val="both"/>
        <w:rPr>
          <w:rFonts w:ascii="Arial" w:eastAsia="TimesNewRomanPSMT" w:hAnsi="Arial" w:cs="Arial"/>
          <w:bCs/>
          <w:lang w:val="ru-RU"/>
        </w:rPr>
      </w:pPr>
      <w:r w:rsidRPr="00926144">
        <w:rPr>
          <w:rFonts w:ascii="Arial" w:hAnsi="Arial" w:cs="Arial"/>
          <w:b/>
          <w:bCs/>
          <w:i/>
          <w:iCs/>
          <w:lang w:val="ru-RU"/>
        </w:rPr>
        <w:t>2. НАЧИН НА КОЈИ ПОНУДА МОРА ДА БУДЕ САЧИЊЕНА</w:t>
      </w:r>
    </w:p>
    <w:p w:rsidR="00BD7632" w:rsidRPr="00926144" w:rsidRDefault="00BD7632" w:rsidP="00BD7632">
      <w:pPr>
        <w:jc w:val="both"/>
        <w:rPr>
          <w:rFonts w:ascii="Arial" w:eastAsia="TimesNewRomanPSMT" w:hAnsi="Arial" w:cs="Arial"/>
          <w:bCs/>
          <w:lang w:val="ru-RU"/>
        </w:rPr>
      </w:pPr>
    </w:p>
    <w:p w:rsidR="00BD7632" w:rsidRPr="00926144" w:rsidRDefault="00BD7632" w:rsidP="00BD7632">
      <w:pPr>
        <w:jc w:val="both"/>
        <w:rPr>
          <w:rFonts w:ascii="Arial" w:eastAsia="TimesNewRomanPSMT" w:hAnsi="Arial" w:cs="Arial"/>
          <w:bCs/>
          <w:lang w:val="ru-RU"/>
        </w:rPr>
      </w:pPr>
      <w:r w:rsidRPr="00926144">
        <w:rPr>
          <w:rFonts w:ascii="Arial" w:eastAsia="TimesNewRomanPSMT" w:hAnsi="Arial" w:cs="Arial"/>
          <w:bCs/>
          <w:lang w:val="ru-RU"/>
        </w:rPr>
        <w:t xml:space="preserve">Понуђач понуду подноси непосредно или путем поште у затвореној коверти или кутији, затворену на начин да се приликом отварања понуда може са сигурношћу утврдити да се први пут отвара. </w:t>
      </w:r>
    </w:p>
    <w:p w:rsidR="00BD7632" w:rsidRPr="00926144" w:rsidRDefault="00BD7632" w:rsidP="00BD7632">
      <w:pPr>
        <w:jc w:val="both"/>
        <w:rPr>
          <w:rFonts w:ascii="Arial" w:eastAsia="TimesNewRomanPSMT" w:hAnsi="Arial" w:cs="Arial"/>
          <w:bCs/>
          <w:lang w:val="ru-RU"/>
        </w:rPr>
      </w:pPr>
      <w:r w:rsidRPr="00926144">
        <w:rPr>
          <w:rFonts w:ascii="Arial" w:eastAsia="TimesNewRomanPSMT" w:hAnsi="Arial" w:cs="Arial"/>
          <w:bCs/>
          <w:lang w:val="ru-RU"/>
        </w:rPr>
        <w:t>На полеђини коверте или на кутији навести назив</w:t>
      </w:r>
      <w:r w:rsidRPr="00926144">
        <w:rPr>
          <w:rFonts w:ascii="Arial" w:eastAsia="TimesNewRomanPSMT" w:hAnsi="Arial" w:cs="Arial"/>
          <w:bCs/>
          <w:lang w:val="sr-Cyrl-CS"/>
        </w:rPr>
        <w:t xml:space="preserve"> и адресу</w:t>
      </w:r>
      <w:r w:rsidRPr="00926144">
        <w:rPr>
          <w:rFonts w:ascii="Arial" w:eastAsia="TimesNewRomanPSMT" w:hAnsi="Arial" w:cs="Arial"/>
          <w:bCs/>
          <w:lang w:val="ru-RU"/>
        </w:rPr>
        <w:t xml:space="preserve"> понуђача. </w:t>
      </w:r>
    </w:p>
    <w:p w:rsidR="00BD7632" w:rsidRPr="00926144" w:rsidRDefault="00BD7632" w:rsidP="00BD7632">
      <w:pPr>
        <w:jc w:val="both"/>
        <w:rPr>
          <w:rFonts w:ascii="Arial" w:eastAsia="TimesNewRomanPSMT" w:hAnsi="Arial" w:cs="Arial"/>
          <w:bCs/>
          <w:lang w:val="ru-RU"/>
        </w:rPr>
      </w:pPr>
      <w:r w:rsidRPr="00926144">
        <w:rPr>
          <w:rFonts w:ascii="Arial" w:eastAsia="TimesNewRomanPSMT" w:hAnsi="Arial" w:cs="Arial"/>
          <w:bCs/>
          <w:lang w:val="ru-RU"/>
        </w:rPr>
        <w:t>У случају да понуду подноси група понуђача, на коверти је потребно назначити да се ради о групи понуђача и навести називе и адресу свих учесника у заједничкој понуди.</w:t>
      </w:r>
    </w:p>
    <w:p w:rsidR="00BD7632" w:rsidRPr="00926144" w:rsidRDefault="00BD7632" w:rsidP="00BD7632">
      <w:pPr>
        <w:jc w:val="both"/>
        <w:rPr>
          <w:rFonts w:ascii="Arial" w:hAnsi="Arial" w:cs="Arial"/>
          <w:b/>
          <w:color w:val="auto"/>
          <w:lang w:val="sr-Cyrl-CS"/>
        </w:rPr>
      </w:pPr>
      <w:r w:rsidRPr="00926144">
        <w:rPr>
          <w:rFonts w:ascii="Arial" w:eastAsia="TimesNewRomanPSMT" w:hAnsi="Arial" w:cs="Arial"/>
          <w:bCs/>
          <w:lang w:val="ru-RU"/>
        </w:rPr>
        <w:t>Понуду доставити на адресу:</w:t>
      </w:r>
      <w:r w:rsidRPr="00926144">
        <w:rPr>
          <w:rFonts w:ascii="Arial" w:hAnsi="Arial" w:cs="Arial"/>
          <w:i/>
          <w:iCs/>
          <w:lang w:val="ru-RU"/>
        </w:rPr>
        <w:t xml:space="preserve"> </w:t>
      </w:r>
      <w:r w:rsidR="00721DCA">
        <w:rPr>
          <w:rFonts w:ascii="Arial" w:hAnsi="Arial" w:cs="Arial"/>
          <w:i/>
          <w:iCs/>
          <w:lang w:val="ru-RU"/>
        </w:rPr>
        <w:t>О</w:t>
      </w:r>
      <w:r w:rsidR="00721DCA">
        <w:rPr>
          <w:rFonts w:ascii="Arial" w:hAnsi="Arial" w:cs="Arial"/>
          <w:iCs/>
          <w:lang w:val="sr-Cyrl-CS"/>
        </w:rPr>
        <w:t>пштина</w:t>
      </w:r>
      <w:r w:rsidRPr="00926144">
        <w:rPr>
          <w:rFonts w:ascii="Arial" w:hAnsi="Arial" w:cs="Arial"/>
          <w:iCs/>
          <w:lang w:val="sr-Cyrl-CS"/>
        </w:rPr>
        <w:t xml:space="preserve"> Баточина, 34227 Баточина</w:t>
      </w:r>
      <w:r w:rsidRPr="00926144">
        <w:rPr>
          <w:rFonts w:ascii="Arial" w:hAnsi="Arial" w:cs="Arial"/>
          <w:iCs/>
          <w:lang w:val="ru-RU"/>
        </w:rPr>
        <w:t xml:space="preserve">, </w:t>
      </w:r>
      <w:r w:rsidR="00125AB8">
        <w:rPr>
          <w:rFonts w:ascii="Arial" w:hAnsi="Arial" w:cs="Arial"/>
          <w:iCs/>
          <w:lang w:val="ru-RU"/>
        </w:rPr>
        <w:t>у</w:t>
      </w:r>
      <w:r w:rsidRPr="00926144">
        <w:rPr>
          <w:rFonts w:ascii="Arial" w:hAnsi="Arial" w:cs="Arial"/>
          <w:iCs/>
          <w:lang w:val="ru-RU"/>
        </w:rPr>
        <w:t>л. К</w:t>
      </w:r>
      <w:r w:rsidRPr="00926144">
        <w:rPr>
          <w:rFonts w:ascii="Arial" w:hAnsi="Arial" w:cs="Arial"/>
          <w:iCs/>
          <w:lang w:val="sr-Cyrl-CS"/>
        </w:rPr>
        <w:t xml:space="preserve">раља Петра </w:t>
      </w:r>
      <w:r w:rsidRPr="00926144">
        <w:rPr>
          <w:rFonts w:ascii="Arial" w:hAnsi="Arial" w:cs="Arial"/>
          <w:iCs/>
          <w:lang w:val="sr-Latn-CS"/>
        </w:rPr>
        <w:t>I</w:t>
      </w:r>
      <w:r w:rsidRPr="00926144">
        <w:rPr>
          <w:rFonts w:ascii="Arial" w:hAnsi="Arial" w:cs="Arial"/>
          <w:iCs/>
          <w:lang w:val="ru-RU"/>
        </w:rPr>
        <w:t xml:space="preserve"> бр.3</w:t>
      </w:r>
      <w:r w:rsidR="007E5E8F" w:rsidRPr="00926144">
        <w:rPr>
          <w:rFonts w:ascii="Arial" w:hAnsi="Arial" w:cs="Arial"/>
          <w:iCs/>
          <w:lang w:val="ru-RU"/>
        </w:rPr>
        <w:t>2</w:t>
      </w:r>
      <w:r w:rsidRPr="00926144">
        <w:rPr>
          <w:rFonts w:ascii="Arial" w:hAnsi="Arial" w:cs="Arial"/>
          <w:i/>
          <w:iCs/>
          <w:lang w:val="ru-RU"/>
        </w:rPr>
        <w:t xml:space="preserve">, </w:t>
      </w:r>
      <w:r w:rsidRPr="00926144">
        <w:rPr>
          <w:rFonts w:ascii="Arial" w:eastAsia="TimesNewRomanPSMT" w:hAnsi="Arial" w:cs="Arial"/>
          <w:bCs/>
          <w:lang w:val="ru-RU"/>
        </w:rPr>
        <w:t xml:space="preserve">са назнаком: </w:t>
      </w:r>
      <w:r w:rsidRPr="00926144">
        <w:rPr>
          <w:rFonts w:ascii="Arial" w:eastAsia="TimesNewRomanPS-BoldMT" w:hAnsi="Arial" w:cs="Arial"/>
          <w:b/>
          <w:bCs/>
          <w:lang w:val="ru-RU"/>
        </w:rPr>
        <w:t>,,Понуда за јавну набавку</w:t>
      </w:r>
      <w:r w:rsidRPr="00926144">
        <w:rPr>
          <w:rFonts w:ascii="Arial" w:eastAsia="TimesNewRomanPS-BoldMT" w:hAnsi="Arial" w:cs="Arial"/>
          <w:b/>
          <w:bCs/>
          <w:lang w:val="sr-Cyrl-CS"/>
        </w:rPr>
        <w:t xml:space="preserve"> –</w:t>
      </w:r>
      <w:r w:rsidR="00125AB8" w:rsidRPr="00125AB8">
        <w:rPr>
          <w:rFonts w:ascii="Arial" w:hAnsi="Arial" w:cs="Arial"/>
          <w:b/>
          <w:iCs/>
        </w:rPr>
        <w:t xml:space="preserve"> </w:t>
      </w:r>
      <w:r w:rsidR="00125AB8" w:rsidRPr="00926144">
        <w:rPr>
          <w:rFonts w:ascii="Arial" w:hAnsi="Arial" w:cs="Arial"/>
          <w:b/>
          <w:iCs/>
        </w:rPr>
        <w:t>Услуге стручног надзора над извођењем</w:t>
      </w:r>
      <w:r w:rsidR="00125AB8">
        <w:rPr>
          <w:rFonts w:ascii="Arial" w:hAnsi="Arial" w:cs="Arial"/>
          <w:b/>
          <w:iCs/>
          <w:lang w:val="sr-Cyrl-CS"/>
        </w:rPr>
        <w:t xml:space="preserve"> радова на </w:t>
      </w:r>
      <w:r w:rsidR="00F978C5">
        <w:rPr>
          <w:rFonts w:ascii="Arial" w:eastAsia="TimesNewRomanPS-BoldMT" w:hAnsi="Arial" w:cs="Arial"/>
          <w:b/>
          <w:bCs/>
          <w:lang w:val="sr-Cyrl-CS"/>
        </w:rPr>
        <w:t>реконструкцији и изградњи спортских терена у Баточини, насеље Стара Лозница</w:t>
      </w:r>
      <w:r w:rsidR="00125AB8">
        <w:rPr>
          <w:rFonts w:ascii="Arial" w:eastAsia="TimesNewRomanPSMT" w:hAnsi="Arial" w:cs="Arial"/>
          <w:b/>
          <w:bCs/>
          <w:lang w:val="ru-RU"/>
        </w:rPr>
        <w:t xml:space="preserve"> </w:t>
      </w:r>
      <w:r w:rsidRPr="00926144">
        <w:rPr>
          <w:rFonts w:ascii="Arial" w:eastAsia="TimesNewRomanPSMT" w:hAnsi="Arial" w:cs="Arial"/>
          <w:b/>
          <w:bCs/>
          <w:lang w:val="ru-RU"/>
        </w:rPr>
        <w:t xml:space="preserve">- </w:t>
      </w:r>
      <w:r w:rsidRPr="00926144">
        <w:rPr>
          <w:rFonts w:ascii="Arial" w:eastAsia="TimesNewRomanPS-BoldMT" w:hAnsi="Arial" w:cs="Arial"/>
          <w:b/>
          <w:bCs/>
          <w:lang w:val="ru-RU"/>
        </w:rPr>
        <w:t>НЕ ОТВАРАТИ”</w:t>
      </w:r>
      <w:r w:rsidRPr="00926144">
        <w:rPr>
          <w:rFonts w:ascii="Arial" w:hAnsi="Arial" w:cs="Arial"/>
          <w:b/>
          <w:lang w:val="ru-RU"/>
        </w:rPr>
        <w:t>.</w:t>
      </w:r>
      <w:r w:rsidRPr="00926144">
        <w:rPr>
          <w:rFonts w:ascii="Arial" w:hAnsi="Arial" w:cs="Arial"/>
          <w:color w:val="FF0000"/>
          <w:lang w:val="ru-RU"/>
        </w:rPr>
        <w:t xml:space="preserve"> </w:t>
      </w:r>
      <w:r w:rsidRPr="00926144">
        <w:rPr>
          <w:rFonts w:ascii="Arial" w:hAnsi="Arial" w:cs="Arial"/>
          <w:color w:val="auto"/>
          <w:lang w:val="ru-RU"/>
        </w:rPr>
        <w:t>Понуда се сматра благовременом уколико је примљена од стране наручиоца до</w:t>
      </w:r>
      <w:r w:rsidR="007E5E8F" w:rsidRPr="00926144">
        <w:rPr>
          <w:rFonts w:ascii="Arial" w:hAnsi="Arial" w:cs="Arial"/>
          <w:color w:val="auto"/>
          <w:lang w:val="ru-RU"/>
        </w:rPr>
        <w:t xml:space="preserve"> </w:t>
      </w:r>
      <w:r w:rsidR="00996191">
        <w:rPr>
          <w:rFonts w:ascii="Arial" w:hAnsi="Arial" w:cs="Arial"/>
          <w:b/>
          <w:color w:val="auto"/>
          <w:lang w:val="ru-RU"/>
        </w:rPr>
        <w:t>08</w:t>
      </w:r>
      <w:r w:rsidR="00721DCA">
        <w:rPr>
          <w:rFonts w:ascii="Arial" w:hAnsi="Arial" w:cs="Arial"/>
          <w:b/>
          <w:color w:val="auto"/>
          <w:lang w:val="ru-RU"/>
        </w:rPr>
        <w:t>.</w:t>
      </w:r>
      <w:r w:rsidR="00CA5BF9" w:rsidRPr="00CA5BF9">
        <w:rPr>
          <w:rFonts w:ascii="Arial" w:hAnsi="Arial" w:cs="Arial"/>
          <w:b/>
          <w:color w:val="auto"/>
          <w:lang w:val="ru-RU"/>
        </w:rPr>
        <w:t>1</w:t>
      </w:r>
      <w:r w:rsidR="00F978C5">
        <w:rPr>
          <w:rFonts w:ascii="Arial" w:hAnsi="Arial" w:cs="Arial"/>
          <w:b/>
          <w:color w:val="auto"/>
          <w:lang w:val="ru-RU"/>
        </w:rPr>
        <w:t>1</w:t>
      </w:r>
      <w:r w:rsidR="0041534E" w:rsidRPr="00926144">
        <w:rPr>
          <w:rFonts w:ascii="Arial" w:hAnsi="Arial" w:cs="Arial"/>
          <w:b/>
          <w:color w:val="auto"/>
          <w:lang w:val="ru-RU"/>
        </w:rPr>
        <w:t>.201</w:t>
      </w:r>
      <w:r w:rsidR="00125AB8">
        <w:rPr>
          <w:rFonts w:ascii="Arial" w:hAnsi="Arial" w:cs="Arial"/>
          <w:b/>
          <w:color w:val="auto"/>
          <w:lang w:val="ru-RU"/>
        </w:rPr>
        <w:t>9</w:t>
      </w:r>
      <w:r w:rsidRPr="00926144">
        <w:rPr>
          <w:rFonts w:ascii="Arial" w:hAnsi="Arial" w:cs="Arial"/>
          <w:b/>
          <w:color w:val="auto"/>
          <w:lang w:val="ru-RU"/>
        </w:rPr>
        <w:t xml:space="preserve">. године до </w:t>
      </w:r>
      <w:r w:rsidR="001F51D9">
        <w:rPr>
          <w:rFonts w:ascii="Arial" w:hAnsi="Arial" w:cs="Arial"/>
          <w:b/>
          <w:color w:val="auto"/>
          <w:lang w:val="ru-RU"/>
        </w:rPr>
        <w:t>10</w:t>
      </w:r>
      <w:r w:rsidRPr="00926144">
        <w:rPr>
          <w:rFonts w:ascii="Arial" w:hAnsi="Arial" w:cs="Arial"/>
          <w:b/>
          <w:color w:val="auto"/>
          <w:lang w:val="ru-RU"/>
        </w:rPr>
        <w:t xml:space="preserve"> часова.</w:t>
      </w:r>
    </w:p>
    <w:p w:rsidR="00BD7632" w:rsidRPr="00926144" w:rsidRDefault="00BD7632" w:rsidP="00BD7632">
      <w:pPr>
        <w:autoSpaceDE w:val="0"/>
        <w:autoSpaceDN w:val="0"/>
        <w:adjustRightInd w:val="0"/>
        <w:spacing w:line="240" w:lineRule="auto"/>
        <w:jc w:val="both"/>
        <w:rPr>
          <w:rFonts w:ascii="Arial" w:hAnsi="Arial" w:cs="Arial"/>
          <w:b/>
          <w:lang w:val="sr-Cyrl-CS"/>
        </w:rPr>
      </w:pPr>
      <w:r w:rsidRPr="00926144">
        <w:rPr>
          <w:rFonts w:ascii="Arial" w:hAnsi="Arial" w:cs="Arial"/>
          <w:b/>
          <w:color w:val="auto"/>
          <w:lang w:val="sr-Cyrl-CS"/>
        </w:rPr>
        <w:t xml:space="preserve">Понуде се отварају истог дана у скупштинској сали општине Баточина у </w:t>
      </w:r>
      <w:r w:rsidR="001F51D9">
        <w:rPr>
          <w:rFonts w:ascii="Arial" w:hAnsi="Arial" w:cs="Arial"/>
          <w:b/>
          <w:color w:val="auto"/>
          <w:lang w:val="sr-Cyrl-CS"/>
        </w:rPr>
        <w:t>10</w:t>
      </w:r>
      <w:r w:rsidRPr="00926144">
        <w:rPr>
          <w:rFonts w:ascii="Arial" w:hAnsi="Arial" w:cs="Arial"/>
          <w:b/>
          <w:color w:val="auto"/>
          <w:lang w:val="sr-Cyrl-CS"/>
        </w:rPr>
        <w:t>:30 часова.</w:t>
      </w:r>
    </w:p>
    <w:p w:rsidR="00BD7632" w:rsidRPr="00926144" w:rsidRDefault="00BD7632" w:rsidP="00BD7632">
      <w:pPr>
        <w:autoSpaceDE w:val="0"/>
        <w:autoSpaceDN w:val="0"/>
        <w:adjustRightInd w:val="0"/>
        <w:spacing w:line="240" w:lineRule="auto"/>
        <w:jc w:val="both"/>
        <w:rPr>
          <w:rFonts w:ascii="Arial" w:hAnsi="Arial" w:cs="Arial"/>
          <w:color w:val="FF0000"/>
          <w:lang w:val="ru-RU"/>
        </w:rPr>
      </w:pPr>
      <w:r w:rsidRPr="00926144">
        <w:rPr>
          <w:rFonts w:ascii="Arial" w:eastAsia="TimesNewRomanPS-BoldMT" w:hAnsi="Arial" w:cs="Arial"/>
          <w:b/>
          <w:bCs/>
          <w:color w:val="FF0000"/>
          <w:lang w:val="ru-RU"/>
        </w:rPr>
        <w:t xml:space="preserve"> </w:t>
      </w:r>
      <w:r w:rsidRPr="00926144">
        <w:rPr>
          <w:rFonts w:ascii="Arial" w:hAnsi="Arial" w:cs="Arial"/>
          <w:color w:val="FF0000"/>
          <w:lang w:val="ru-RU"/>
        </w:rPr>
        <w:t xml:space="preserve">  </w:t>
      </w:r>
    </w:p>
    <w:p w:rsidR="00BD7632" w:rsidRPr="00926144" w:rsidRDefault="00BD7632" w:rsidP="00BD7632">
      <w:pPr>
        <w:autoSpaceDE w:val="0"/>
        <w:autoSpaceDN w:val="0"/>
        <w:adjustRightInd w:val="0"/>
        <w:spacing w:line="240" w:lineRule="auto"/>
        <w:jc w:val="both"/>
        <w:rPr>
          <w:rFonts w:ascii="Arial" w:hAnsi="Arial" w:cs="Arial"/>
          <w:color w:val="auto"/>
          <w:lang w:val="ru-RU"/>
        </w:rPr>
      </w:pPr>
      <w:r w:rsidRPr="00926144">
        <w:rPr>
          <w:rFonts w:ascii="Arial" w:hAnsi="Arial" w:cs="Arial"/>
          <w:color w:val="auto"/>
          <w:lang w:val="ru-RU"/>
        </w:rPr>
        <w:t xml:space="preserve">Наручилац ће, по пријему одређене понуде, на коверти, односно кутији у којој се понуда налази, обележити време пријема и евидентирати број и датум понуде према редоследу приспећа. Уколико је понуда достављена непосредно </w:t>
      </w:r>
      <w:r w:rsidRPr="00926144">
        <w:rPr>
          <w:rFonts w:ascii="Arial" w:hAnsi="Arial" w:cs="Arial"/>
          <w:color w:val="auto"/>
          <w:lang w:val="sr-Cyrl-CS"/>
        </w:rPr>
        <w:t>н</w:t>
      </w:r>
      <w:r w:rsidRPr="00926144">
        <w:rPr>
          <w:rFonts w:ascii="Arial" w:hAnsi="Arial" w:cs="Arial"/>
          <w:color w:val="auto"/>
          <w:lang w:val="ru-RU"/>
        </w:rPr>
        <w:t>аруч</w:t>
      </w:r>
      <w:r w:rsidRPr="00926144">
        <w:rPr>
          <w:rFonts w:ascii="Arial" w:hAnsi="Arial" w:cs="Arial"/>
          <w:color w:val="auto"/>
        </w:rPr>
        <w:t>и</w:t>
      </w:r>
      <w:r w:rsidRPr="00926144">
        <w:rPr>
          <w:rFonts w:ascii="Arial" w:hAnsi="Arial" w:cs="Arial"/>
          <w:color w:val="auto"/>
          <w:lang w:val="ru-RU"/>
        </w:rPr>
        <w:t xml:space="preserve">лац ће понуђачу предати потврду пријема понуде. У потврди о пријему наручилац ће навести датум и сат пријема понуде. </w:t>
      </w:r>
    </w:p>
    <w:p w:rsidR="00BD7632" w:rsidRPr="00926144" w:rsidRDefault="00BD7632" w:rsidP="00BD7632">
      <w:pPr>
        <w:autoSpaceDE w:val="0"/>
        <w:autoSpaceDN w:val="0"/>
        <w:adjustRightInd w:val="0"/>
        <w:spacing w:line="240" w:lineRule="auto"/>
        <w:jc w:val="both"/>
        <w:rPr>
          <w:rFonts w:ascii="Arial" w:hAnsi="Arial" w:cs="Arial"/>
          <w:color w:val="auto"/>
          <w:lang w:val="ru-RU"/>
        </w:rPr>
      </w:pPr>
      <w:r w:rsidRPr="00926144">
        <w:rPr>
          <w:rFonts w:ascii="Arial" w:hAnsi="Arial" w:cs="Arial"/>
          <w:color w:val="auto"/>
          <w:lang w:val="ru-RU"/>
        </w:rPr>
        <w:t>Понуда коју наручилац није примио у року одређеном за подношење понуда, односно која је примљена по истеку дана и сата до којег се могу понуде подносити, сматраће се неблаговременом. Ако је поднета неблаговремена понуда, наручилац ће је по окончању поступка вратити неотворену понуђачу, са назнаком да је поднета неблаговремено.</w:t>
      </w:r>
    </w:p>
    <w:p w:rsidR="00BD7632" w:rsidRPr="00926144" w:rsidRDefault="00BD7632" w:rsidP="00BD7632">
      <w:pPr>
        <w:jc w:val="both"/>
        <w:rPr>
          <w:rFonts w:ascii="Arial" w:eastAsia="TimesNewRomanPSMT" w:hAnsi="Arial" w:cs="Arial"/>
          <w:bCs/>
          <w:lang w:val="ru-RU"/>
        </w:rPr>
      </w:pPr>
    </w:p>
    <w:p w:rsidR="00BD7632" w:rsidRPr="00926144" w:rsidRDefault="00BD7632" w:rsidP="00BD7632">
      <w:pPr>
        <w:autoSpaceDE w:val="0"/>
        <w:autoSpaceDN w:val="0"/>
        <w:adjustRightInd w:val="0"/>
        <w:spacing w:line="240" w:lineRule="auto"/>
        <w:jc w:val="both"/>
        <w:rPr>
          <w:rFonts w:ascii="Arial" w:hAnsi="Arial" w:cs="Arial"/>
          <w:color w:val="auto"/>
        </w:rPr>
      </w:pPr>
      <w:r w:rsidRPr="00926144">
        <w:rPr>
          <w:rFonts w:ascii="Arial" w:hAnsi="Arial" w:cs="Arial"/>
          <w:color w:val="auto"/>
        </w:rPr>
        <w:t xml:space="preserve">Понуда мора да садржи оверен и потписан: </w:t>
      </w:r>
    </w:p>
    <w:p w:rsidR="00BD7632" w:rsidRPr="00926144" w:rsidRDefault="00BD7632" w:rsidP="00CA2D2E">
      <w:pPr>
        <w:numPr>
          <w:ilvl w:val="0"/>
          <w:numId w:val="13"/>
        </w:numPr>
        <w:autoSpaceDE w:val="0"/>
        <w:autoSpaceDN w:val="0"/>
        <w:adjustRightInd w:val="0"/>
        <w:spacing w:line="240" w:lineRule="auto"/>
        <w:jc w:val="both"/>
        <w:rPr>
          <w:rFonts w:ascii="Arial" w:hAnsi="Arial" w:cs="Arial"/>
          <w:color w:val="auto"/>
        </w:rPr>
      </w:pPr>
      <w:r w:rsidRPr="00926144">
        <w:rPr>
          <w:rFonts w:ascii="Arial" w:hAnsi="Arial" w:cs="Arial"/>
          <w:color w:val="auto"/>
        </w:rPr>
        <w:t xml:space="preserve">Образац понуде (Образац 1); </w:t>
      </w:r>
    </w:p>
    <w:p w:rsidR="00BD7632" w:rsidRPr="00926144" w:rsidRDefault="00BD7632" w:rsidP="00CA2D2E">
      <w:pPr>
        <w:numPr>
          <w:ilvl w:val="0"/>
          <w:numId w:val="13"/>
        </w:numPr>
        <w:autoSpaceDE w:val="0"/>
        <w:autoSpaceDN w:val="0"/>
        <w:adjustRightInd w:val="0"/>
        <w:spacing w:line="240" w:lineRule="auto"/>
        <w:jc w:val="both"/>
        <w:rPr>
          <w:rFonts w:ascii="Arial" w:hAnsi="Arial" w:cs="Arial"/>
          <w:color w:val="auto"/>
        </w:rPr>
      </w:pPr>
      <w:r w:rsidRPr="00926144">
        <w:rPr>
          <w:rFonts w:ascii="Arial" w:hAnsi="Arial" w:cs="Arial"/>
          <w:color w:val="auto"/>
        </w:rPr>
        <w:t>Образац структуре понуђене цене (Образац 2);</w:t>
      </w:r>
    </w:p>
    <w:p w:rsidR="00BD7632" w:rsidRPr="00926144" w:rsidRDefault="00BD7632" w:rsidP="00CA2D2E">
      <w:pPr>
        <w:numPr>
          <w:ilvl w:val="0"/>
          <w:numId w:val="13"/>
        </w:numPr>
        <w:autoSpaceDE w:val="0"/>
        <w:autoSpaceDN w:val="0"/>
        <w:adjustRightInd w:val="0"/>
        <w:spacing w:line="240" w:lineRule="auto"/>
        <w:jc w:val="both"/>
        <w:rPr>
          <w:rFonts w:ascii="Arial" w:hAnsi="Arial" w:cs="Arial"/>
          <w:color w:val="auto"/>
        </w:rPr>
      </w:pPr>
      <w:r w:rsidRPr="00926144">
        <w:rPr>
          <w:rFonts w:ascii="Arial" w:hAnsi="Arial" w:cs="Arial"/>
          <w:color w:val="auto"/>
        </w:rPr>
        <w:t>Образац трошкова припреме понуде (Образац 3)</w:t>
      </w:r>
      <w:r w:rsidRPr="00926144">
        <w:rPr>
          <w:rFonts w:ascii="Arial" w:hAnsi="Arial" w:cs="Arial"/>
          <w:color w:val="auto"/>
          <w:lang w:val="sr-Cyrl-CS"/>
        </w:rPr>
        <w:t xml:space="preserve"> - </w:t>
      </w:r>
      <w:r w:rsidRPr="00926144">
        <w:rPr>
          <w:rFonts w:ascii="Arial" w:eastAsiaTheme="minorHAnsi" w:hAnsi="Arial" w:cs="Arial"/>
          <w:color w:val="auto"/>
          <w:kern w:val="0"/>
          <w:lang w:val="sr-Cyrl-CS" w:eastAsia="en-US"/>
        </w:rPr>
        <w:t>достављање овог обрасца није обавезно</w:t>
      </w:r>
      <w:r w:rsidRPr="00926144">
        <w:rPr>
          <w:rFonts w:ascii="Arial" w:hAnsi="Arial" w:cs="Arial"/>
          <w:color w:val="auto"/>
        </w:rPr>
        <w:t>;</w:t>
      </w:r>
    </w:p>
    <w:p w:rsidR="00BD7632" w:rsidRPr="00926144" w:rsidRDefault="00BD7632" w:rsidP="00CA2D2E">
      <w:pPr>
        <w:numPr>
          <w:ilvl w:val="0"/>
          <w:numId w:val="13"/>
        </w:numPr>
        <w:autoSpaceDE w:val="0"/>
        <w:autoSpaceDN w:val="0"/>
        <w:adjustRightInd w:val="0"/>
        <w:spacing w:line="240" w:lineRule="auto"/>
        <w:jc w:val="both"/>
        <w:rPr>
          <w:rFonts w:ascii="Arial" w:hAnsi="Arial" w:cs="Arial"/>
          <w:color w:val="auto"/>
        </w:rPr>
      </w:pPr>
      <w:r w:rsidRPr="00926144">
        <w:rPr>
          <w:rFonts w:ascii="Arial" w:hAnsi="Arial" w:cs="Arial"/>
          <w:color w:val="auto"/>
        </w:rPr>
        <w:t>Образац изјаве о независној понуди (Образац 4);</w:t>
      </w:r>
    </w:p>
    <w:p w:rsidR="00722525" w:rsidRPr="00125AB8" w:rsidRDefault="00722525" w:rsidP="00CA2D2E">
      <w:pPr>
        <w:pStyle w:val="ListParagraph"/>
        <w:numPr>
          <w:ilvl w:val="0"/>
          <w:numId w:val="13"/>
        </w:numPr>
        <w:jc w:val="both"/>
        <w:rPr>
          <w:rFonts w:ascii="Arial" w:hAnsi="Arial" w:cs="Arial"/>
        </w:rPr>
      </w:pPr>
      <w:r w:rsidRPr="00926144">
        <w:rPr>
          <w:rFonts w:ascii="Arial" w:eastAsia="TimesNewRomanPSMT" w:hAnsi="Arial" w:cs="Arial"/>
          <w:lang w:val="ru-RU"/>
        </w:rPr>
        <w:t xml:space="preserve">Образац изјаве о поштовању обавеза из чл. 75. ст. 2. </w:t>
      </w:r>
      <w:r w:rsidRPr="00926144">
        <w:rPr>
          <w:rFonts w:ascii="Arial" w:eastAsia="TimesNewRomanPSMT" w:hAnsi="Arial" w:cs="Arial"/>
        </w:rPr>
        <w:t>Закона</w:t>
      </w:r>
      <w:r w:rsidRPr="00926144">
        <w:rPr>
          <w:rFonts w:ascii="Arial" w:hAnsi="Arial" w:cs="Arial"/>
        </w:rPr>
        <w:t xml:space="preserve"> (Образац 5);</w:t>
      </w:r>
    </w:p>
    <w:p w:rsidR="00125AB8" w:rsidRPr="00125AB8" w:rsidRDefault="00125AB8" w:rsidP="00CA2D2E">
      <w:pPr>
        <w:pStyle w:val="ListParagraph"/>
        <w:numPr>
          <w:ilvl w:val="0"/>
          <w:numId w:val="13"/>
        </w:numPr>
        <w:jc w:val="both"/>
        <w:rPr>
          <w:rFonts w:ascii="Arial" w:hAnsi="Arial" w:cs="Arial"/>
        </w:rPr>
      </w:pPr>
      <w:r>
        <w:rPr>
          <w:rFonts w:ascii="Arial" w:hAnsi="Arial" w:cs="Arial"/>
          <w:lang w:val="sr-Cyrl-CS"/>
        </w:rPr>
        <w:t>Образац изјаве подизвођача о поштовању обавеза из чл. 75. Ст. 2. Закона (Образац 6);</w:t>
      </w:r>
    </w:p>
    <w:p w:rsidR="00BD7632" w:rsidRPr="00721DCA" w:rsidRDefault="00BD7632" w:rsidP="00CA2D2E">
      <w:pPr>
        <w:numPr>
          <w:ilvl w:val="0"/>
          <w:numId w:val="13"/>
        </w:numPr>
        <w:spacing w:before="100" w:beforeAutospacing="1" w:line="210" w:lineRule="atLeast"/>
        <w:jc w:val="both"/>
        <w:rPr>
          <w:rFonts w:ascii="Arial" w:eastAsia="Times New Roman" w:hAnsi="Arial" w:cs="Arial"/>
          <w:color w:val="auto"/>
        </w:rPr>
      </w:pPr>
      <w:r w:rsidRPr="00722525">
        <w:rPr>
          <w:rFonts w:ascii="Arial" w:hAnsi="Arial" w:cs="Arial"/>
          <w:color w:val="auto"/>
        </w:rPr>
        <w:t>Модел уговора;</w:t>
      </w:r>
    </w:p>
    <w:p w:rsidR="00721DCA" w:rsidRPr="000443FC" w:rsidRDefault="00721DCA" w:rsidP="00CA2D2E">
      <w:pPr>
        <w:pStyle w:val="ListParagraph"/>
        <w:numPr>
          <w:ilvl w:val="0"/>
          <w:numId w:val="12"/>
        </w:numPr>
        <w:suppressAutoHyphens w:val="0"/>
        <w:autoSpaceDE w:val="0"/>
        <w:autoSpaceDN w:val="0"/>
        <w:adjustRightInd w:val="0"/>
        <w:spacing w:line="240" w:lineRule="auto"/>
        <w:ind w:left="360" w:firstLine="0"/>
        <w:jc w:val="both"/>
        <w:rPr>
          <w:rFonts w:ascii="Arial" w:eastAsiaTheme="minorHAnsi" w:hAnsi="Arial" w:cs="Arial"/>
          <w:color w:val="auto"/>
          <w:kern w:val="0"/>
          <w:lang w:eastAsia="en-US"/>
        </w:rPr>
      </w:pPr>
      <w:r w:rsidRPr="00474B61">
        <w:rPr>
          <w:rFonts w:ascii="Arial" w:eastAsiaTheme="minorHAnsi" w:hAnsi="Arial" w:cs="Arial"/>
          <w:color w:val="auto"/>
          <w:kern w:val="0"/>
          <w:lang w:eastAsia="en-US"/>
        </w:rPr>
        <w:t>Предвиђено финансијско средство</w:t>
      </w:r>
      <w:r w:rsidRPr="00474B61">
        <w:rPr>
          <w:rFonts w:ascii="Arial" w:eastAsiaTheme="minorHAnsi" w:hAnsi="Arial" w:cs="Arial"/>
          <w:color w:val="auto"/>
          <w:kern w:val="0"/>
          <w:lang w:val="sr-Cyrl-CS" w:eastAsia="en-US"/>
        </w:rPr>
        <w:t xml:space="preserve"> за озбиљност понуде</w:t>
      </w:r>
      <w:r>
        <w:rPr>
          <w:rFonts w:ascii="Arial" w:eastAsiaTheme="minorHAnsi" w:hAnsi="Arial" w:cs="Arial"/>
          <w:color w:val="auto"/>
          <w:kern w:val="0"/>
          <w:lang w:val="sr-Cyrl-CS" w:eastAsia="en-US"/>
        </w:rPr>
        <w:t xml:space="preserve"> (Меницу, менично овлашћење – писмо и картон депонованих потписа)</w:t>
      </w:r>
      <w:r w:rsidRPr="000443FC">
        <w:rPr>
          <w:rFonts w:ascii="Arial" w:eastAsiaTheme="minorHAnsi" w:hAnsi="Arial" w:cs="Arial"/>
          <w:color w:val="auto"/>
          <w:kern w:val="0"/>
          <w:lang w:val="sr-Cyrl-CS" w:eastAsia="en-US"/>
        </w:rPr>
        <w:t>;</w:t>
      </w:r>
    </w:p>
    <w:p w:rsidR="00BD7632" w:rsidRPr="00926144" w:rsidRDefault="00BD7632" w:rsidP="00CA2D2E">
      <w:pPr>
        <w:pStyle w:val="ListParagraph"/>
        <w:numPr>
          <w:ilvl w:val="0"/>
          <w:numId w:val="12"/>
        </w:numPr>
        <w:suppressAutoHyphens w:val="0"/>
        <w:autoSpaceDE w:val="0"/>
        <w:autoSpaceDN w:val="0"/>
        <w:adjustRightInd w:val="0"/>
        <w:spacing w:line="240" w:lineRule="auto"/>
        <w:ind w:left="360" w:firstLine="0"/>
        <w:jc w:val="both"/>
        <w:rPr>
          <w:rFonts w:ascii="Arial" w:eastAsiaTheme="minorHAnsi" w:hAnsi="Arial" w:cs="Arial"/>
          <w:color w:val="auto"/>
          <w:kern w:val="0"/>
          <w:lang w:eastAsia="en-US"/>
        </w:rPr>
      </w:pPr>
      <w:r w:rsidRPr="00926144">
        <w:rPr>
          <w:rFonts w:ascii="Arial" w:eastAsiaTheme="minorHAnsi" w:hAnsi="Arial" w:cs="Arial"/>
          <w:color w:val="auto"/>
          <w:kern w:val="0"/>
          <w:lang w:val="sr-Cyrl-CS" w:eastAsia="en-US"/>
        </w:rPr>
        <w:lastRenderedPageBreak/>
        <w:t>Споразум учесника о заједничком подношењу понуде</w:t>
      </w:r>
      <w:r w:rsidRPr="00926144">
        <w:rPr>
          <w:rFonts w:ascii="Arial" w:eastAsiaTheme="minorHAnsi" w:hAnsi="Arial" w:cs="Arial"/>
          <w:color w:val="auto"/>
          <w:kern w:val="0"/>
          <w:lang w:eastAsia="en-US"/>
        </w:rPr>
        <w:t>,</w:t>
      </w:r>
      <w:r w:rsidRPr="00926144">
        <w:rPr>
          <w:rFonts w:ascii="Arial" w:eastAsiaTheme="minorHAnsi" w:hAnsi="Arial" w:cs="Arial"/>
          <w:color w:val="auto"/>
          <w:kern w:val="0"/>
          <w:lang w:val="sr-Cyrl-CS" w:eastAsia="en-US"/>
        </w:rPr>
        <w:t xml:space="preserve"> </w:t>
      </w:r>
      <w:r w:rsidRPr="00926144">
        <w:rPr>
          <w:rFonts w:ascii="Arial" w:hAnsi="Arial" w:cs="Arial"/>
          <w:color w:val="auto"/>
          <w:u w:val="single"/>
        </w:rPr>
        <w:t>уколико понуђач подноси заједничку понуду</w:t>
      </w:r>
      <w:r w:rsidRPr="00926144">
        <w:rPr>
          <w:rFonts w:ascii="Arial" w:hAnsi="Arial" w:cs="Arial"/>
          <w:color w:val="auto"/>
        </w:rPr>
        <w:t>;</w:t>
      </w:r>
    </w:p>
    <w:p w:rsidR="00BD7632" w:rsidRPr="00926144" w:rsidRDefault="00BD7632" w:rsidP="00CA2D2E">
      <w:pPr>
        <w:pStyle w:val="ListParagraph"/>
        <w:numPr>
          <w:ilvl w:val="0"/>
          <w:numId w:val="12"/>
        </w:numPr>
        <w:suppressAutoHyphens w:val="0"/>
        <w:autoSpaceDE w:val="0"/>
        <w:autoSpaceDN w:val="0"/>
        <w:adjustRightInd w:val="0"/>
        <w:spacing w:line="240" w:lineRule="auto"/>
        <w:ind w:left="360" w:firstLine="0"/>
        <w:jc w:val="both"/>
        <w:rPr>
          <w:rFonts w:ascii="Arial" w:eastAsiaTheme="minorHAnsi" w:hAnsi="Arial" w:cs="Arial"/>
          <w:color w:val="auto"/>
          <w:kern w:val="0"/>
          <w:lang w:eastAsia="en-US"/>
        </w:rPr>
      </w:pPr>
      <w:r w:rsidRPr="00926144">
        <w:rPr>
          <w:rFonts w:ascii="Arial" w:eastAsiaTheme="minorHAnsi" w:hAnsi="Arial" w:cs="Arial"/>
          <w:color w:val="auto"/>
          <w:kern w:val="0"/>
          <w:lang w:val="sr-Cyrl-CS" w:eastAsia="en-US"/>
        </w:rPr>
        <w:t>Све т</w:t>
      </w:r>
      <w:r w:rsidR="00C94CEC">
        <w:rPr>
          <w:rFonts w:ascii="Arial" w:eastAsiaTheme="minorHAnsi" w:hAnsi="Arial" w:cs="Arial"/>
          <w:color w:val="auto"/>
          <w:kern w:val="0"/>
          <w:lang w:eastAsia="en-US"/>
        </w:rPr>
        <w:t>ражене доказе предвиђене V</w:t>
      </w:r>
      <w:r w:rsidRPr="00926144">
        <w:rPr>
          <w:rFonts w:ascii="Arial" w:eastAsiaTheme="minorHAnsi" w:hAnsi="Arial" w:cs="Arial"/>
          <w:color w:val="auto"/>
          <w:kern w:val="0"/>
          <w:lang w:eastAsia="en-US"/>
        </w:rPr>
        <w:t xml:space="preserve"> делом кон.докум. ("Услови за учешће у поступку јавне</w:t>
      </w:r>
      <w:r w:rsidRPr="00926144">
        <w:rPr>
          <w:rFonts w:ascii="Arial" w:eastAsiaTheme="minorHAnsi" w:hAnsi="Arial" w:cs="Arial"/>
          <w:color w:val="auto"/>
          <w:kern w:val="0"/>
          <w:lang w:val="sr-Cyrl-CS" w:eastAsia="en-US"/>
        </w:rPr>
        <w:t xml:space="preserve"> </w:t>
      </w:r>
      <w:r w:rsidRPr="00926144">
        <w:rPr>
          <w:rFonts w:ascii="Arial" w:eastAsiaTheme="minorHAnsi" w:hAnsi="Arial" w:cs="Arial"/>
          <w:color w:val="auto"/>
          <w:kern w:val="0"/>
          <w:lang w:eastAsia="en-US"/>
        </w:rPr>
        <w:t>набавке из чл.75.и 76.Закона и упутство како се доказује испуњеност услова")</w:t>
      </w:r>
    </w:p>
    <w:p w:rsidR="00BD7632" w:rsidRPr="00926144" w:rsidRDefault="00BD7632" w:rsidP="00BD7632">
      <w:pPr>
        <w:pStyle w:val="ListParagraph"/>
        <w:suppressAutoHyphens w:val="0"/>
        <w:autoSpaceDE w:val="0"/>
        <w:autoSpaceDN w:val="0"/>
        <w:adjustRightInd w:val="0"/>
        <w:spacing w:line="240" w:lineRule="auto"/>
        <w:ind w:left="360"/>
        <w:rPr>
          <w:rFonts w:ascii="Arial" w:eastAsiaTheme="minorHAnsi" w:hAnsi="Arial" w:cs="Arial"/>
          <w:color w:val="auto"/>
          <w:kern w:val="0"/>
          <w:lang w:eastAsia="en-US"/>
        </w:rPr>
      </w:pPr>
    </w:p>
    <w:p w:rsidR="00BD7632" w:rsidRPr="00926144" w:rsidRDefault="00BD7632" w:rsidP="00BD7632">
      <w:pPr>
        <w:jc w:val="both"/>
      </w:pPr>
      <w:r w:rsidRPr="00926144">
        <w:rPr>
          <w:rFonts w:ascii="Arial" w:hAnsi="Arial" w:cs="Arial"/>
          <w:b/>
          <w:i/>
          <w:iCs/>
        </w:rPr>
        <w:t>3.</w:t>
      </w:r>
      <w:r w:rsidRPr="00926144">
        <w:rPr>
          <w:rFonts w:ascii="Arial" w:hAnsi="Arial" w:cs="Arial"/>
          <w:b/>
          <w:bCs/>
          <w:i/>
          <w:iCs/>
        </w:rPr>
        <w:t xml:space="preserve"> ПАРТИЈЕ</w:t>
      </w:r>
    </w:p>
    <w:p w:rsidR="00BD7632" w:rsidRPr="00926144" w:rsidRDefault="00BD7632" w:rsidP="00BD7632">
      <w:pPr>
        <w:jc w:val="both"/>
      </w:pPr>
    </w:p>
    <w:p w:rsidR="00BD7632" w:rsidRPr="00926144" w:rsidRDefault="00BD7632" w:rsidP="00BD7632">
      <w:pPr>
        <w:jc w:val="both"/>
        <w:rPr>
          <w:rFonts w:ascii="Arial" w:hAnsi="Arial" w:cs="Arial"/>
          <w:lang w:val="ru-RU"/>
        </w:rPr>
      </w:pPr>
      <w:r w:rsidRPr="00926144">
        <w:rPr>
          <w:rFonts w:ascii="Arial" w:hAnsi="Arial" w:cs="Arial"/>
          <w:lang w:val="ru-RU"/>
        </w:rPr>
        <w:t>Набавка није обли</w:t>
      </w:r>
      <w:r w:rsidR="00B172AA" w:rsidRPr="00926144">
        <w:rPr>
          <w:rFonts w:ascii="Arial" w:hAnsi="Arial" w:cs="Arial"/>
          <w:lang w:val="ru-RU"/>
        </w:rPr>
        <w:t>к</w:t>
      </w:r>
      <w:r w:rsidRPr="00926144">
        <w:rPr>
          <w:rFonts w:ascii="Arial" w:hAnsi="Arial" w:cs="Arial"/>
          <w:lang w:val="ru-RU"/>
        </w:rPr>
        <w:t>ована по партијама.</w:t>
      </w:r>
    </w:p>
    <w:p w:rsidR="00BD7632" w:rsidRPr="00926144" w:rsidRDefault="00BD7632" w:rsidP="00BD7632">
      <w:pPr>
        <w:tabs>
          <w:tab w:val="left" w:pos="3840"/>
        </w:tabs>
        <w:jc w:val="both"/>
        <w:rPr>
          <w:lang w:val="ru-RU"/>
        </w:rPr>
      </w:pPr>
      <w:r w:rsidRPr="00926144">
        <w:rPr>
          <w:lang w:val="ru-RU"/>
        </w:rPr>
        <w:tab/>
      </w:r>
    </w:p>
    <w:p w:rsidR="00BD7632" w:rsidRPr="00926144" w:rsidRDefault="00BD7632" w:rsidP="00BD7632">
      <w:pPr>
        <w:jc w:val="both"/>
        <w:rPr>
          <w:rFonts w:ascii="Arial" w:hAnsi="Arial" w:cs="Arial"/>
          <w:bCs/>
          <w:iCs/>
          <w:lang w:val="ru-RU"/>
        </w:rPr>
      </w:pPr>
      <w:r w:rsidRPr="00926144">
        <w:rPr>
          <w:rFonts w:ascii="Arial" w:hAnsi="Arial" w:cs="Arial"/>
          <w:b/>
          <w:i/>
          <w:iCs/>
          <w:lang w:val="ru-RU"/>
        </w:rPr>
        <w:t>4.</w:t>
      </w:r>
      <w:r w:rsidRPr="00926144">
        <w:rPr>
          <w:rFonts w:ascii="Arial" w:hAnsi="Arial" w:cs="Arial"/>
          <w:b/>
          <w:bCs/>
          <w:i/>
          <w:iCs/>
          <w:lang w:val="ru-RU"/>
        </w:rPr>
        <w:t xml:space="preserve">  ПОНУДА СА ВАРИЈАНТАМА</w:t>
      </w:r>
    </w:p>
    <w:p w:rsidR="00BD7632" w:rsidRPr="00926144" w:rsidRDefault="00BD7632" w:rsidP="00BD7632">
      <w:pPr>
        <w:jc w:val="both"/>
        <w:rPr>
          <w:rFonts w:ascii="Arial" w:hAnsi="Arial" w:cs="Arial"/>
          <w:bCs/>
          <w:iCs/>
          <w:lang w:val="ru-RU"/>
        </w:rPr>
      </w:pPr>
    </w:p>
    <w:p w:rsidR="00BD7632" w:rsidRPr="00926144" w:rsidRDefault="00BD7632" w:rsidP="00BD7632">
      <w:pPr>
        <w:jc w:val="both"/>
        <w:rPr>
          <w:rFonts w:ascii="Arial" w:hAnsi="Arial" w:cs="Arial"/>
          <w:bCs/>
          <w:iCs/>
          <w:lang w:val="sr-Cyrl-CS"/>
        </w:rPr>
      </w:pPr>
      <w:r w:rsidRPr="00926144">
        <w:rPr>
          <w:rFonts w:ascii="Arial" w:hAnsi="Arial" w:cs="Arial"/>
          <w:bCs/>
          <w:iCs/>
          <w:lang w:val="ru-RU"/>
        </w:rPr>
        <w:t>Подношење понуде са варијантама није дозвољено.</w:t>
      </w:r>
    </w:p>
    <w:p w:rsidR="00BD7632" w:rsidRPr="00926144" w:rsidRDefault="00BD7632" w:rsidP="00BD7632">
      <w:pPr>
        <w:jc w:val="both"/>
        <w:rPr>
          <w:rFonts w:ascii="Arial" w:hAnsi="Arial" w:cs="Arial"/>
          <w:bCs/>
          <w:iCs/>
          <w:lang w:val="sr-Cyrl-CS"/>
        </w:rPr>
      </w:pPr>
    </w:p>
    <w:p w:rsidR="00BD7632" w:rsidRPr="00926144" w:rsidRDefault="00BD7632" w:rsidP="00BD7632">
      <w:pPr>
        <w:jc w:val="both"/>
        <w:rPr>
          <w:lang w:val="ru-RU"/>
        </w:rPr>
      </w:pPr>
      <w:r w:rsidRPr="00926144">
        <w:rPr>
          <w:rFonts w:ascii="Arial" w:hAnsi="Arial" w:cs="Arial"/>
          <w:b/>
          <w:bCs/>
          <w:i/>
          <w:iCs/>
          <w:lang w:val="ru-RU"/>
        </w:rPr>
        <w:t xml:space="preserve">5. </w:t>
      </w:r>
      <w:r w:rsidRPr="00926144">
        <w:rPr>
          <w:rFonts w:ascii="Arial" w:hAnsi="Arial" w:cs="Arial"/>
          <w:b/>
          <w:i/>
          <w:iCs/>
          <w:lang w:val="ru-RU"/>
        </w:rPr>
        <w:t>НАЧИН ИЗМЕНЕ, ДОПУНЕ И ОПОЗИВА ПОНУДЕ</w:t>
      </w:r>
    </w:p>
    <w:p w:rsidR="00BD7632" w:rsidRPr="00926144" w:rsidRDefault="00BD7632" w:rsidP="00BD7632">
      <w:pPr>
        <w:jc w:val="both"/>
        <w:rPr>
          <w:lang w:val="ru-RU"/>
        </w:rPr>
      </w:pPr>
    </w:p>
    <w:p w:rsidR="00BD7632" w:rsidRPr="00926144" w:rsidRDefault="00BD7632" w:rsidP="00BD7632">
      <w:pPr>
        <w:jc w:val="both"/>
        <w:rPr>
          <w:rFonts w:ascii="Arial" w:hAnsi="Arial" w:cs="Arial"/>
          <w:lang w:val="ru-RU"/>
        </w:rPr>
      </w:pPr>
      <w:r w:rsidRPr="00926144">
        <w:rPr>
          <w:rFonts w:ascii="Arial" w:hAnsi="Arial" w:cs="Arial"/>
          <w:lang w:val="ru-RU"/>
        </w:rPr>
        <w:t>У року за подношење понуде понуђач може да измени, допуни или опозове своју понуду на начин који је одређен за подношење понуде.</w:t>
      </w:r>
    </w:p>
    <w:p w:rsidR="00BD7632" w:rsidRPr="00926144" w:rsidRDefault="00BD7632" w:rsidP="00BD7632">
      <w:pPr>
        <w:jc w:val="both"/>
        <w:rPr>
          <w:rFonts w:ascii="Arial" w:eastAsia="TimesNewRomanPSMT" w:hAnsi="Arial" w:cs="Arial"/>
          <w:bCs/>
          <w:iCs/>
          <w:lang w:val="ru-RU"/>
        </w:rPr>
      </w:pPr>
      <w:r w:rsidRPr="00926144">
        <w:rPr>
          <w:rFonts w:ascii="Arial" w:hAnsi="Arial" w:cs="Arial"/>
          <w:lang w:val="ru-RU"/>
        </w:rPr>
        <w:t xml:space="preserve">Понуђач је дужан да јасно назначи који део понуде мења односно која документа накнадно доставља. </w:t>
      </w:r>
    </w:p>
    <w:p w:rsidR="00BD7632" w:rsidRPr="00926144" w:rsidRDefault="00BD7632" w:rsidP="00BD7632">
      <w:pPr>
        <w:jc w:val="both"/>
        <w:rPr>
          <w:rFonts w:ascii="Arial" w:eastAsia="TimesNewRomanPSMT" w:hAnsi="Arial" w:cs="Arial"/>
          <w:bCs/>
          <w:iCs/>
          <w:lang w:val="ru-RU"/>
        </w:rPr>
      </w:pPr>
      <w:r w:rsidRPr="00926144">
        <w:rPr>
          <w:rFonts w:ascii="Arial" w:eastAsia="TimesNewRomanPSMT" w:hAnsi="Arial" w:cs="Arial"/>
          <w:bCs/>
          <w:iCs/>
          <w:lang w:val="ru-RU"/>
        </w:rPr>
        <w:t xml:space="preserve">Измену, допуну или опозив понуде треба доставити на адресу: </w:t>
      </w:r>
      <w:r w:rsidRPr="00926144">
        <w:rPr>
          <w:rFonts w:ascii="Arial" w:hAnsi="Arial" w:cs="Arial"/>
          <w:iCs/>
          <w:lang w:val="sr-Cyrl-CS"/>
        </w:rPr>
        <w:t>34227 Баточина</w:t>
      </w:r>
      <w:r w:rsidRPr="00926144">
        <w:rPr>
          <w:rFonts w:ascii="Arial" w:hAnsi="Arial" w:cs="Arial"/>
          <w:iCs/>
          <w:lang w:val="ru-RU"/>
        </w:rPr>
        <w:t>, Ул. К</w:t>
      </w:r>
      <w:r w:rsidRPr="00926144">
        <w:rPr>
          <w:rFonts w:ascii="Arial" w:hAnsi="Arial" w:cs="Arial"/>
          <w:iCs/>
          <w:lang w:val="sr-Cyrl-CS"/>
        </w:rPr>
        <w:t xml:space="preserve">раља Петра </w:t>
      </w:r>
      <w:r w:rsidRPr="00926144">
        <w:rPr>
          <w:rFonts w:ascii="Arial" w:hAnsi="Arial" w:cs="Arial"/>
          <w:iCs/>
          <w:lang w:val="sr-Latn-CS"/>
        </w:rPr>
        <w:t>I</w:t>
      </w:r>
      <w:r w:rsidRPr="00926144">
        <w:rPr>
          <w:rFonts w:ascii="Arial" w:hAnsi="Arial" w:cs="Arial"/>
          <w:iCs/>
          <w:lang w:val="ru-RU"/>
        </w:rPr>
        <w:t xml:space="preserve"> бр.3</w:t>
      </w:r>
      <w:r w:rsidR="00865137">
        <w:rPr>
          <w:rFonts w:ascii="Arial" w:hAnsi="Arial" w:cs="Arial"/>
          <w:iCs/>
          <w:lang w:val="ru-RU"/>
        </w:rPr>
        <w:t>2</w:t>
      </w:r>
      <w:r w:rsidRPr="00926144">
        <w:rPr>
          <w:rFonts w:ascii="Arial" w:hAnsi="Arial" w:cs="Arial"/>
          <w:i/>
          <w:iCs/>
          <w:lang w:val="ru-RU"/>
        </w:rPr>
        <w:t xml:space="preserve">, </w:t>
      </w:r>
      <w:r w:rsidRPr="00926144">
        <w:rPr>
          <w:rFonts w:ascii="Arial" w:eastAsia="TimesNewRomanPSMT" w:hAnsi="Arial" w:cs="Arial"/>
          <w:bCs/>
          <w:iCs/>
          <w:color w:val="FF0000"/>
          <w:lang w:val="ru-RU"/>
        </w:rPr>
        <w:t xml:space="preserve"> </w:t>
      </w:r>
      <w:r w:rsidRPr="00926144">
        <w:rPr>
          <w:rFonts w:ascii="Arial" w:eastAsia="TimesNewRomanPSMT" w:hAnsi="Arial" w:cs="Arial"/>
          <w:bCs/>
          <w:iCs/>
          <w:lang w:val="ru-RU"/>
        </w:rPr>
        <w:t>са назнаком:</w:t>
      </w:r>
    </w:p>
    <w:p w:rsidR="00BD7632" w:rsidRPr="00926144" w:rsidRDefault="00BD7632" w:rsidP="00BD7632">
      <w:pPr>
        <w:jc w:val="both"/>
        <w:rPr>
          <w:rFonts w:ascii="Arial" w:hAnsi="Arial" w:cs="Arial"/>
          <w:lang w:val="ru-RU"/>
        </w:rPr>
      </w:pPr>
      <w:r w:rsidRPr="00926144">
        <w:rPr>
          <w:rFonts w:ascii="Arial" w:eastAsia="TimesNewRomanPSMT" w:hAnsi="Arial" w:cs="Arial"/>
          <w:bCs/>
          <w:iCs/>
          <w:lang w:val="ru-RU"/>
        </w:rPr>
        <w:t>„</w:t>
      </w:r>
      <w:r w:rsidR="00A7537A" w:rsidRPr="0054582E">
        <w:rPr>
          <w:rFonts w:ascii="Arial" w:eastAsia="TimesNewRomanPSMT" w:hAnsi="Arial" w:cs="Arial"/>
          <w:b/>
          <w:bCs/>
          <w:iCs/>
        </w:rPr>
        <w:t xml:space="preserve">Измена / Допуна / Опозив / Измена и допуна </w:t>
      </w:r>
      <w:r w:rsidR="00A7537A" w:rsidRPr="008566BF">
        <w:rPr>
          <w:rFonts w:ascii="Arial" w:eastAsia="TimesNewRomanPS-BoldMT" w:hAnsi="Arial" w:cs="Arial"/>
          <w:b/>
          <w:bCs/>
          <w:lang w:val="ru-RU"/>
        </w:rPr>
        <w:t>за јавну набавку</w:t>
      </w:r>
      <w:r w:rsidR="00A7537A" w:rsidRPr="00926144">
        <w:rPr>
          <w:rFonts w:ascii="Arial" w:hAnsi="Arial" w:cs="Arial"/>
          <w:lang w:val="sr-Cyrl-CS"/>
        </w:rPr>
        <w:t xml:space="preserve"> </w:t>
      </w:r>
      <w:r w:rsidRPr="00926144">
        <w:rPr>
          <w:rFonts w:ascii="Arial" w:hAnsi="Arial" w:cs="Arial"/>
          <w:lang w:val="sr-Cyrl-CS"/>
        </w:rPr>
        <w:t>-</w:t>
      </w:r>
      <w:r w:rsidR="00125AB8">
        <w:rPr>
          <w:rFonts w:ascii="Arial" w:hAnsi="Arial" w:cs="Arial"/>
          <w:b/>
          <w:bCs/>
          <w:iCs/>
          <w:lang w:val="sr-Cyrl-CS"/>
        </w:rPr>
        <w:t xml:space="preserve"> </w:t>
      </w:r>
      <w:r w:rsidR="00F978C5" w:rsidRPr="00926144">
        <w:rPr>
          <w:rFonts w:ascii="Arial" w:hAnsi="Arial" w:cs="Arial"/>
          <w:b/>
          <w:iCs/>
        </w:rPr>
        <w:t>Услуге стручног надзора над извођењем</w:t>
      </w:r>
      <w:r w:rsidR="00F978C5">
        <w:rPr>
          <w:rFonts w:ascii="Arial" w:hAnsi="Arial" w:cs="Arial"/>
          <w:b/>
          <w:iCs/>
          <w:lang w:val="sr-Cyrl-CS"/>
        </w:rPr>
        <w:t xml:space="preserve"> радова на </w:t>
      </w:r>
      <w:r w:rsidR="00F978C5">
        <w:rPr>
          <w:rFonts w:ascii="Arial" w:eastAsia="TimesNewRomanPS-BoldMT" w:hAnsi="Arial" w:cs="Arial"/>
          <w:b/>
          <w:bCs/>
          <w:lang w:val="sr-Cyrl-CS"/>
        </w:rPr>
        <w:t>реконструкцији и изградњи спортских терена у Баточини, насеље Стара Лозница</w:t>
      </w:r>
      <w:r w:rsidRPr="00926144">
        <w:rPr>
          <w:rFonts w:ascii="Arial" w:hAnsi="Arial" w:cs="Arial"/>
          <w:b/>
          <w:lang w:val="hr-HR"/>
        </w:rPr>
        <w:t xml:space="preserve">, </w:t>
      </w:r>
      <w:r w:rsidR="005D1857" w:rsidRPr="00926144">
        <w:rPr>
          <w:rFonts w:ascii="Arial" w:hAnsi="Arial" w:cs="Arial"/>
          <w:b/>
          <w:lang w:val="sr-Cyrl-CS"/>
        </w:rPr>
        <w:t>ЈНВВ</w:t>
      </w:r>
      <w:r w:rsidRPr="00926144">
        <w:rPr>
          <w:rFonts w:ascii="Arial" w:hAnsi="Arial" w:cs="Arial"/>
          <w:b/>
          <w:lang w:val="sr-Cyrl-CS"/>
        </w:rPr>
        <w:t xml:space="preserve"> бр. </w:t>
      </w:r>
      <w:r w:rsidR="00CA5BF9" w:rsidRPr="00E44FE9">
        <w:rPr>
          <w:rFonts w:ascii="Arial" w:hAnsi="Arial" w:cs="Arial"/>
          <w:b/>
          <w:lang w:val="sr-Cyrl-CS"/>
        </w:rPr>
        <w:t>1</w:t>
      </w:r>
      <w:r w:rsidR="00E44FE9" w:rsidRPr="00E44FE9">
        <w:rPr>
          <w:rFonts w:ascii="Arial" w:hAnsi="Arial" w:cs="Arial"/>
          <w:b/>
          <w:lang w:val="sr-Cyrl-CS"/>
        </w:rPr>
        <w:t>9</w:t>
      </w:r>
      <w:r w:rsidR="00423D8E" w:rsidRPr="00E44FE9">
        <w:rPr>
          <w:rFonts w:ascii="Arial" w:hAnsi="Arial" w:cs="Arial"/>
          <w:b/>
          <w:lang w:val="sr-Cyrl-CS"/>
        </w:rPr>
        <w:t>/201</w:t>
      </w:r>
      <w:r w:rsidR="00125AB8" w:rsidRPr="00E44FE9">
        <w:rPr>
          <w:rFonts w:ascii="Arial" w:hAnsi="Arial" w:cs="Arial"/>
          <w:b/>
          <w:lang w:val="sr-Cyrl-CS"/>
        </w:rPr>
        <w:t>9</w:t>
      </w:r>
      <w:r w:rsidRPr="00926144">
        <w:rPr>
          <w:rFonts w:ascii="Arial" w:eastAsia="TimesNewRomanPS-BoldMT" w:hAnsi="Arial" w:cs="Arial"/>
          <w:b/>
          <w:bCs/>
        </w:rPr>
        <w:t xml:space="preserve"> </w:t>
      </w:r>
      <w:r w:rsidRPr="00926144">
        <w:rPr>
          <w:rFonts w:ascii="Arial" w:eastAsia="TimesNewRomanPSMT" w:hAnsi="Arial" w:cs="Arial"/>
          <w:b/>
          <w:bCs/>
          <w:lang w:val="ru-RU"/>
        </w:rPr>
        <w:t xml:space="preserve">- </w:t>
      </w:r>
      <w:r w:rsidRPr="00926144">
        <w:rPr>
          <w:rFonts w:ascii="Arial" w:eastAsia="TimesNewRomanPS-BoldMT" w:hAnsi="Arial" w:cs="Arial"/>
          <w:b/>
          <w:bCs/>
          <w:lang w:val="ru-RU"/>
        </w:rPr>
        <w:t>НЕ ОТВАРАТИ”</w:t>
      </w:r>
      <w:r w:rsidR="00A7537A">
        <w:rPr>
          <w:rFonts w:ascii="Arial" w:eastAsia="TimesNewRomanPSMT" w:hAnsi="Arial" w:cs="Arial"/>
          <w:bCs/>
          <w:iCs/>
          <w:lang w:val="ru-RU"/>
        </w:rPr>
        <w:t>.</w:t>
      </w:r>
    </w:p>
    <w:p w:rsidR="00BD7632" w:rsidRPr="00926144" w:rsidRDefault="00BD7632" w:rsidP="00BD7632">
      <w:pPr>
        <w:jc w:val="both"/>
        <w:rPr>
          <w:rFonts w:ascii="Arial" w:hAnsi="Arial" w:cs="Arial"/>
          <w:lang w:val="ru-RU"/>
        </w:rPr>
      </w:pPr>
      <w:r w:rsidRPr="00926144">
        <w:rPr>
          <w:rFonts w:ascii="Arial" w:eastAsia="TimesNewRomanPSMT" w:hAnsi="Arial" w:cs="Arial"/>
          <w:bCs/>
          <w:lang w:val="ru-RU"/>
        </w:rPr>
        <w:t>На полеђини коверте или на кутији навести назив</w:t>
      </w:r>
      <w:r w:rsidRPr="00926144">
        <w:rPr>
          <w:rFonts w:ascii="Arial" w:eastAsia="TimesNewRomanPSMT" w:hAnsi="Arial" w:cs="Arial"/>
          <w:bCs/>
          <w:lang w:val="sr-Cyrl-CS"/>
        </w:rPr>
        <w:t xml:space="preserve"> и адресу</w:t>
      </w:r>
      <w:r w:rsidRPr="00926144">
        <w:rPr>
          <w:rFonts w:ascii="Arial" w:eastAsia="TimesNewRomanPSMT" w:hAnsi="Arial" w:cs="Arial"/>
          <w:bCs/>
          <w:lang w:val="ru-RU"/>
        </w:rPr>
        <w:t xml:space="preserve"> понуђача. У случају да понуду подноси група понуђача, на коверти је потребно назначити да се ради о групи понуђача и навести називе и адресу свих учесника у заједничкој понуди.</w:t>
      </w:r>
    </w:p>
    <w:p w:rsidR="00BD7632" w:rsidRPr="00926144" w:rsidRDefault="00BD7632" w:rsidP="00BD7632">
      <w:pPr>
        <w:jc w:val="both"/>
        <w:rPr>
          <w:rFonts w:ascii="Arial" w:hAnsi="Arial" w:cs="Arial"/>
          <w:lang w:val="ru-RU"/>
        </w:rPr>
      </w:pPr>
      <w:r w:rsidRPr="00926144">
        <w:rPr>
          <w:rFonts w:ascii="Arial" w:hAnsi="Arial" w:cs="Arial"/>
          <w:lang w:val="ru-RU"/>
        </w:rPr>
        <w:t>По истеку рока за подношење понуда понуђач не може да повуче нити да мења своју понуду.</w:t>
      </w:r>
    </w:p>
    <w:p w:rsidR="00F129A1" w:rsidRPr="00926144" w:rsidRDefault="00F129A1" w:rsidP="00BD7632">
      <w:pPr>
        <w:jc w:val="both"/>
        <w:rPr>
          <w:rFonts w:ascii="Arial" w:hAnsi="Arial" w:cs="Arial"/>
          <w:b/>
          <w:i/>
          <w:iCs/>
          <w:lang w:val="ru-RU"/>
        </w:rPr>
      </w:pPr>
    </w:p>
    <w:p w:rsidR="00BD7632" w:rsidRPr="00926144" w:rsidRDefault="00BD7632" w:rsidP="00BD7632">
      <w:pPr>
        <w:jc w:val="both"/>
        <w:rPr>
          <w:rFonts w:ascii="Arial" w:hAnsi="Arial" w:cs="Arial"/>
          <w:bCs/>
          <w:iCs/>
          <w:lang w:val="ru-RU"/>
        </w:rPr>
      </w:pPr>
      <w:r w:rsidRPr="00926144">
        <w:rPr>
          <w:rFonts w:ascii="Arial" w:hAnsi="Arial" w:cs="Arial"/>
          <w:b/>
          <w:bCs/>
          <w:i/>
          <w:iCs/>
          <w:lang w:val="ru-RU"/>
        </w:rPr>
        <w:t xml:space="preserve">6. УЧЕСТВОВАЊЕ У ЗАЈЕДНИЧКОЈ ПОНУДИ ИЛИ КАО ПОДИЗВОЂАЧ </w:t>
      </w:r>
    </w:p>
    <w:p w:rsidR="00BD7632" w:rsidRPr="00926144" w:rsidRDefault="00BD7632" w:rsidP="00BD7632">
      <w:pPr>
        <w:jc w:val="both"/>
        <w:rPr>
          <w:rFonts w:ascii="Arial" w:hAnsi="Arial" w:cs="Arial"/>
          <w:bCs/>
          <w:iCs/>
          <w:lang w:val="ru-RU"/>
        </w:rPr>
      </w:pPr>
    </w:p>
    <w:p w:rsidR="00BD7632" w:rsidRPr="00926144" w:rsidRDefault="00BD7632" w:rsidP="00BD7632">
      <w:pPr>
        <w:jc w:val="both"/>
        <w:rPr>
          <w:rFonts w:ascii="Arial" w:hAnsi="Arial" w:cs="Arial"/>
          <w:iCs/>
          <w:lang w:val="ru-RU"/>
        </w:rPr>
      </w:pPr>
      <w:r w:rsidRPr="00926144">
        <w:rPr>
          <w:rFonts w:ascii="Arial" w:hAnsi="Arial" w:cs="Arial"/>
          <w:bCs/>
          <w:iCs/>
          <w:lang w:val="ru-RU"/>
        </w:rPr>
        <w:t>Понуђач може да поднесе само једну понуду.</w:t>
      </w:r>
      <w:r w:rsidRPr="00926144">
        <w:rPr>
          <w:rFonts w:ascii="Arial" w:hAnsi="Arial" w:cs="Arial"/>
          <w:i/>
          <w:iCs/>
          <w:lang w:val="ru-RU"/>
        </w:rPr>
        <w:t xml:space="preserve"> </w:t>
      </w:r>
    </w:p>
    <w:p w:rsidR="00BD7632" w:rsidRPr="00926144" w:rsidRDefault="00BD7632" w:rsidP="00BD7632">
      <w:pPr>
        <w:jc w:val="both"/>
        <w:rPr>
          <w:rFonts w:ascii="Arial" w:hAnsi="Arial" w:cs="Arial"/>
          <w:iCs/>
          <w:lang w:val="ru-RU"/>
        </w:rPr>
      </w:pPr>
      <w:r w:rsidRPr="00926144">
        <w:rPr>
          <w:rFonts w:ascii="Arial" w:hAnsi="Arial" w:cs="Arial"/>
          <w:iCs/>
          <w:lang w:val="ru-RU"/>
        </w:rPr>
        <w:t>Понуђач који је самостално поднео понуду не може истовремено да учествује у заједничкој понуди или као подизвођач, нити исто лице може учествовати у више заједничких понуда.</w:t>
      </w:r>
    </w:p>
    <w:p w:rsidR="00722525" w:rsidRPr="00125AB8" w:rsidRDefault="00BD7632" w:rsidP="00BD7632">
      <w:pPr>
        <w:jc w:val="both"/>
        <w:rPr>
          <w:rFonts w:ascii="Arial" w:hAnsi="Arial" w:cs="Arial"/>
          <w:iCs/>
          <w:lang w:val="ru-RU"/>
        </w:rPr>
      </w:pPr>
      <w:r w:rsidRPr="00926144">
        <w:rPr>
          <w:rFonts w:ascii="Arial" w:hAnsi="Arial" w:cs="Arial"/>
          <w:iCs/>
          <w:lang w:val="ru-RU"/>
        </w:rPr>
        <w:t xml:space="preserve">У Обрасцу понуде </w:t>
      </w:r>
      <w:r w:rsidRPr="00926144">
        <w:rPr>
          <w:rFonts w:ascii="Arial" w:hAnsi="Arial" w:cs="Arial"/>
          <w:iCs/>
          <w:lang w:val="sr-Cyrl-CS"/>
        </w:rPr>
        <w:t>(</w:t>
      </w:r>
      <w:r w:rsidRPr="00926144">
        <w:rPr>
          <w:rFonts w:ascii="Arial" w:hAnsi="Arial" w:cs="Arial"/>
          <w:b/>
          <w:iCs/>
          <w:lang w:val="sr-Cyrl-CS"/>
        </w:rPr>
        <w:t>Образац</w:t>
      </w:r>
      <w:r w:rsidRPr="00926144">
        <w:rPr>
          <w:rFonts w:ascii="Arial" w:hAnsi="Arial" w:cs="Arial"/>
          <w:iCs/>
          <w:lang w:val="sr-Cyrl-CS"/>
        </w:rPr>
        <w:t xml:space="preserve"> </w:t>
      </w:r>
      <w:r w:rsidRPr="00926144">
        <w:rPr>
          <w:rFonts w:ascii="Arial" w:hAnsi="Arial" w:cs="Arial"/>
          <w:b/>
          <w:iCs/>
          <w:lang w:val="sr-Cyrl-CS"/>
        </w:rPr>
        <w:t>1</w:t>
      </w:r>
      <w:r w:rsidRPr="00926144">
        <w:rPr>
          <w:rFonts w:ascii="Arial" w:hAnsi="Arial" w:cs="Arial"/>
          <w:iCs/>
          <w:color w:val="auto"/>
        </w:rPr>
        <w:t xml:space="preserve"> </w:t>
      </w:r>
      <w:r w:rsidRPr="00926144">
        <w:rPr>
          <w:rFonts w:ascii="Arial" w:hAnsi="Arial" w:cs="Arial"/>
          <w:b/>
          <w:iCs/>
          <w:color w:val="auto"/>
        </w:rPr>
        <w:t xml:space="preserve">у </w:t>
      </w:r>
      <w:r w:rsidRPr="00926144">
        <w:rPr>
          <w:rFonts w:ascii="Arial" w:hAnsi="Arial" w:cs="Arial"/>
          <w:b/>
          <w:iCs/>
          <w:color w:val="auto"/>
          <w:lang w:val="sr-Cyrl-CS"/>
        </w:rPr>
        <w:t xml:space="preserve">поглављу </w:t>
      </w:r>
      <w:r w:rsidRPr="00926144">
        <w:rPr>
          <w:rFonts w:ascii="Arial" w:hAnsi="Arial" w:cs="Arial"/>
          <w:b/>
          <w:iCs/>
          <w:color w:val="auto"/>
        </w:rPr>
        <w:t>VII ове конкурсне документације</w:t>
      </w:r>
      <w:r w:rsidRPr="00926144">
        <w:rPr>
          <w:rFonts w:ascii="Arial" w:hAnsi="Arial" w:cs="Arial"/>
          <w:iCs/>
          <w:lang w:val="ru-RU"/>
        </w:rPr>
        <w:t>), понуђач наводи на који начин подноси понуду, односно да ли подноси понуду самостално, или као заједничку понуду, или подноси понуду са подизвођачем.</w:t>
      </w:r>
    </w:p>
    <w:p w:rsidR="00A7537A" w:rsidRDefault="00A7537A" w:rsidP="00BD7632">
      <w:pPr>
        <w:jc w:val="both"/>
        <w:rPr>
          <w:rFonts w:ascii="Arial" w:hAnsi="Arial" w:cs="Arial"/>
          <w:b/>
          <w:bCs/>
          <w:i/>
          <w:iCs/>
          <w:lang w:val="ru-RU"/>
        </w:rPr>
      </w:pPr>
    </w:p>
    <w:p w:rsidR="00BD7632" w:rsidRPr="00926144" w:rsidRDefault="00BD7632" w:rsidP="00BD7632">
      <w:pPr>
        <w:jc w:val="both"/>
        <w:rPr>
          <w:rFonts w:ascii="Arial" w:hAnsi="Arial" w:cs="Arial"/>
          <w:iCs/>
          <w:lang w:val="ru-RU"/>
        </w:rPr>
      </w:pPr>
      <w:r w:rsidRPr="00926144">
        <w:rPr>
          <w:rFonts w:ascii="Arial" w:hAnsi="Arial" w:cs="Arial"/>
          <w:b/>
          <w:bCs/>
          <w:i/>
          <w:iCs/>
          <w:lang w:val="ru-RU"/>
        </w:rPr>
        <w:t>7. ПОНУДА СА ПОДИЗВОЂАЧЕМ</w:t>
      </w:r>
    </w:p>
    <w:p w:rsidR="00BD7632" w:rsidRPr="00926144" w:rsidRDefault="00BD7632" w:rsidP="00BD7632">
      <w:pPr>
        <w:jc w:val="both"/>
        <w:rPr>
          <w:rFonts w:ascii="Arial" w:hAnsi="Arial" w:cs="Arial"/>
          <w:iCs/>
          <w:lang w:val="ru-RU"/>
        </w:rPr>
      </w:pPr>
    </w:p>
    <w:p w:rsidR="00BD7632" w:rsidRPr="00926144" w:rsidRDefault="00BD7632" w:rsidP="00BD7632">
      <w:pPr>
        <w:jc w:val="both"/>
        <w:rPr>
          <w:rFonts w:ascii="Arial" w:hAnsi="Arial" w:cs="Arial"/>
          <w:iCs/>
          <w:lang w:val="ru-RU"/>
        </w:rPr>
      </w:pPr>
      <w:r w:rsidRPr="00926144">
        <w:rPr>
          <w:rFonts w:ascii="Arial" w:hAnsi="Arial" w:cs="Arial"/>
          <w:iCs/>
          <w:lang w:val="ru-RU"/>
        </w:rPr>
        <w:t>Уколико понуђач подноси понуду са подизвођачем дужан је да у Обрасцу понуде</w:t>
      </w:r>
      <w:r w:rsidRPr="00926144">
        <w:rPr>
          <w:rFonts w:ascii="Arial" w:hAnsi="Arial" w:cs="Arial"/>
          <w:iCs/>
          <w:lang w:val="sr-Cyrl-CS"/>
        </w:rPr>
        <w:t xml:space="preserve"> (</w:t>
      </w:r>
      <w:r w:rsidRPr="00926144">
        <w:rPr>
          <w:rFonts w:ascii="Arial" w:hAnsi="Arial" w:cs="Arial"/>
          <w:b/>
          <w:iCs/>
          <w:lang w:val="sr-Cyrl-CS"/>
        </w:rPr>
        <w:t>Образац 1</w:t>
      </w:r>
      <w:r w:rsidRPr="00926144">
        <w:rPr>
          <w:rFonts w:ascii="Arial" w:hAnsi="Arial" w:cs="Arial"/>
          <w:b/>
          <w:iCs/>
          <w:color w:val="auto"/>
        </w:rPr>
        <w:t xml:space="preserve"> у </w:t>
      </w:r>
      <w:r w:rsidRPr="00926144">
        <w:rPr>
          <w:rFonts w:ascii="Arial" w:hAnsi="Arial" w:cs="Arial"/>
          <w:b/>
          <w:iCs/>
          <w:color w:val="auto"/>
          <w:lang w:val="sr-Cyrl-CS"/>
        </w:rPr>
        <w:t xml:space="preserve">поглављу </w:t>
      </w:r>
      <w:r w:rsidRPr="00926144">
        <w:rPr>
          <w:rFonts w:ascii="Arial" w:hAnsi="Arial" w:cs="Arial"/>
          <w:b/>
          <w:iCs/>
          <w:color w:val="auto"/>
        </w:rPr>
        <w:t>VII ове конкурсне документације</w:t>
      </w:r>
      <w:r w:rsidRPr="00926144">
        <w:rPr>
          <w:rFonts w:ascii="Arial" w:hAnsi="Arial" w:cs="Arial"/>
          <w:iCs/>
          <w:lang w:val="ru-RU"/>
        </w:rPr>
        <w:t xml:space="preserve">) наведе да понуду подноси са подизвођачем, проценат укупне вредности набавке који ће поверити подизвођачу,  а који не може бити већи од 50%, као и део предмета набавке који ће извршити преко подизвођача. </w:t>
      </w:r>
    </w:p>
    <w:p w:rsidR="00BD7632" w:rsidRPr="00926144" w:rsidRDefault="00BD7632" w:rsidP="00BD7632">
      <w:pPr>
        <w:jc w:val="both"/>
        <w:rPr>
          <w:rFonts w:ascii="Arial" w:hAnsi="Arial" w:cs="Arial"/>
          <w:iCs/>
          <w:lang w:val="ru-RU"/>
        </w:rPr>
      </w:pPr>
      <w:r w:rsidRPr="00926144">
        <w:rPr>
          <w:rFonts w:ascii="Arial" w:hAnsi="Arial" w:cs="Arial"/>
          <w:iCs/>
          <w:lang w:val="ru-RU"/>
        </w:rPr>
        <w:lastRenderedPageBreak/>
        <w:t xml:space="preserve">Понуђач </w:t>
      </w:r>
      <w:r w:rsidRPr="00926144">
        <w:rPr>
          <w:rFonts w:ascii="Arial" w:hAnsi="Arial" w:cs="Arial"/>
          <w:iCs/>
          <w:color w:val="auto"/>
          <w:lang w:val="ru-RU"/>
        </w:rPr>
        <w:t>у Обрасцу понуде</w:t>
      </w:r>
      <w:r w:rsidRPr="00926144">
        <w:rPr>
          <w:rFonts w:ascii="Arial" w:hAnsi="Arial" w:cs="Arial"/>
          <w:i/>
          <w:iCs/>
          <w:lang w:val="ru-RU"/>
        </w:rPr>
        <w:t xml:space="preserve"> </w:t>
      </w:r>
      <w:r w:rsidRPr="00926144">
        <w:rPr>
          <w:rFonts w:ascii="Arial" w:hAnsi="Arial" w:cs="Arial"/>
          <w:iCs/>
          <w:lang w:val="ru-RU"/>
        </w:rPr>
        <w:t xml:space="preserve">наводи назив и седиште подизвођача, уколико ће делимично извршење набавке поверити подизвођачу. </w:t>
      </w:r>
    </w:p>
    <w:p w:rsidR="00BD7632" w:rsidRPr="00926144" w:rsidRDefault="00BD7632" w:rsidP="00BD7632">
      <w:pPr>
        <w:jc w:val="both"/>
        <w:rPr>
          <w:rFonts w:ascii="Arial" w:eastAsia="TimesNewRomanPSMT" w:hAnsi="Arial" w:cs="Arial"/>
          <w:bCs/>
          <w:lang w:val="ru-RU"/>
        </w:rPr>
      </w:pPr>
      <w:r w:rsidRPr="00926144">
        <w:rPr>
          <w:rFonts w:ascii="Arial" w:hAnsi="Arial" w:cs="Arial"/>
          <w:iCs/>
          <w:lang w:val="ru-RU"/>
        </w:rPr>
        <w:t>Уколико уговор о јавној набавци буде закључен између наручиоца и понуђача који подноси понуду са подизвођачем, тај подизвођач ће бити наведен и у уговору о јавној набавци.</w:t>
      </w:r>
      <w:r w:rsidRPr="00926144">
        <w:rPr>
          <w:rFonts w:eastAsia="TimesNewRomanPSMT"/>
          <w:bCs/>
          <w:lang w:val="ru-RU"/>
        </w:rPr>
        <w:t xml:space="preserve"> </w:t>
      </w:r>
    </w:p>
    <w:p w:rsidR="00BD7632" w:rsidRPr="00926144" w:rsidRDefault="00BD7632" w:rsidP="00BD7632">
      <w:pPr>
        <w:jc w:val="both"/>
        <w:rPr>
          <w:rFonts w:ascii="Arial" w:hAnsi="Arial" w:cs="Arial"/>
          <w:iCs/>
          <w:color w:val="auto"/>
        </w:rPr>
      </w:pPr>
      <w:r w:rsidRPr="00926144">
        <w:rPr>
          <w:rFonts w:ascii="Arial" w:eastAsia="TimesNewRomanPSMT" w:hAnsi="Arial" w:cs="Arial"/>
          <w:bCs/>
          <w:lang w:val="ru-RU"/>
        </w:rPr>
        <w:t xml:space="preserve">Понуђач је дужан да за подизвођаче достави доказе о испуњености услова који су наведени у </w:t>
      </w:r>
      <w:r w:rsidRPr="00926144">
        <w:rPr>
          <w:rFonts w:ascii="Arial" w:eastAsia="TimesNewRomanPSMT" w:hAnsi="Arial" w:cs="Arial"/>
          <w:bCs/>
          <w:lang w:val="sr-Cyrl-CS"/>
        </w:rPr>
        <w:t>поглављу</w:t>
      </w:r>
      <w:r w:rsidRPr="00926144">
        <w:rPr>
          <w:rFonts w:ascii="Arial" w:eastAsia="TimesNewRomanPSMT" w:hAnsi="Arial" w:cs="Arial"/>
          <w:bCs/>
          <w:lang w:val="ru-RU"/>
        </w:rPr>
        <w:t xml:space="preserve"> </w:t>
      </w:r>
      <w:r w:rsidRPr="00926144">
        <w:rPr>
          <w:rFonts w:ascii="Arial" w:eastAsia="TimesNewRomanPSMT" w:hAnsi="Arial" w:cs="Arial"/>
          <w:b/>
          <w:bCs/>
        </w:rPr>
        <w:t>VII</w:t>
      </w:r>
      <w:r w:rsidRPr="00926144">
        <w:rPr>
          <w:rFonts w:ascii="Arial" w:eastAsia="TimesNewRomanPSMT" w:hAnsi="Arial" w:cs="Arial"/>
          <w:b/>
          <w:bCs/>
          <w:lang w:val="sr-Cyrl-CS"/>
        </w:rPr>
        <w:t>,</w:t>
      </w:r>
      <w:r w:rsidRPr="00926144">
        <w:rPr>
          <w:rFonts w:ascii="Arial" w:eastAsia="TimesNewRomanPSMT" w:hAnsi="Arial" w:cs="Arial"/>
          <w:bCs/>
          <w:lang w:val="ru-RU"/>
        </w:rPr>
        <w:t xml:space="preserve"> конкурсне документације, у складу са Упутством како се доказује испуњеност услова</w:t>
      </w:r>
      <w:r w:rsidRPr="00926144">
        <w:rPr>
          <w:rFonts w:ascii="Arial" w:eastAsia="TimesNewRomanPSMT" w:hAnsi="Arial" w:cs="Arial"/>
          <w:bCs/>
        </w:rPr>
        <w:t xml:space="preserve"> </w:t>
      </w:r>
      <w:r w:rsidRPr="00926144">
        <w:rPr>
          <w:rFonts w:ascii="Arial" w:eastAsia="TimesNewRomanPSMT" w:hAnsi="Arial" w:cs="Arial"/>
          <w:bCs/>
          <w:color w:val="auto"/>
        </w:rPr>
        <w:t xml:space="preserve">(Образац 6. </w:t>
      </w:r>
      <w:r w:rsidRPr="00926144">
        <w:rPr>
          <w:rFonts w:ascii="Arial" w:hAnsi="Arial" w:cs="Arial"/>
          <w:iCs/>
          <w:color w:val="auto"/>
        </w:rPr>
        <w:t xml:space="preserve">у </w:t>
      </w:r>
      <w:r w:rsidRPr="00926144">
        <w:rPr>
          <w:rFonts w:ascii="Arial" w:hAnsi="Arial" w:cs="Arial"/>
          <w:iCs/>
          <w:color w:val="auto"/>
          <w:lang w:val="sr-Cyrl-CS"/>
        </w:rPr>
        <w:t xml:space="preserve">поглављу </w:t>
      </w:r>
      <w:r w:rsidRPr="00926144">
        <w:rPr>
          <w:rFonts w:ascii="Arial" w:hAnsi="Arial" w:cs="Arial"/>
          <w:iCs/>
          <w:color w:val="auto"/>
        </w:rPr>
        <w:t>VII ове конкурсне документације</w:t>
      </w:r>
      <w:r w:rsidRPr="00926144">
        <w:rPr>
          <w:rFonts w:ascii="Arial" w:eastAsia="TimesNewRomanPSMT" w:hAnsi="Arial" w:cs="Arial"/>
          <w:bCs/>
          <w:color w:val="auto"/>
        </w:rPr>
        <w:t>).</w:t>
      </w:r>
    </w:p>
    <w:p w:rsidR="00BD7632" w:rsidRPr="00926144" w:rsidRDefault="00BD7632" w:rsidP="00BD7632">
      <w:pPr>
        <w:jc w:val="both"/>
        <w:rPr>
          <w:rFonts w:ascii="Arial" w:hAnsi="Arial" w:cs="Arial"/>
          <w:iCs/>
          <w:lang w:val="ru-RU"/>
        </w:rPr>
      </w:pPr>
      <w:r w:rsidRPr="00926144">
        <w:rPr>
          <w:rFonts w:ascii="Arial" w:hAnsi="Arial" w:cs="Arial"/>
          <w:iCs/>
          <w:lang w:val="ru-RU"/>
        </w:rPr>
        <w:t xml:space="preserve">Понуђач у потпуности одговара наручиоцу за извршење обавеза из поступка јавне набавке, односно извршење уговорних обавеза, без обзира на број подизвођача. </w:t>
      </w:r>
    </w:p>
    <w:p w:rsidR="00BD7632" w:rsidRPr="00926144" w:rsidRDefault="00BD7632" w:rsidP="00BD7632">
      <w:pPr>
        <w:jc w:val="both"/>
        <w:rPr>
          <w:rFonts w:ascii="Arial" w:hAnsi="Arial" w:cs="Arial"/>
          <w:lang w:val="ru-RU"/>
        </w:rPr>
      </w:pPr>
      <w:r w:rsidRPr="00926144">
        <w:rPr>
          <w:rFonts w:ascii="Arial" w:hAnsi="Arial" w:cs="Arial"/>
          <w:iCs/>
          <w:lang w:val="ru-RU"/>
        </w:rPr>
        <w:t>Понуђач је дужан да наручиоцу, на његов захтев, омогући приступ код подизвођача, ради утврђивања испуњености тражених услова.</w:t>
      </w:r>
    </w:p>
    <w:p w:rsidR="00BD7632" w:rsidRPr="00926144" w:rsidRDefault="00BD7632" w:rsidP="00BD7632">
      <w:pPr>
        <w:jc w:val="both"/>
        <w:rPr>
          <w:rFonts w:ascii="Arial" w:hAnsi="Arial" w:cs="Arial"/>
          <w:b/>
          <w:i/>
          <w:lang w:val="ru-RU"/>
        </w:rPr>
      </w:pPr>
    </w:p>
    <w:p w:rsidR="00BD7632" w:rsidRPr="00926144" w:rsidRDefault="00BD7632" w:rsidP="00BD7632">
      <w:pPr>
        <w:jc w:val="both"/>
        <w:rPr>
          <w:rFonts w:ascii="Arial" w:hAnsi="Arial" w:cs="Arial"/>
          <w:lang w:val="ru-RU"/>
        </w:rPr>
      </w:pPr>
      <w:r w:rsidRPr="00926144">
        <w:rPr>
          <w:rFonts w:ascii="Arial" w:hAnsi="Arial" w:cs="Arial"/>
          <w:b/>
          <w:i/>
          <w:lang w:val="ru-RU"/>
        </w:rPr>
        <w:t>8. ЗАЈЕДНИЧКА ПОНУДА</w:t>
      </w:r>
    </w:p>
    <w:p w:rsidR="00BD7632" w:rsidRPr="00926144" w:rsidRDefault="00BD7632" w:rsidP="00BD7632">
      <w:pPr>
        <w:jc w:val="both"/>
        <w:rPr>
          <w:rFonts w:ascii="Arial" w:hAnsi="Arial" w:cs="Arial"/>
          <w:lang w:val="ru-RU"/>
        </w:rPr>
      </w:pPr>
    </w:p>
    <w:p w:rsidR="00BD7632" w:rsidRPr="00926144" w:rsidRDefault="00BD7632" w:rsidP="00BD7632">
      <w:pPr>
        <w:jc w:val="both"/>
        <w:rPr>
          <w:rFonts w:ascii="Arial" w:hAnsi="Arial" w:cs="Arial"/>
        </w:rPr>
      </w:pPr>
      <w:r w:rsidRPr="00926144">
        <w:rPr>
          <w:rFonts w:ascii="Arial" w:hAnsi="Arial" w:cs="Arial"/>
        </w:rPr>
        <w:t>Понуду може поднети група понуђача.</w:t>
      </w:r>
    </w:p>
    <w:p w:rsidR="00BD7632" w:rsidRPr="00926144" w:rsidRDefault="00BD7632" w:rsidP="00BD7632">
      <w:pPr>
        <w:jc w:val="both"/>
        <w:rPr>
          <w:rFonts w:ascii="Arial" w:hAnsi="Arial" w:cs="Arial"/>
        </w:rPr>
      </w:pPr>
      <w:r w:rsidRPr="00926144">
        <w:rPr>
          <w:rFonts w:ascii="Arial" w:hAnsi="Arial" w:cs="Arial"/>
        </w:rPr>
        <w:t>Уколико понуду подноси група понуђача, саставни део заједничке понуде мора бити споразум којим се понуђачи из групе међусобно и према наручиоцу обавезују на извршење јавне набавке, а који обавезно садржи податке из члана 81. ст</w:t>
      </w:r>
      <w:r w:rsidRPr="00926144">
        <w:rPr>
          <w:rFonts w:ascii="Arial" w:hAnsi="Arial" w:cs="Arial"/>
          <w:lang w:val="sr-Cyrl-CS"/>
        </w:rPr>
        <w:t>.</w:t>
      </w:r>
      <w:r w:rsidRPr="00926144">
        <w:rPr>
          <w:rFonts w:ascii="Arial" w:hAnsi="Arial" w:cs="Arial"/>
        </w:rPr>
        <w:t xml:space="preserve"> 4. тач</w:t>
      </w:r>
      <w:r w:rsidRPr="00926144">
        <w:rPr>
          <w:rFonts w:ascii="Arial" w:hAnsi="Arial" w:cs="Arial"/>
          <w:lang w:val="sr-Cyrl-CS"/>
        </w:rPr>
        <w:t>.</w:t>
      </w:r>
      <w:r w:rsidRPr="00926144">
        <w:rPr>
          <w:rFonts w:ascii="Arial" w:hAnsi="Arial" w:cs="Arial"/>
        </w:rPr>
        <w:t xml:space="preserve"> 1</w:t>
      </w:r>
      <w:r w:rsidRPr="00926144">
        <w:rPr>
          <w:rFonts w:ascii="Arial" w:hAnsi="Arial" w:cs="Arial"/>
          <w:lang w:val="sr-Cyrl-CS"/>
        </w:rPr>
        <w:t>)</w:t>
      </w:r>
      <w:r w:rsidRPr="00926144">
        <w:rPr>
          <w:rFonts w:ascii="Arial" w:hAnsi="Arial" w:cs="Arial"/>
        </w:rPr>
        <w:t xml:space="preserve">  и 2</w:t>
      </w:r>
      <w:r w:rsidRPr="00926144">
        <w:rPr>
          <w:rFonts w:ascii="Arial" w:hAnsi="Arial" w:cs="Arial"/>
          <w:lang w:val="sr-Cyrl-CS"/>
        </w:rPr>
        <w:t>)</w:t>
      </w:r>
      <w:r w:rsidRPr="00926144">
        <w:rPr>
          <w:rFonts w:ascii="Arial" w:hAnsi="Arial" w:cs="Arial"/>
        </w:rPr>
        <w:t xml:space="preserve"> ЗЈН и то податке о: </w:t>
      </w:r>
    </w:p>
    <w:p w:rsidR="00BD7632" w:rsidRPr="00926144" w:rsidRDefault="00BD7632" w:rsidP="00CA2D2E">
      <w:pPr>
        <w:numPr>
          <w:ilvl w:val="0"/>
          <w:numId w:val="2"/>
        </w:numPr>
        <w:jc w:val="both"/>
        <w:rPr>
          <w:rFonts w:ascii="Arial" w:hAnsi="Arial" w:cs="Arial"/>
        </w:rPr>
      </w:pPr>
      <w:r w:rsidRPr="00926144">
        <w:rPr>
          <w:rFonts w:ascii="Arial" w:hAnsi="Arial" w:cs="Arial"/>
        </w:rPr>
        <w:t xml:space="preserve">члану групе који ће бити носилац посла, односно који ће поднети понуду и који ће заступати групу понуђача пред наручиоцем, </w:t>
      </w:r>
    </w:p>
    <w:p w:rsidR="00BD7632" w:rsidRPr="00926144" w:rsidRDefault="00BD7632" w:rsidP="00CA2D2E">
      <w:pPr>
        <w:pStyle w:val="CommentText"/>
        <w:numPr>
          <w:ilvl w:val="0"/>
          <w:numId w:val="2"/>
        </w:numPr>
        <w:rPr>
          <w:rFonts w:ascii="Arial" w:hAnsi="Arial" w:cs="Arial"/>
          <w:sz w:val="24"/>
          <w:szCs w:val="24"/>
        </w:rPr>
      </w:pPr>
      <w:r w:rsidRPr="00926144">
        <w:rPr>
          <w:rFonts w:ascii="Arial" w:hAnsi="Arial" w:cs="Arial"/>
          <w:sz w:val="24"/>
          <w:szCs w:val="24"/>
        </w:rPr>
        <w:t>опису послова сваког од понуђача из групе понуђача у извршењу уговора</w:t>
      </w:r>
    </w:p>
    <w:p w:rsidR="00BD7632" w:rsidRPr="00926144" w:rsidRDefault="00BD7632" w:rsidP="00BD7632">
      <w:pPr>
        <w:pStyle w:val="ListParagraph"/>
        <w:ind w:left="0"/>
        <w:jc w:val="both"/>
        <w:rPr>
          <w:rFonts w:ascii="Arial" w:eastAsia="TimesNewRomanPSMT" w:hAnsi="Arial" w:cs="Arial"/>
          <w:bCs/>
          <w:lang w:val="ru-RU"/>
        </w:rPr>
      </w:pPr>
    </w:p>
    <w:p w:rsidR="00BD7632" w:rsidRPr="00926144" w:rsidRDefault="00BD7632" w:rsidP="00BD7632">
      <w:pPr>
        <w:jc w:val="both"/>
        <w:rPr>
          <w:rFonts w:ascii="Arial" w:hAnsi="Arial" w:cs="Arial"/>
          <w:lang w:val="ru-RU"/>
        </w:rPr>
      </w:pPr>
      <w:r w:rsidRPr="00926144">
        <w:rPr>
          <w:rFonts w:ascii="Arial" w:eastAsia="TimesNewRomanPSMT" w:hAnsi="Arial" w:cs="Arial"/>
          <w:bCs/>
          <w:lang w:val="ru-RU"/>
        </w:rPr>
        <w:t xml:space="preserve">Група понуђача је дужна да достави све доказе о испуњености услова који су наведени у </w:t>
      </w:r>
      <w:r w:rsidRPr="00926144">
        <w:rPr>
          <w:rFonts w:ascii="Arial" w:eastAsia="TimesNewRomanPSMT" w:hAnsi="Arial" w:cs="Arial"/>
          <w:bCs/>
          <w:lang w:val="sr-Cyrl-CS"/>
        </w:rPr>
        <w:t>поглављу</w:t>
      </w:r>
      <w:r w:rsidRPr="00926144">
        <w:rPr>
          <w:rFonts w:ascii="Arial" w:eastAsia="TimesNewRomanPSMT" w:hAnsi="Arial" w:cs="Arial"/>
          <w:bCs/>
          <w:lang w:val="ru-RU"/>
        </w:rPr>
        <w:t xml:space="preserve"> </w:t>
      </w:r>
      <w:r w:rsidRPr="00926144">
        <w:rPr>
          <w:rFonts w:ascii="Arial" w:eastAsia="TimesNewRomanPSMT" w:hAnsi="Arial" w:cs="Arial"/>
          <w:b/>
          <w:bCs/>
        </w:rPr>
        <w:t>VII</w:t>
      </w:r>
      <w:r w:rsidRPr="00926144">
        <w:rPr>
          <w:rFonts w:ascii="Arial" w:eastAsia="TimesNewRomanPSMT" w:hAnsi="Arial" w:cs="Arial"/>
          <w:bCs/>
          <w:lang w:val="ru-RU"/>
        </w:rPr>
        <w:t xml:space="preserve"> конкурсне документације, у складу са Упутством како се доказује испуњеност услова.</w:t>
      </w:r>
    </w:p>
    <w:p w:rsidR="00BD7632" w:rsidRPr="00926144" w:rsidRDefault="00BD7632" w:rsidP="00BD7632">
      <w:pPr>
        <w:jc w:val="both"/>
        <w:rPr>
          <w:rFonts w:ascii="Arial" w:hAnsi="Arial" w:cs="Arial"/>
          <w:color w:val="auto"/>
          <w:lang w:val="ru-RU"/>
        </w:rPr>
      </w:pPr>
      <w:r w:rsidRPr="00926144">
        <w:rPr>
          <w:rFonts w:ascii="Arial" w:hAnsi="Arial" w:cs="Arial"/>
          <w:lang w:val="ru-RU"/>
        </w:rPr>
        <w:t xml:space="preserve">Понуђачи из групе понуђача одговарају неограничено солидарно према наручиоцу. </w:t>
      </w:r>
    </w:p>
    <w:p w:rsidR="00BD7632" w:rsidRPr="00926144" w:rsidRDefault="00BD7632" w:rsidP="00BD7632">
      <w:pPr>
        <w:jc w:val="both"/>
        <w:rPr>
          <w:rFonts w:ascii="Arial" w:hAnsi="Arial" w:cs="Arial"/>
          <w:color w:val="auto"/>
          <w:lang w:val="ru-RU"/>
        </w:rPr>
      </w:pPr>
      <w:r w:rsidRPr="00926144">
        <w:rPr>
          <w:rFonts w:ascii="Arial" w:hAnsi="Arial" w:cs="Arial"/>
          <w:color w:val="auto"/>
          <w:lang w:val="ru-RU"/>
        </w:rPr>
        <w:t>Задруга може поднети понуду самостално, у своје име, а за рачун задругара или заједничку понуду у име задругара.</w:t>
      </w:r>
    </w:p>
    <w:p w:rsidR="00BD7632" w:rsidRPr="00926144" w:rsidRDefault="00BD7632" w:rsidP="00BD7632">
      <w:pPr>
        <w:jc w:val="both"/>
        <w:rPr>
          <w:rFonts w:ascii="Arial" w:hAnsi="Arial" w:cs="Arial"/>
          <w:color w:val="auto"/>
          <w:lang w:val="ru-RU"/>
        </w:rPr>
      </w:pPr>
      <w:r w:rsidRPr="00926144">
        <w:rPr>
          <w:rFonts w:ascii="Arial" w:hAnsi="Arial" w:cs="Arial"/>
          <w:color w:val="auto"/>
          <w:lang w:val="ru-RU"/>
        </w:rPr>
        <w:t>Ако задруга подноси понуду у своје име за обавезе из поступка јавне набавке и уговора о јавној набавци одговара задруга и задругари у складу са законом.</w:t>
      </w:r>
    </w:p>
    <w:p w:rsidR="00BD7632" w:rsidRDefault="00BD7632" w:rsidP="00BD7632">
      <w:pPr>
        <w:jc w:val="both"/>
        <w:rPr>
          <w:rFonts w:ascii="Arial" w:hAnsi="Arial" w:cs="Arial"/>
          <w:color w:val="auto"/>
          <w:lang w:val="ru-RU"/>
        </w:rPr>
      </w:pPr>
      <w:r w:rsidRPr="00926144">
        <w:rPr>
          <w:rFonts w:ascii="Arial" w:hAnsi="Arial" w:cs="Arial"/>
          <w:color w:val="auto"/>
          <w:lang w:val="ru-RU"/>
        </w:rPr>
        <w:t>Ако задруга подноси заједничку понуду у име задругара за обавезе из поступка јавне набавке и уговора о јавној набавци неограничено солидарно одговарају задругари</w:t>
      </w:r>
    </w:p>
    <w:p w:rsidR="00722525" w:rsidRPr="00926144" w:rsidRDefault="00722525" w:rsidP="00BD7632">
      <w:pPr>
        <w:jc w:val="both"/>
        <w:rPr>
          <w:rFonts w:ascii="Arial" w:hAnsi="Arial" w:cs="Arial"/>
          <w:lang w:val="ru-RU"/>
        </w:rPr>
      </w:pPr>
    </w:p>
    <w:p w:rsidR="00BD7632" w:rsidRPr="00926144" w:rsidRDefault="00BD7632" w:rsidP="00BD7632">
      <w:pPr>
        <w:jc w:val="both"/>
        <w:rPr>
          <w:lang w:val="ru-RU"/>
        </w:rPr>
      </w:pPr>
      <w:r w:rsidRPr="00926144">
        <w:rPr>
          <w:rFonts w:ascii="Arial" w:hAnsi="Arial" w:cs="Arial"/>
          <w:b/>
          <w:bCs/>
          <w:i/>
          <w:iCs/>
          <w:lang w:val="ru-RU"/>
        </w:rPr>
        <w:t>9. НАЧИН И УСЛОВ</w:t>
      </w:r>
      <w:r w:rsidRPr="00926144">
        <w:rPr>
          <w:rFonts w:ascii="Arial" w:hAnsi="Arial" w:cs="Arial"/>
          <w:b/>
          <w:bCs/>
          <w:i/>
          <w:iCs/>
          <w:lang w:val="sr-Cyrl-CS"/>
        </w:rPr>
        <w:t>И</w:t>
      </w:r>
      <w:r w:rsidRPr="00926144">
        <w:rPr>
          <w:rFonts w:ascii="Arial" w:hAnsi="Arial" w:cs="Arial"/>
          <w:b/>
          <w:bCs/>
          <w:i/>
          <w:iCs/>
          <w:lang w:val="ru-RU"/>
        </w:rPr>
        <w:t xml:space="preserve"> ПЛАЋАЊА, ГАРАНТНИ РОК, КАО И ДРУГЕ ОКОЛНОСТИ ОД КОЈИХ ЗАВИСИ ПРИХВАТЉИВОСТ  ПОНУДЕ</w:t>
      </w:r>
    </w:p>
    <w:p w:rsidR="00BD7632" w:rsidRPr="00926144" w:rsidRDefault="00BD7632" w:rsidP="00BD7632">
      <w:pPr>
        <w:jc w:val="both"/>
        <w:rPr>
          <w:lang w:val="ru-RU"/>
        </w:rPr>
      </w:pPr>
    </w:p>
    <w:p w:rsidR="00F34BFC" w:rsidRPr="00926144" w:rsidRDefault="00F34BFC" w:rsidP="00F34BFC">
      <w:pPr>
        <w:jc w:val="both"/>
        <w:rPr>
          <w:rFonts w:ascii="Arial" w:hAnsi="Arial" w:cs="Arial"/>
          <w:iCs/>
        </w:rPr>
      </w:pPr>
      <w:r w:rsidRPr="00926144">
        <w:rPr>
          <w:rFonts w:ascii="Arial" w:hAnsi="Arial" w:cs="Arial"/>
          <w:b/>
          <w:bCs/>
          <w:i/>
          <w:iCs/>
        </w:rPr>
        <w:t>9.1</w:t>
      </w:r>
      <w:r w:rsidRPr="00926144">
        <w:rPr>
          <w:rFonts w:ascii="Arial" w:hAnsi="Arial" w:cs="Arial"/>
          <w:b/>
          <w:bCs/>
          <w:i/>
          <w:iCs/>
          <w:u w:val="single"/>
        </w:rPr>
        <w:t xml:space="preserve">. </w:t>
      </w:r>
      <w:r w:rsidRPr="00926144">
        <w:rPr>
          <w:rFonts w:ascii="Arial" w:hAnsi="Arial" w:cs="Arial"/>
          <w:iCs/>
          <w:u w:val="single"/>
        </w:rPr>
        <w:t>Захтеви у погледу начина, рока и услова плаћања</w:t>
      </w:r>
      <w:r w:rsidRPr="00926144">
        <w:rPr>
          <w:rFonts w:ascii="Arial" w:hAnsi="Arial" w:cs="Arial"/>
          <w:i/>
          <w:iCs/>
          <w:u w:val="single"/>
        </w:rPr>
        <w:t>.</w:t>
      </w:r>
    </w:p>
    <w:p w:rsidR="00B41BEF" w:rsidRDefault="00F34BFC" w:rsidP="00F34BFC">
      <w:pPr>
        <w:jc w:val="both"/>
        <w:rPr>
          <w:rFonts w:ascii="Arial" w:eastAsia="Times New Roman" w:hAnsi="Arial" w:cs="Arial"/>
          <w:lang w:val="sr-Cyrl-CS"/>
        </w:rPr>
      </w:pPr>
      <w:r w:rsidRPr="00926144">
        <w:rPr>
          <w:rFonts w:ascii="Arial" w:hAnsi="Arial" w:cs="Arial"/>
          <w:iCs/>
          <w:lang w:val="sr-Cyrl-CS"/>
        </w:rPr>
        <w:t>Плаћање се врши по достављању фактуре</w:t>
      </w:r>
      <w:r w:rsidR="007E5E8F" w:rsidRPr="00926144">
        <w:rPr>
          <w:rFonts w:ascii="Arial" w:hAnsi="Arial" w:cs="Arial"/>
          <w:iCs/>
          <w:lang w:val="sr-Cyrl-CS"/>
        </w:rPr>
        <w:t xml:space="preserve"> за вршење стручног надзора, </w:t>
      </w:r>
      <w:r w:rsidR="00B41BEF" w:rsidRPr="00926144">
        <w:rPr>
          <w:rFonts w:ascii="Arial" w:eastAsia="Times New Roman" w:hAnsi="Arial" w:cs="Arial"/>
        </w:rPr>
        <w:t xml:space="preserve">након испостављања </w:t>
      </w:r>
      <w:r w:rsidR="001F51D9">
        <w:rPr>
          <w:rFonts w:ascii="Arial" w:eastAsia="Times New Roman" w:hAnsi="Arial" w:cs="Arial"/>
          <w:lang w:val="sr-Cyrl-CS"/>
        </w:rPr>
        <w:t xml:space="preserve">окончане </w:t>
      </w:r>
      <w:r w:rsidR="00B41BEF" w:rsidRPr="00926144">
        <w:rPr>
          <w:rFonts w:ascii="Arial" w:eastAsia="Times New Roman" w:hAnsi="Arial" w:cs="Arial"/>
        </w:rPr>
        <w:t xml:space="preserve">ситуације о изведеним радовима од стране извођача </w:t>
      </w:r>
      <w:r w:rsidR="001F51D9">
        <w:rPr>
          <w:rFonts w:ascii="Arial" w:eastAsia="Times New Roman" w:hAnsi="Arial" w:cs="Arial"/>
        </w:rPr>
        <w:t>радова</w:t>
      </w:r>
      <w:r w:rsidR="001F51D9">
        <w:rPr>
          <w:rFonts w:ascii="Arial" w:eastAsia="Times New Roman" w:hAnsi="Arial" w:cs="Arial"/>
          <w:lang w:val="sr-Cyrl-CS"/>
        </w:rPr>
        <w:t>.</w:t>
      </w:r>
    </w:p>
    <w:p w:rsidR="00215390" w:rsidRPr="001218B9" w:rsidRDefault="00215390" w:rsidP="00215390">
      <w:pPr>
        <w:suppressAutoHyphens w:val="0"/>
        <w:autoSpaceDE w:val="0"/>
        <w:autoSpaceDN w:val="0"/>
        <w:adjustRightInd w:val="0"/>
        <w:spacing w:line="240" w:lineRule="auto"/>
        <w:jc w:val="both"/>
        <w:rPr>
          <w:rFonts w:ascii="Arial" w:hAnsi="Arial" w:cs="Arial"/>
        </w:rPr>
      </w:pPr>
      <w:r>
        <w:rPr>
          <w:rFonts w:ascii="Arial" w:eastAsiaTheme="minorHAnsi" w:hAnsi="Arial" w:cs="Arial"/>
          <w:color w:val="auto"/>
          <w:kern w:val="0"/>
          <w:lang w:val="sr-Cyrl-CS" w:eastAsia="en-US"/>
        </w:rPr>
        <w:t xml:space="preserve">Уколико је Извршилац у систему пдв-а, Наручилац спроводи процедуру ослобађања од пдв-а </w:t>
      </w:r>
      <w:r w:rsidRPr="00793E16">
        <w:rPr>
          <w:rFonts w:ascii="Arial" w:hAnsi="Arial" w:cs="Arial"/>
        </w:rPr>
        <w:t>у електронској апликацији Пореске управ</w:t>
      </w:r>
      <w:r>
        <w:rPr>
          <w:rFonts w:ascii="Arial" w:hAnsi="Arial" w:cs="Arial"/>
        </w:rPr>
        <w:t>е</w:t>
      </w:r>
      <w:r w:rsidRPr="00793E16">
        <w:rPr>
          <w:rFonts w:ascii="Arial" w:hAnsi="Arial" w:cs="Arial"/>
        </w:rPr>
        <w:t xml:space="preserve"> (где прилаже</w:t>
      </w:r>
      <w:r>
        <w:rPr>
          <w:rFonts w:ascii="Arial" w:hAnsi="Arial" w:cs="Arial"/>
        </w:rPr>
        <w:t xml:space="preserve"> предрачун</w:t>
      </w:r>
      <w:r w:rsidRPr="00793E16">
        <w:rPr>
          <w:rFonts w:ascii="Arial" w:hAnsi="Arial" w:cs="Arial"/>
        </w:rPr>
        <w:t xml:space="preserve"> и осталу потребну документацију коју је добио у PDF формату од </w:t>
      </w:r>
      <w:r>
        <w:rPr>
          <w:rFonts w:ascii="Arial" w:hAnsi="Arial" w:cs="Arial"/>
        </w:rPr>
        <w:t>Извршиоца</w:t>
      </w:r>
      <w:r w:rsidRPr="00793E16">
        <w:rPr>
          <w:rFonts w:ascii="Arial" w:hAnsi="Arial" w:cs="Arial"/>
        </w:rPr>
        <w:t>)</w:t>
      </w:r>
      <w:r>
        <w:rPr>
          <w:rFonts w:ascii="Arial" w:hAnsi="Arial" w:cs="Arial"/>
        </w:rPr>
        <w:t xml:space="preserve"> само за учешће донатора</w:t>
      </w:r>
      <w:r w:rsidRPr="00793E16">
        <w:rPr>
          <w:rFonts w:ascii="Arial" w:hAnsi="Arial" w:cs="Arial"/>
        </w:rPr>
        <w:t>.</w:t>
      </w:r>
    </w:p>
    <w:p w:rsidR="00215390" w:rsidRPr="00C94CEC" w:rsidRDefault="00215390" w:rsidP="00215390">
      <w:pPr>
        <w:suppressAutoHyphens w:val="0"/>
        <w:autoSpaceDE w:val="0"/>
        <w:autoSpaceDN w:val="0"/>
        <w:adjustRightInd w:val="0"/>
        <w:spacing w:line="240" w:lineRule="auto"/>
        <w:jc w:val="both"/>
        <w:rPr>
          <w:rFonts w:ascii="Arial" w:hAnsi="Arial" w:cs="Arial"/>
        </w:rPr>
      </w:pPr>
      <w:r w:rsidRPr="00C94CEC">
        <w:rPr>
          <w:rFonts w:ascii="Arial" w:hAnsi="Arial" w:cs="Arial"/>
        </w:rPr>
        <w:lastRenderedPageBreak/>
        <w:t xml:space="preserve">Наручилац се може ослободити ПДВ-а приликом набавкe услуга ИСКЉУЧИВО ПРЕ ИЗВРШЕЊА УСЛУГЕ, услед чега се Извршилац обавезује да Наручиоцу (издаваоцу ППО-ПДВ обрасца) пошаље мејлом предрачун у PDF формату који </w:t>
      </w:r>
      <w:r w:rsidRPr="00C94CEC">
        <w:rPr>
          <w:rFonts w:ascii="Arial" w:hAnsi="Arial" w:cs="Arial"/>
          <w:b/>
        </w:rPr>
        <w:t>мора да садржи</w:t>
      </w:r>
      <w:r w:rsidRPr="00C94CEC">
        <w:rPr>
          <w:rFonts w:ascii="Arial" w:hAnsi="Arial" w:cs="Arial"/>
        </w:rPr>
        <w:t xml:space="preserve">: </w:t>
      </w:r>
    </w:p>
    <w:p w:rsidR="00215390" w:rsidRDefault="00215390" w:rsidP="00215390">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t>1.Податке о добављачу</w:t>
      </w:r>
      <w:r>
        <w:rPr>
          <w:rFonts w:ascii="Arial" w:hAnsi="Arial" w:cs="Arial"/>
        </w:rPr>
        <w:t>/пружаоцу услуга</w:t>
      </w:r>
      <w:r w:rsidRPr="007E089E">
        <w:rPr>
          <w:rFonts w:ascii="Arial" w:hAnsi="Arial" w:cs="Arial"/>
        </w:rPr>
        <w:t>: назив, адресу, телефон и ПИБ;</w:t>
      </w:r>
    </w:p>
    <w:p w:rsidR="00215390" w:rsidRDefault="00215390" w:rsidP="00215390">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t>2.Податке о купцу: назив, адресу и ПИБ;</w:t>
      </w:r>
    </w:p>
    <w:p w:rsidR="00215390" w:rsidRDefault="00215390" w:rsidP="00215390">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t>3.Број предрачуна;</w:t>
      </w:r>
    </w:p>
    <w:p w:rsidR="00215390" w:rsidRDefault="00215390" w:rsidP="00215390">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t>4.Место и датум издавања предрачуна;</w:t>
      </w:r>
    </w:p>
    <w:p w:rsidR="00215390" w:rsidRDefault="00215390" w:rsidP="00215390">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t>5.Опис услуга, цену, износ ПДВ-а као и укупан износ са ПДВ-ом;</w:t>
      </w:r>
    </w:p>
    <w:p w:rsidR="00215390" w:rsidRDefault="00215390" w:rsidP="00215390">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t>6.Потпис и печат (уколико је предрачун пуноважан без потписа и печата, неопходно је то навести);</w:t>
      </w:r>
    </w:p>
    <w:p w:rsidR="00215390" w:rsidRDefault="00215390" w:rsidP="00215390">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t>7.Уколико је предрачун за трошкове пружања услуга, у самом предрачуну мора бити наведен тачан датум/период</w:t>
      </w:r>
      <w:r>
        <w:rPr>
          <w:rFonts w:ascii="Arial" w:hAnsi="Arial" w:cs="Arial"/>
        </w:rPr>
        <w:t xml:space="preserve"> </w:t>
      </w:r>
      <w:r w:rsidRPr="007E089E">
        <w:rPr>
          <w:rFonts w:ascii="Arial" w:hAnsi="Arial" w:cs="Arial"/>
        </w:rPr>
        <w:t>када ће се та активност десити у опису услуге</w:t>
      </w:r>
      <w:r>
        <w:rPr>
          <w:rFonts w:ascii="Arial" w:hAnsi="Arial" w:cs="Arial"/>
        </w:rPr>
        <w:t xml:space="preserve"> </w:t>
      </w:r>
      <w:r w:rsidRPr="007E089E">
        <w:rPr>
          <w:rFonts w:ascii="Arial" w:hAnsi="Arial" w:cs="Arial"/>
        </w:rPr>
        <w:t>(нпр. Организација семинара од 20.12.2017. до 26.12.2017.године / период реализације радова од 01.05.2018. до 30.08.2018.године).</w:t>
      </w:r>
    </w:p>
    <w:p w:rsidR="00215390" w:rsidRDefault="00215390" w:rsidP="00215390">
      <w:pPr>
        <w:suppressAutoHyphens w:val="0"/>
        <w:autoSpaceDE w:val="0"/>
        <w:autoSpaceDN w:val="0"/>
        <w:adjustRightInd w:val="0"/>
        <w:spacing w:line="240" w:lineRule="auto"/>
        <w:jc w:val="both"/>
        <w:rPr>
          <w:rFonts w:ascii="Arial" w:hAnsi="Arial" w:cs="Arial"/>
        </w:rPr>
      </w:pPr>
      <w:r w:rsidRPr="007E089E">
        <w:rPr>
          <w:rFonts w:ascii="Arial" w:hAnsi="Arial" w:cs="Arial"/>
        </w:rPr>
        <w:t>Предрачун</w:t>
      </w:r>
      <w:r>
        <w:rPr>
          <w:rFonts w:ascii="Arial" w:hAnsi="Arial" w:cs="Arial"/>
        </w:rPr>
        <w:t xml:space="preserve"> </w:t>
      </w:r>
      <w:r w:rsidRPr="00346FA5">
        <w:rPr>
          <w:rFonts w:ascii="Arial" w:hAnsi="Arial" w:cs="Arial"/>
          <w:b/>
        </w:rPr>
        <w:t>не сме да садржи</w:t>
      </w:r>
      <w:r w:rsidRPr="007E089E">
        <w:rPr>
          <w:rFonts w:ascii="Arial" w:hAnsi="Arial" w:cs="Arial"/>
        </w:rPr>
        <w:t>:</w:t>
      </w:r>
    </w:p>
    <w:p w:rsidR="00215390" w:rsidRDefault="00215390" w:rsidP="00215390">
      <w:pPr>
        <w:suppressAutoHyphens w:val="0"/>
        <w:autoSpaceDE w:val="0"/>
        <w:autoSpaceDN w:val="0"/>
        <w:adjustRightInd w:val="0"/>
        <w:spacing w:line="240" w:lineRule="auto"/>
        <w:ind w:firstLine="720"/>
        <w:jc w:val="both"/>
        <w:rPr>
          <w:rFonts w:ascii="Arial" w:hAnsi="Arial" w:cs="Arial"/>
        </w:rPr>
      </w:pPr>
      <w:r w:rsidRPr="007E089E">
        <w:rPr>
          <w:rFonts w:ascii="Arial" w:hAnsi="Arial" w:cs="Arial"/>
        </w:rPr>
        <w:t>1.Напомене попут “зарачунавања камате уколико се предрачун</w:t>
      </w:r>
      <w:r>
        <w:rPr>
          <w:rFonts w:ascii="Arial" w:hAnsi="Arial" w:cs="Arial"/>
        </w:rPr>
        <w:t xml:space="preserve"> </w:t>
      </w:r>
      <w:r w:rsidRPr="007E089E">
        <w:rPr>
          <w:rFonts w:ascii="Arial" w:hAnsi="Arial" w:cs="Arial"/>
        </w:rPr>
        <w:t>не плати у одређеном року" и сл.</w:t>
      </w:r>
    </w:p>
    <w:p w:rsidR="00215390" w:rsidRPr="00346FA5" w:rsidRDefault="00215390" w:rsidP="00215390">
      <w:pPr>
        <w:suppressAutoHyphens w:val="0"/>
        <w:autoSpaceDE w:val="0"/>
        <w:autoSpaceDN w:val="0"/>
        <w:adjustRightInd w:val="0"/>
        <w:spacing w:line="240" w:lineRule="auto"/>
        <w:jc w:val="both"/>
        <w:rPr>
          <w:rFonts w:ascii="Arial" w:hAnsi="Arial" w:cs="Arial"/>
        </w:rPr>
      </w:pPr>
      <w:r>
        <w:rPr>
          <w:rFonts w:ascii="Arial" w:hAnsi="Arial" w:cs="Arial"/>
        </w:rPr>
        <w:t>По реализацији уговора (пружања услуге), Извршилац испоставља рачун (фактуру) са обавезним позивом на потврду о ослобађању од пдв-а, коју му Наручилац благовремено доставља.</w:t>
      </w:r>
    </w:p>
    <w:p w:rsidR="00215390" w:rsidRPr="008566BF" w:rsidRDefault="00215390" w:rsidP="00215390">
      <w:pPr>
        <w:jc w:val="both"/>
        <w:rPr>
          <w:rFonts w:ascii="Arial" w:hAnsi="Arial" w:cs="Arial"/>
          <w:iCs/>
          <w:lang w:val="ru-RU"/>
        </w:rPr>
      </w:pPr>
      <w:r w:rsidRPr="008566BF">
        <w:rPr>
          <w:rFonts w:ascii="Arial" w:hAnsi="Arial" w:cs="Arial"/>
          <w:iCs/>
          <w:lang w:val="ru-RU"/>
        </w:rPr>
        <w:t>Рок плаћања је</w:t>
      </w:r>
      <w:r>
        <w:rPr>
          <w:rFonts w:ascii="Arial" w:hAnsi="Arial" w:cs="Arial"/>
          <w:iCs/>
          <w:lang w:val="sr-Cyrl-CS"/>
        </w:rPr>
        <w:t xml:space="preserve"> 45 дана</w:t>
      </w:r>
      <w:r w:rsidRPr="008566BF">
        <w:rPr>
          <w:rFonts w:ascii="Arial" w:eastAsia="TimesNewRomanPSMT" w:hAnsi="Arial" w:cs="Arial"/>
          <w:i/>
          <w:lang w:val="ru-RU"/>
        </w:rPr>
        <w:t>,</w:t>
      </w:r>
      <w:r w:rsidRPr="008566BF">
        <w:rPr>
          <w:rFonts w:ascii="Arial" w:hAnsi="Arial" w:cs="Arial"/>
          <w:i/>
          <w:iCs/>
          <w:color w:val="auto"/>
          <w:lang w:val="ru-RU"/>
        </w:rPr>
        <w:t xml:space="preserve"> </w:t>
      </w:r>
      <w:r>
        <w:rPr>
          <w:rFonts w:ascii="Arial" w:hAnsi="Arial" w:cs="Arial"/>
          <w:iCs/>
          <w:lang w:val="sr-Cyrl-CS"/>
        </w:rPr>
        <w:t>од дана регистровања рачуна за</w:t>
      </w:r>
      <w:r w:rsidRPr="008566BF">
        <w:rPr>
          <w:rFonts w:ascii="Arial" w:hAnsi="Arial" w:cs="Arial"/>
          <w:iCs/>
          <w:lang w:val="ru-RU"/>
        </w:rPr>
        <w:t xml:space="preserve"> изв</w:t>
      </w:r>
      <w:r>
        <w:rPr>
          <w:rFonts w:ascii="Arial" w:hAnsi="Arial" w:cs="Arial"/>
          <w:iCs/>
          <w:lang w:val="ru-RU"/>
        </w:rPr>
        <w:t>ршене услуге</w:t>
      </w:r>
      <w:r w:rsidRPr="008566BF">
        <w:rPr>
          <w:rFonts w:ascii="Arial" w:hAnsi="Arial" w:cs="Arial"/>
          <w:iCs/>
          <w:lang w:val="ru-RU"/>
        </w:rPr>
        <w:t>.</w:t>
      </w:r>
    </w:p>
    <w:p w:rsidR="00215390" w:rsidRPr="008566BF" w:rsidRDefault="00215390" w:rsidP="00215390">
      <w:pPr>
        <w:jc w:val="both"/>
        <w:rPr>
          <w:rFonts w:ascii="Arial" w:hAnsi="Arial" w:cs="Arial"/>
          <w:iCs/>
          <w:lang w:val="ru-RU"/>
        </w:rPr>
      </w:pPr>
      <w:r w:rsidRPr="008566BF">
        <w:rPr>
          <w:rFonts w:ascii="Arial" w:hAnsi="Arial" w:cs="Arial"/>
          <w:iCs/>
          <w:lang w:val="ru-RU"/>
        </w:rPr>
        <w:t xml:space="preserve">Плаћање се врши уплатом на рачун </w:t>
      </w:r>
      <w:r>
        <w:rPr>
          <w:rFonts w:ascii="Arial" w:hAnsi="Arial" w:cs="Arial"/>
          <w:iCs/>
          <w:lang w:val="ru-RU"/>
        </w:rPr>
        <w:t>извођача</w:t>
      </w:r>
      <w:r w:rsidRPr="008566BF">
        <w:rPr>
          <w:rFonts w:ascii="Arial" w:hAnsi="Arial" w:cs="Arial"/>
          <w:iCs/>
          <w:lang w:val="ru-RU"/>
        </w:rPr>
        <w:t>.</w:t>
      </w:r>
    </w:p>
    <w:p w:rsidR="00215390" w:rsidRPr="00215390" w:rsidRDefault="00215390" w:rsidP="00F34BFC">
      <w:pPr>
        <w:jc w:val="both"/>
        <w:rPr>
          <w:rFonts w:ascii="Arial" w:hAnsi="Arial" w:cs="Arial"/>
          <w:b/>
          <w:bCs/>
          <w:i/>
          <w:iCs/>
          <w:lang w:val="ru-RU"/>
        </w:rPr>
      </w:pPr>
      <w:r w:rsidRPr="008566BF">
        <w:rPr>
          <w:rFonts w:ascii="Arial" w:hAnsi="Arial" w:cs="Arial"/>
          <w:iCs/>
          <w:lang w:val="ru-RU"/>
        </w:rPr>
        <w:t xml:space="preserve">Понуђачу </w:t>
      </w:r>
      <w:r>
        <w:rPr>
          <w:rFonts w:ascii="Arial" w:hAnsi="Arial" w:cs="Arial"/>
          <w:iCs/>
          <w:lang w:val="ru-RU"/>
        </w:rPr>
        <w:t>ни</w:t>
      </w:r>
      <w:r w:rsidRPr="00450DCD">
        <w:rPr>
          <w:rFonts w:ascii="Arial" w:hAnsi="Arial" w:cs="Arial"/>
          <w:iCs/>
          <w:lang w:val="sr-Cyrl-CS"/>
        </w:rPr>
        <w:t>је</w:t>
      </w:r>
      <w:r w:rsidRPr="008566BF">
        <w:rPr>
          <w:rFonts w:ascii="Arial" w:hAnsi="Arial" w:cs="Arial"/>
          <w:iCs/>
          <w:lang w:val="ru-RU"/>
        </w:rPr>
        <w:t xml:space="preserve"> дозвољено да захтева аванс</w:t>
      </w:r>
      <w:r>
        <w:rPr>
          <w:rFonts w:ascii="Arial" w:hAnsi="Arial" w:cs="Arial"/>
          <w:iCs/>
          <w:lang w:val="sr-Cyrl-CS"/>
        </w:rPr>
        <w:t>.</w:t>
      </w:r>
    </w:p>
    <w:p w:rsidR="00F34BFC" w:rsidRPr="00926144" w:rsidRDefault="00F34BFC" w:rsidP="00F34BFC">
      <w:pPr>
        <w:jc w:val="both"/>
        <w:rPr>
          <w:rFonts w:ascii="Arial" w:hAnsi="Arial" w:cs="Arial"/>
          <w:iCs/>
          <w:lang w:val="sr-Cyrl-CS"/>
        </w:rPr>
      </w:pPr>
      <w:r w:rsidRPr="00926144">
        <w:rPr>
          <w:rFonts w:ascii="Arial" w:hAnsi="Arial" w:cs="Arial"/>
          <w:iCs/>
        </w:rPr>
        <w:t>Рок плаћања је</w:t>
      </w:r>
      <w:r w:rsidRPr="00926144">
        <w:rPr>
          <w:rFonts w:ascii="Arial" w:hAnsi="Arial" w:cs="Arial"/>
          <w:iCs/>
          <w:lang w:val="sr-Cyrl-CS"/>
        </w:rPr>
        <w:t xml:space="preserve"> 45 дана, а</w:t>
      </w:r>
      <w:r w:rsidRPr="00926144">
        <w:rPr>
          <w:rFonts w:ascii="Arial" w:hAnsi="Arial" w:cs="Arial"/>
          <w:i/>
          <w:iCs/>
          <w:color w:val="auto"/>
        </w:rPr>
        <w:t xml:space="preserve"> </w:t>
      </w:r>
      <w:r w:rsidRPr="00926144">
        <w:rPr>
          <w:rFonts w:ascii="Arial" w:hAnsi="Arial" w:cs="Arial"/>
          <w:iCs/>
          <w:color w:val="auto"/>
        </w:rPr>
        <w:t>у складу са Законом о роковима измирења новчаних обавеза у комерцијалним трансакцијама</w:t>
      </w:r>
      <w:r w:rsidRPr="00926144">
        <w:rPr>
          <w:rFonts w:ascii="Arial" w:hAnsi="Arial" w:cs="Arial"/>
          <w:i/>
          <w:iCs/>
          <w:color w:val="auto"/>
        </w:rPr>
        <w:t xml:space="preserve"> </w:t>
      </w:r>
      <w:r w:rsidRPr="00926144">
        <w:rPr>
          <w:rFonts w:ascii="Arial" w:eastAsia="TimesNewRomanPSMT" w:hAnsi="Arial" w:cs="Arial"/>
          <w:i/>
        </w:rPr>
        <w:t>(„Сл. гласник РС” бр. 119/2012</w:t>
      </w:r>
      <w:r w:rsidR="00146A5F">
        <w:rPr>
          <w:rFonts w:ascii="Arial" w:eastAsia="TimesNewRomanPSMT" w:hAnsi="Arial" w:cs="Arial"/>
          <w:i/>
          <w:lang w:val="sr-Cyrl-CS"/>
        </w:rPr>
        <w:t>,68/2015 и 113/2017</w:t>
      </w:r>
      <w:r w:rsidRPr="00926144">
        <w:rPr>
          <w:rFonts w:ascii="Arial" w:eastAsia="TimesNewRomanPSMT" w:hAnsi="Arial" w:cs="Arial"/>
          <w:i/>
        </w:rPr>
        <w:t>),</w:t>
      </w:r>
      <w:r w:rsidRPr="00926144">
        <w:rPr>
          <w:rFonts w:ascii="Arial" w:hAnsi="Arial" w:cs="Arial"/>
          <w:i/>
          <w:iCs/>
          <w:color w:val="auto"/>
        </w:rPr>
        <w:t xml:space="preserve"> </w:t>
      </w:r>
      <w:r w:rsidRPr="00926144">
        <w:rPr>
          <w:rFonts w:ascii="Arial" w:hAnsi="Arial" w:cs="Arial"/>
          <w:iCs/>
          <w:lang w:val="sr-Cyrl-CS"/>
        </w:rPr>
        <w:t xml:space="preserve">од дана </w:t>
      </w:r>
      <w:r w:rsidR="0041534E" w:rsidRPr="00926144">
        <w:rPr>
          <w:rFonts w:ascii="Arial" w:hAnsi="Arial" w:cs="Arial"/>
          <w:iCs/>
        </w:rPr>
        <w:t>регистровања</w:t>
      </w:r>
      <w:r w:rsidRPr="00926144">
        <w:rPr>
          <w:rFonts w:ascii="Arial" w:hAnsi="Arial" w:cs="Arial"/>
          <w:iCs/>
        </w:rPr>
        <w:t xml:space="preserve"> фактуре - ситуације</w:t>
      </w:r>
      <w:r w:rsidRPr="00926144">
        <w:rPr>
          <w:rFonts w:ascii="Arial" w:hAnsi="Arial" w:cs="Arial"/>
          <w:iCs/>
          <w:lang w:val="sr-Cyrl-CS"/>
        </w:rPr>
        <w:t>,</w:t>
      </w:r>
      <w:r w:rsidRPr="00926144">
        <w:rPr>
          <w:rFonts w:ascii="Arial" w:hAnsi="Arial" w:cs="Arial"/>
          <w:iCs/>
        </w:rPr>
        <w:t xml:space="preserve"> којима се потврђује</w:t>
      </w:r>
      <w:r w:rsidRPr="00926144">
        <w:rPr>
          <w:rFonts w:ascii="Arial" w:hAnsi="Arial" w:cs="Arial"/>
          <w:i/>
          <w:iCs/>
        </w:rPr>
        <w:t xml:space="preserve"> </w:t>
      </w:r>
      <w:r w:rsidRPr="00926144">
        <w:rPr>
          <w:rFonts w:ascii="Arial" w:hAnsi="Arial" w:cs="Arial"/>
          <w:iCs/>
        </w:rPr>
        <w:t>извршење услуг</w:t>
      </w:r>
      <w:r w:rsidRPr="00926144">
        <w:rPr>
          <w:rFonts w:ascii="Arial" w:hAnsi="Arial" w:cs="Arial"/>
          <w:iCs/>
          <w:lang w:val="sr-Cyrl-CS"/>
        </w:rPr>
        <w:t>е стручног надзора.</w:t>
      </w:r>
    </w:p>
    <w:p w:rsidR="00F34BFC" w:rsidRDefault="00F34BFC" w:rsidP="00F34BFC">
      <w:pPr>
        <w:jc w:val="both"/>
        <w:rPr>
          <w:rFonts w:ascii="Arial" w:hAnsi="Arial" w:cs="Arial"/>
          <w:iCs/>
          <w:lang w:val="sr-Cyrl-CS"/>
        </w:rPr>
      </w:pPr>
      <w:r w:rsidRPr="00926144">
        <w:rPr>
          <w:rFonts w:ascii="Arial" w:hAnsi="Arial" w:cs="Arial"/>
          <w:iCs/>
        </w:rPr>
        <w:t>Плаћање се врши уплатом на рачун понуђача.</w:t>
      </w:r>
    </w:p>
    <w:p w:rsidR="001F51D9" w:rsidRPr="001F51D9" w:rsidRDefault="001F51D9" w:rsidP="00F34BFC">
      <w:pPr>
        <w:jc w:val="both"/>
        <w:rPr>
          <w:rFonts w:ascii="Arial" w:hAnsi="Arial" w:cs="Arial"/>
          <w:iCs/>
          <w:lang w:val="sr-Cyrl-CS"/>
        </w:rPr>
      </w:pPr>
    </w:p>
    <w:p w:rsidR="00F34BFC" w:rsidRPr="00926144" w:rsidRDefault="00F34BFC" w:rsidP="00F34BFC">
      <w:pPr>
        <w:jc w:val="both"/>
        <w:rPr>
          <w:rFonts w:ascii="Arial" w:hAnsi="Arial" w:cs="Arial"/>
          <w:iCs/>
          <w:u w:val="single"/>
        </w:rPr>
      </w:pPr>
      <w:r w:rsidRPr="00926144">
        <w:rPr>
          <w:rFonts w:ascii="Arial" w:hAnsi="Arial" w:cs="Arial"/>
          <w:b/>
          <w:bCs/>
          <w:i/>
          <w:iCs/>
        </w:rPr>
        <w:t xml:space="preserve">9.2. </w:t>
      </w:r>
      <w:r w:rsidRPr="00926144">
        <w:rPr>
          <w:rFonts w:ascii="Arial" w:hAnsi="Arial" w:cs="Arial"/>
          <w:iCs/>
          <w:u w:val="single"/>
        </w:rPr>
        <w:t>Захтев у погледу рока извршења услуге</w:t>
      </w:r>
    </w:p>
    <w:p w:rsidR="00F34BFC" w:rsidRPr="00926144" w:rsidRDefault="00F34BFC" w:rsidP="00F34BFC">
      <w:pPr>
        <w:jc w:val="both"/>
        <w:rPr>
          <w:rFonts w:ascii="Arial" w:hAnsi="Arial" w:cs="Arial"/>
          <w:lang w:val="sr-Cyrl-CS"/>
        </w:rPr>
      </w:pPr>
      <w:r w:rsidRPr="00926144">
        <w:rPr>
          <w:rFonts w:ascii="Arial" w:hAnsi="Arial" w:cs="Arial"/>
          <w:lang w:val="sr-Cyrl-CS"/>
        </w:rPr>
        <w:t xml:space="preserve">Рок извршења услуге стручног надзора </w:t>
      </w:r>
      <w:r w:rsidR="00236C0F" w:rsidRPr="00926144">
        <w:rPr>
          <w:rFonts w:ascii="Arial" w:hAnsi="Arial" w:cs="Arial"/>
          <w:lang w:val="sr-Cyrl-CS"/>
        </w:rPr>
        <w:t>је</w:t>
      </w:r>
      <w:r w:rsidRPr="00926144">
        <w:rPr>
          <w:rFonts w:ascii="Arial" w:hAnsi="Arial" w:cs="Arial"/>
          <w:lang w:val="sr-Cyrl-CS"/>
        </w:rPr>
        <w:t xml:space="preserve"> везан за рок изв</w:t>
      </w:r>
      <w:r w:rsidR="001F51D9">
        <w:rPr>
          <w:rFonts w:ascii="Arial" w:hAnsi="Arial" w:cs="Arial"/>
          <w:lang w:val="sr-Cyrl-CS"/>
        </w:rPr>
        <w:t>ођења</w:t>
      </w:r>
      <w:r w:rsidRPr="00926144">
        <w:rPr>
          <w:rFonts w:ascii="Arial" w:hAnsi="Arial" w:cs="Arial"/>
          <w:lang w:val="sr-Cyrl-CS"/>
        </w:rPr>
        <w:t xml:space="preserve"> радова над којима ће се вршити стручни надзор</w:t>
      </w:r>
      <w:r w:rsidR="00215390">
        <w:rPr>
          <w:rFonts w:ascii="Arial" w:hAnsi="Arial" w:cs="Arial"/>
          <w:lang w:val="sr-Cyrl-CS"/>
        </w:rPr>
        <w:t xml:space="preserve"> и не може бити дужи од 60 календарских дана од дана увођења извођача радова у посао</w:t>
      </w:r>
      <w:r w:rsidRPr="00926144">
        <w:rPr>
          <w:rFonts w:ascii="Arial" w:hAnsi="Arial" w:cs="Arial"/>
          <w:lang w:val="sr-Cyrl-CS"/>
        </w:rPr>
        <w:t>.</w:t>
      </w:r>
    </w:p>
    <w:p w:rsidR="00F34BFC" w:rsidRPr="00926144" w:rsidRDefault="00F34BFC" w:rsidP="00F34BFC">
      <w:pPr>
        <w:jc w:val="both"/>
        <w:rPr>
          <w:rFonts w:ascii="Arial" w:hAnsi="Arial" w:cs="Arial"/>
          <w:lang w:val="sr-Cyrl-CS"/>
        </w:rPr>
      </w:pPr>
      <w:r w:rsidRPr="00926144">
        <w:rPr>
          <w:rFonts w:ascii="Arial" w:hAnsi="Arial" w:cs="Arial"/>
        </w:rPr>
        <w:t>Изв</w:t>
      </w:r>
      <w:r w:rsidR="001F51D9">
        <w:rPr>
          <w:rFonts w:ascii="Arial" w:hAnsi="Arial" w:cs="Arial"/>
          <w:lang w:val="sr-Cyrl-CS"/>
        </w:rPr>
        <w:t>ршилац</w:t>
      </w:r>
      <w:r w:rsidRPr="00926144">
        <w:rPr>
          <w:rFonts w:ascii="Arial" w:hAnsi="Arial" w:cs="Arial"/>
        </w:rPr>
        <w:t xml:space="preserve"> услуга надзора дужан је да надзор врши до коначног рока за завршетак радова, а према уговору закљученом између Наручиоца и Извођача радова.</w:t>
      </w:r>
    </w:p>
    <w:p w:rsidR="0051656C" w:rsidRDefault="0051656C" w:rsidP="0051656C">
      <w:pPr>
        <w:jc w:val="both"/>
        <w:rPr>
          <w:rFonts w:ascii="Arial" w:hAnsi="Arial" w:cs="Arial"/>
          <w:noProof/>
          <w:lang w:val="sr-Cyrl-CS"/>
        </w:rPr>
      </w:pPr>
      <w:r w:rsidRPr="0010501B">
        <w:rPr>
          <w:rFonts w:ascii="Arial" w:hAnsi="Arial" w:cs="Arial"/>
          <w:noProof/>
          <w:lang w:val="sr-Cyrl-CS"/>
        </w:rPr>
        <w:t>У случају обуставе радова која се евидентира  у грађевинском дневнику, рок за извођење радова и извршење услуга се продужава за онолико дана колико је трајала обустава радова и тај рок се не обрачунава у календарске дане који су потребни  за завршетак радова и услуга</w:t>
      </w:r>
      <w:r>
        <w:rPr>
          <w:rFonts w:ascii="Arial" w:hAnsi="Arial" w:cs="Arial"/>
          <w:noProof/>
          <w:lang w:val="sr-Cyrl-CS"/>
        </w:rPr>
        <w:t>.</w:t>
      </w:r>
    </w:p>
    <w:p w:rsidR="00215390" w:rsidRPr="00926144" w:rsidRDefault="00215390" w:rsidP="00F34BFC">
      <w:pPr>
        <w:jc w:val="both"/>
        <w:rPr>
          <w:lang w:val="sr-Cyrl-CS"/>
        </w:rPr>
      </w:pPr>
    </w:p>
    <w:p w:rsidR="00F34BFC" w:rsidRPr="00926144" w:rsidRDefault="00F34BFC" w:rsidP="00F34BFC">
      <w:pPr>
        <w:jc w:val="both"/>
        <w:rPr>
          <w:rFonts w:ascii="Arial" w:hAnsi="Arial" w:cs="Arial"/>
          <w:iCs/>
        </w:rPr>
      </w:pPr>
      <w:r w:rsidRPr="00926144">
        <w:rPr>
          <w:rFonts w:ascii="Arial" w:hAnsi="Arial" w:cs="Arial"/>
          <w:b/>
          <w:bCs/>
          <w:iCs/>
          <w:u w:val="single"/>
        </w:rPr>
        <w:t xml:space="preserve">9.3. </w:t>
      </w:r>
      <w:r w:rsidRPr="00926144">
        <w:rPr>
          <w:rFonts w:ascii="Arial" w:hAnsi="Arial" w:cs="Arial"/>
          <w:iCs/>
          <w:u w:val="single"/>
        </w:rPr>
        <w:t>Захтев у погледу рока важења понуде</w:t>
      </w:r>
    </w:p>
    <w:p w:rsidR="00F34BFC" w:rsidRPr="00926144" w:rsidRDefault="00F34BFC" w:rsidP="00F34BFC">
      <w:pPr>
        <w:jc w:val="both"/>
        <w:rPr>
          <w:rFonts w:ascii="Arial" w:hAnsi="Arial" w:cs="Arial"/>
          <w:iCs/>
        </w:rPr>
      </w:pPr>
      <w:r w:rsidRPr="00926144">
        <w:rPr>
          <w:rFonts w:ascii="Arial" w:hAnsi="Arial" w:cs="Arial"/>
          <w:iCs/>
        </w:rPr>
        <w:t>Рок важења понуде не може бити краћи од 30 дана од дана отварања понуда.</w:t>
      </w:r>
    </w:p>
    <w:p w:rsidR="00F34BFC" w:rsidRPr="00926144" w:rsidRDefault="00F34BFC" w:rsidP="00F34BFC">
      <w:pPr>
        <w:jc w:val="both"/>
        <w:rPr>
          <w:rFonts w:ascii="Arial" w:hAnsi="Arial" w:cs="Arial"/>
          <w:iCs/>
        </w:rPr>
      </w:pPr>
      <w:r w:rsidRPr="00926144">
        <w:rPr>
          <w:rFonts w:ascii="Arial" w:hAnsi="Arial" w:cs="Arial"/>
          <w:iCs/>
        </w:rPr>
        <w:t>У случају истека рока важења понуде, наручилац је дужан да у писаном облику затражи од понуђача продужење рока важења понуде.</w:t>
      </w:r>
    </w:p>
    <w:p w:rsidR="00F34BFC" w:rsidRPr="00926144" w:rsidRDefault="00F34BFC" w:rsidP="00F34BFC">
      <w:pPr>
        <w:jc w:val="both"/>
        <w:rPr>
          <w:rFonts w:ascii="Arial" w:hAnsi="Arial" w:cs="Arial"/>
          <w:iCs/>
          <w:lang w:val="sr-Cyrl-CS"/>
        </w:rPr>
      </w:pPr>
      <w:r w:rsidRPr="00926144">
        <w:rPr>
          <w:rFonts w:ascii="Arial" w:hAnsi="Arial" w:cs="Arial"/>
          <w:iCs/>
        </w:rPr>
        <w:t>Понуђач који прихвати захтев за продужење рока важења понуде на може мењати понуду.</w:t>
      </w:r>
    </w:p>
    <w:p w:rsidR="00BD7632" w:rsidRPr="00926144" w:rsidRDefault="00BD7632" w:rsidP="00BD7632">
      <w:pPr>
        <w:jc w:val="both"/>
        <w:rPr>
          <w:rFonts w:ascii="Arial" w:hAnsi="Arial" w:cs="Arial"/>
          <w:b/>
          <w:color w:val="auto"/>
          <w:u w:val="single"/>
          <w:lang w:val="ru-RU"/>
        </w:rPr>
      </w:pPr>
    </w:p>
    <w:p w:rsidR="00BD7632" w:rsidRPr="00926144" w:rsidRDefault="00BD7632" w:rsidP="00BD7632">
      <w:pPr>
        <w:jc w:val="both"/>
        <w:rPr>
          <w:rFonts w:ascii="Arial" w:hAnsi="Arial" w:cs="Arial"/>
          <w:b/>
          <w:bCs/>
          <w:i/>
          <w:iCs/>
          <w:lang w:val="ru-RU"/>
        </w:rPr>
      </w:pPr>
      <w:r w:rsidRPr="00926144">
        <w:rPr>
          <w:rFonts w:ascii="Arial" w:hAnsi="Arial" w:cs="Arial"/>
          <w:b/>
          <w:bCs/>
          <w:i/>
          <w:iCs/>
          <w:lang w:val="ru-RU"/>
        </w:rPr>
        <w:lastRenderedPageBreak/>
        <w:t>10. ВАЛУТА И НАЧИН НА КОЈИ МОРА ДА БУДЕ НАВЕДЕНА И ИЗРАЖЕНА ЦЕНА У ПОНУДИ</w:t>
      </w:r>
    </w:p>
    <w:p w:rsidR="00BD7632" w:rsidRPr="00926144" w:rsidRDefault="00BD7632" w:rsidP="00BD7632">
      <w:pPr>
        <w:jc w:val="both"/>
        <w:rPr>
          <w:rFonts w:ascii="Arial" w:hAnsi="Arial" w:cs="Arial"/>
          <w:b/>
          <w:bCs/>
          <w:i/>
          <w:iCs/>
          <w:lang w:val="ru-RU"/>
        </w:rPr>
      </w:pPr>
    </w:p>
    <w:p w:rsidR="00B41BEF" w:rsidRPr="00926144" w:rsidRDefault="00B41BEF" w:rsidP="00B41BEF">
      <w:pPr>
        <w:jc w:val="both"/>
        <w:rPr>
          <w:rFonts w:ascii="Arial" w:hAnsi="Arial" w:cs="Arial"/>
          <w:iCs/>
          <w:lang w:val="ru-RU"/>
        </w:rPr>
      </w:pPr>
      <w:r w:rsidRPr="00926144">
        <w:rPr>
          <w:rFonts w:ascii="Arial" w:hAnsi="Arial" w:cs="Arial"/>
          <w:iCs/>
          <w:lang w:val="ru-RU"/>
        </w:rPr>
        <w:t xml:space="preserve">Цена мора бити исказана у динарима, са и </w:t>
      </w:r>
      <w:r w:rsidRPr="00926144">
        <w:rPr>
          <w:rFonts w:ascii="Arial" w:hAnsi="Arial" w:cs="Arial"/>
          <w:iCs/>
          <w:color w:val="00000A"/>
          <w:lang w:val="ru-RU"/>
        </w:rPr>
        <w:t>без пореза на додату вредност,</w:t>
      </w:r>
      <w:r w:rsidRPr="00926144">
        <w:rPr>
          <w:rFonts w:ascii="Arial" w:hAnsi="Arial" w:cs="Arial"/>
          <w:color w:val="00000A"/>
          <w:lang w:val="ru-RU"/>
        </w:rPr>
        <w:t xml:space="preserve"> </w:t>
      </w:r>
      <w:r w:rsidRPr="00926144">
        <w:rPr>
          <w:rFonts w:ascii="Arial" w:hAnsi="Arial" w:cs="Arial"/>
          <w:lang w:val="ru-RU"/>
        </w:rPr>
        <w:t>са урачунатим свим трошковима које понуђач има у реализацији предметне јавне набавке, с тим да ће се за оцену понуде узимати у обзир цена без пореза на додату вредност.</w:t>
      </w:r>
    </w:p>
    <w:p w:rsidR="00B41BEF" w:rsidRPr="00926144" w:rsidRDefault="00B41BEF" w:rsidP="00B41BEF">
      <w:pPr>
        <w:jc w:val="both"/>
        <w:rPr>
          <w:rFonts w:ascii="Arial" w:hAnsi="Arial" w:cs="Arial"/>
          <w:iCs/>
          <w:lang w:val="ru-RU"/>
        </w:rPr>
      </w:pPr>
      <w:r w:rsidRPr="00926144">
        <w:rPr>
          <w:rFonts w:ascii="Arial" w:hAnsi="Arial" w:cs="Arial"/>
          <w:iCs/>
          <w:lang w:val="ru-RU"/>
        </w:rPr>
        <w:t>Цена је фиксна и не може се мењати.</w:t>
      </w:r>
      <w:r w:rsidRPr="00926144">
        <w:rPr>
          <w:rFonts w:ascii="Arial" w:hAnsi="Arial" w:cs="Arial"/>
          <w:lang w:val="ru-RU"/>
        </w:rPr>
        <w:t xml:space="preserve"> </w:t>
      </w:r>
    </w:p>
    <w:p w:rsidR="00B41BEF" w:rsidRPr="00926144" w:rsidRDefault="00B41BEF" w:rsidP="00B41BEF">
      <w:pPr>
        <w:jc w:val="both"/>
        <w:rPr>
          <w:rFonts w:ascii="Arial" w:hAnsi="Arial" w:cs="Arial"/>
          <w:iCs/>
          <w:lang w:val="ru-RU"/>
        </w:rPr>
      </w:pPr>
      <w:r w:rsidRPr="00926144">
        <w:rPr>
          <w:rFonts w:ascii="Arial" w:hAnsi="Arial" w:cs="Arial"/>
          <w:lang w:val="ru-RU"/>
        </w:rPr>
        <w:t>Ако је у понуди исказана неуобичајено ниска цена, наручилац ће поступити у складу са чланом 92. Закона.</w:t>
      </w:r>
    </w:p>
    <w:p w:rsidR="00B41BEF" w:rsidRPr="00926144" w:rsidRDefault="00B41BEF" w:rsidP="00B41BEF">
      <w:pPr>
        <w:jc w:val="both"/>
        <w:rPr>
          <w:rFonts w:ascii="Arial" w:hAnsi="Arial" w:cs="Arial"/>
          <w:b/>
          <w:i/>
          <w:iCs/>
          <w:lang w:val="ru-RU"/>
        </w:rPr>
      </w:pPr>
      <w:r w:rsidRPr="00926144">
        <w:rPr>
          <w:rFonts w:ascii="Arial" w:hAnsi="Arial" w:cs="Arial"/>
          <w:iCs/>
          <w:lang w:val="ru-RU"/>
        </w:rPr>
        <w:t>Ако понуђена цена укључује увозну царину и друге дажбине, понуђач је дужан да тај део одвојено искаже у динарима.</w:t>
      </w:r>
    </w:p>
    <w:p w:rsidR="00B41BEF" w:rsidRPr="00926144" w:rsidRDefault="00B41BEF" w:rsidP="00F34BFC">
      <w:pPr>
        <w:jc w:val="both"/>
        <w:rPr>
          <w:rFonts w:ascii="Arial" w:hAnsi="Arial" w:cs="Arial"/>
          <w:iCs/>
          <w:color w:val="auto"/>
        </w:rPr>
      </w:pPr>
    </w:p>
    <w:p w:rsidR="00BD7632" w:rsidRPr="00926144" w:rsidRDefault="00BD7632" w:rsidP="00BD7632">
      <w:pPr>
        <w:jc w:val="both"/>
        <w:rPr>
          <w:rFonts w:ascii="Arial" w:hAnsi="Arial" w:cs="Arial"/>
          <w:b/>
          <w:i/>
          <w:iCs/>
          <w:color w:val="auto"/>
          <w:lang w:val="ru-RU"/>
        </w:rPr>
      </w:pPr>
      <w:r w:rsidRPr="00926144">
        <w:rPr>
          <w:rFonts w:ascii="Arial" w:hAnsi="Arial" w:cs="Arial"/>
          <w:b/>
          <w:i/>
          <w:iCs/>
          <w:color w:val="auto"/>
          <w:lang w:val="ru-RU"/>
        </w:rPr>
        <w:t xml:space="preserve">11. ПОДАЦИ О ДРЖАВНОМ ОРГАНУ ИЛИ ОРГАНИЗАЦИЈИ, ОДНОСНО ОРГАНУ ИЛИ СЛУЖБИ ТЕРИТОРИЈАЛНЕ АУТОНОМИЈЕ  ИЛИ ЛОКАЛНЕ САМОУПРАВЕ ГДЕ СЕ МОГУ БЛАГОВРЕМЕНО ДОБИТИ ИСПРАВНИ ПОДАЦИ О ПОРЕСКИМ ОБАВЕЗАМА, ЗАШТИТИ ЖИВОТНЕ СРЕДИНЕ, ЗАШТИТИ ПРИ ЗАПОШЉАВАЊУ, УСЛОВИМА РАДА И СЛ., А КОЈИ СУ ВЕЗАНИ ЗА ИЗВРШЕЊЕ УГОВОРА О ЈАВНОЈ НАБАВЦИ </w:t>
      </w:r>
    </w:p>
    <w:p w:rsidR="00BD7632" w:rsidRPr="00926144" w:rsidRDefault="00BD7632" w:rsidP="00BD7632">
      <w:pPr>
        <w:jc w:val="both"/>
        <w:rPr>
          <w:rFonts w:ascii="Arial" w:hAnsi="Arial" w:cs="Arial"/>
          <w:b/>
          <w:i/>
          <w:iCs/>
          <w:color w:val="auto"/>
          <w:lang w:val="ru-RU"/>
        </w:rPr>
      </w:pPr>
    </w:p>
    <w:p w:rsidR="00BD7632" w:rsidRPr="00926144" w:rsidRDefault="00BD7632" w:rsidP="00BD7632">
      <w:pPr>
        <w:jc w:val="both"/>
        <w:rPr>
          <w:rFonts w:ascii="Arial" w:eastAsia="TimesNewRomanPSMT" w:hAnsi="Arial" w:cs="Arial"/>
          <w:bCs/>
          <w:iCs/>
          <w:color w:val="auto"/>
          <w:lang w:val="ru-RU"/>
        </w:rPr>
      </w:pPr>
      <w:r w:rsidRPr="00926144">
        <w:rPr>
          <w:rFonts w:ascii="Arial" w:eastAsia="TimesNewRomanPSMT" w:hAnsi="Arial" w:cs="Arial"/>
          <w:bCs/>
          <w:iCs/>
          <w:color w:val="auto"/>
          <w:lang w:val="ru-RU"/>
        </w:rPr>
        <w:t>Подаци о пореским обавезама се могу добити у Пореској управи, Министарства финансија и привреде.</w:t>
      </w:r>
    </w:p>
    <w:p w:rsidR="00BD7632" w:rsidRPr="00926144" w:rsidRDefault="00BD7632" w:rsidP="00BD7632">
      <w:pPr>
        <w:jc w:val="both"/>
        <w:rPr>
          <w:rFonts w:ascii="Arial" w:eastAsia="TimesNewRomanPSMT" w:hAnsi="Arial" w:cs="Arial"/>
          <w:bCs/>
          <w:iCs/>
          <w:color w:val="auto"/>
          <w:lang w:val="ru-RU"/>
        </w:rPr>
      </w:pPr>
      <w:r w:rsidRPr="00926144">
        <w:rPr>
          <w:rFonts w:ascii="Arial" w:eastAsia="TimesNewRomanPSMT" w:hAnsi="Arial" w:cs="Arial"/>
          <w:bCs/>
          <w:iCs/>
          <w:color w:val="auto"/>
          <w:lang w:val="ru-RU"/>
        </w:rPr>
        <w:t>Подаци о заштити животне средине се могу добити у Агенцији за заштиту животне средине и у Министарству енергетике, развоја и заштите животне средине.</w:t>
      </w:r>
    </w:p>
    <w:p w:rsidR="00BD7632" w:rsidRPr="00926144" w:rsidRDefault="00BD7632" w:rsidP="00BD7632">
      <w:pPr>
        <w:jc w:val="both"/>
        <w:rPr>
          <w:rFonts w:ascii="Arial" w:hAnsi="Arial" w:cs="Arial"/>
          <w:lang w:val="ru-RU"/>
        </w:rPr>
      </w:pPr>
      <w:r w:rsidRPr="00926144">
        <w:rPr>
          <w:rFonts w:ascii="Arial" w:eastAsia="TimesNewRomanPSMT" w:hAnsi="Arial" w:cs="Arial"/>
          <w:bCs/>
          <w:iCs/>
          <w:color w:val="auto"/>
          <w:lang w:val="ru-RU"/>
        </w:rPr>
        <w:t>Подаци о заштити при запошљавању и условима рада се могу добити у Министарству рада, запошљавања и социјалне политике.</w:t>
      </w:r>
    </w:p>
    <w:p w:rsidR="00BD7632" w:rsidRPr="00926144" w:rsidRDefault="00BD7632" w:rsidP="00BD7632">
      <w:pPr>
        <w:jc w:val="both"/>
        <w:rPr>
          <w:rFonts w:ascii="Arial" w:hAnsi="Arial" w:cs="Arial"/>
          <w:lang w:val="ru-RU"/>
        </w:rPr>
      </w:pPr>
    </w:p>
    <w:p w:rsidR="00BD7632" w:rsidRPr="00926144" w:rsidRDefault="00BD7632" w:rsidP="00BD7632">
      <w:pPr>
        <w:jc w:val="both"/>
        <w:rPr>
          <w:rFonts w:ascii="Arial" w:hAnsi="Arial" w:cs="Arial"/>
          <w:b/>
          <w:i/>
          <w:iCs/>
          <w:lang w:val="ru-RU"/>
        </w:rPr>
      </w:pPr>
      <w:r w:rsidRPr="00926144">
        <w:rPr>
          <w:rFonts w:ascii="Arial" w:hAnsi="Arial" w:cs="Arial"/>
          <w:b/>
          <w:i/>
          <w:iCs/>
          <w:lang w:val="ru-RU"/>
        </w:rPr>
        <w:t>12. ПОДАЦИ О ВРСТИ, САДРЖИНИ, НАЧИНУ ПОДНОШЕЊА, ВИСИНИ И РОКОВИМА ОБЕЗБЕЂЕЊА ИСПУЊЕЊА ОБАВЕЗА ПОНУЂАЧА</w:t>
      </w:r>
    </w:p>
    <w:p w:rsidR="00BD7632" w:rsidRPr="00926144" w:rsidRDefault="00BD7632" w:rsidP="00BD7632">
      <w:pPr>
        <w:jc w:val="both"/>
        <w:rPr>
          <w:rFonts w:ascii="Arial" w:hAnsi="Arial" w:cs="Arial"/>
          <w:b/>
          <w:i/>
          <w:iCs/>
          <w:lang w:val="ru-RU"/>
        </w:rPr>
      </w:pPr>
    </w:p>
    <w:p w:rsidR="0051656C" w:rsidRPr="008566BF" w:rsidRDefault="0051656C" w:rsidP="0051656C">
      <w:pPr>
        <w:jc w:val="both"/>
        <w:rPr>
          <w:rFonts w:ascii="Arial" w:eastAsia="TimesNewRomanPSMT" w:hAnsi="Arial" w:cs="Arial"/>
          <w:b/>
          <w:bCs/>
          <w:i/>
          <w:iCs/>
          <w:color w:val="auto"/>
          <w:u w:val="single"/>
          <w:lang w:val="ru-RU"/>
        </w:rPr>
      </w:pPr>
      <w:r>
        <w:rPr>
          <w:rFonts w:ascii="Arial" w:eastAsia="TimesNewRomanPSMT" w:hAnsi="Arial" w:cs="Arial"/>
          <w:b/>
          <w:bCs/>
          <w:i/>
          <w:iCs/>
          <w:color w:val="auto"/>
          <w:u w:val="single"/>
        </w:rPr>
        <w:t>I</w:t>
      </w:r>
      <w:r w:rsidRPr="008566BF">
        <w:rPr>
          <w:rFonts w:ascii="Arial" w:eastAsia="TimesNewRomanPSMT" w:hAnsi="Arial" w:cs="Arial"/>
          <w:b/>
          <w:bCs/>
          <w:i/>
          <w:iCs/>
          <w:color w:val="auto"/>
          <w:u w:val="single"/>
          <w:lang w:val="ru-RU"/>
        </w:rPr>
        <w:t xml:space="preserve"> Понуђач је дужан да у</w:t>
      </w:r>
      <w:r>
        <w:rPr>
          <w:rFonts w:ascii="Arial" w:eastAsia="TimesNewRomanPSMT" w:hAnsi="Arial" w:cs="Arial"/>
          <w:b/>
          <w:bCs/>
          <w:i/>
          <w:iCs/>
          <w:color w:val="auto"/>
          <w:u w:val="single"/>
          <w:lang w:val="sr-Cyrl-CS"/>
        </w:rPr>
        <w:t>з</w:t>
      </w:r>
      <w:r w:rsidRPr="008566BF">
        <w:rPr>
          <w:rFonts w:ascii="Arial" w:eastAsia="TimesNewRomanPSMT" w:hAnsi="Arial" w:cs="Arial"/>
          <w:b/>
          <w:bCs/>
          <w:i/>
          <w:iCs/>
          <w:color w:val="auto"/>
          <w:u w:val="single"/>
          <w:lang w:val="ru-RU"/>
        </w:rPr>
        <w:t xml:space="preserve"> понуди достави: </w:t>
      </w:r>
    </w:p>
    <w:p w:rsidR="0051656C" w:rsidRPr="008566BF" w:rsidRDefault="0051656C" w:rsidP="0051656C">
      <w:pPr>
        <w:pStyle w:val="ListParagraph"/>
        <w:jc w:val="both"/>
        <w:rPr>
          <w:rFonts w:ascii="Arial" w:eastAsia="TimesNewRomanPSMT" w:hAnsi="Arial" w:cs="Arial"/>
          <w:b/>
          <w:bCs/>
          <w:i/>
          <w:iCs/>
          <w:color w:val="auto"/>
          <w:u w:val="single"/>
          <w:lang w:val="ru-RU"/>
        </w:rPr>
      </w:pPr>
    </w:p>
    <w:p w:rsidR="0051656C" w:rsidRDefault="0051656C" w:rsidP="0051656C">
      <w:pPr>
        <w:pStyle w:val="Default"/>
        <w:jc w:val="both"/>
        <w:rPr>
          <w:rFonts w:eastAsia="TimesNewRomanPSMT"/>
          <w:bCs/>
          <w:i/>
          <w:iCs/>
          <w:color w:val="auto"/>
          <w:lang w:val="sr-Cyrl-CS"/>
        </w:rPr>
      </w:pPr>
      <w:r>
        <w:rPr>
          <w:rFonts w:eastAsia="TimesNewRomanPSMT"/>
          <w:b/>
          <w:bCs/>
          <w:i/>
          <w:iCs/>
          <w:color w:val="auto"/>
          <w:lang w:val="sr-Cyrl-CS"/>
        </w:rPr>
        <w:t xml:space="preserve">Средство финансијског обезбеђења за озбиљност понуде </w:t>
      </w:r>
      <w:r>
        <w:rPr>
          <w:rFonts w:eastAsia="TimesNewRomanPSMT"/>
          <w:bCs/>
          <w:i/>
          <w:iCs/>
          <w:color w:val="auto"/>
        </w:rPr>
        <w:t>и то</w:t>
      </w:r>
      <w:r>
        <w:rPr>
          <w:rFonts w:eastAsia="TimesNewRomanPSMT"/>
          <w:bCs/>
          <w:i/>
          <w:iCs/>
          <w:color w:val="auto"/>
          <w:lang w:val="sr-Cyrl-CS"/>
        </w:rPr>
        <w:t>:</w:t>
      </w:r>
      <w:r>
        <w:rPr>
          <w:rFonts w:eastAsia="TimesNewRomanPSMT"/>
          <w:bCs/>
          <w:i/>
          <w:iCs/>
          <w:color w:val="auto"/>
        </w:rPr>
        <w:t xml:space="preserve"> </w:t>
      </w:r>
    </w:p>
    <w:p w:rsidR="0051656C" w:rsidRDefault="0051656C" w:rsidP="0051656C">
      <w:pPr>
        <w:pStyle w:val="Default"/>
        <w:jc w:val="both"/>
        <w:rPr>
          <w:color w:val="auto"/>
          <w:lang w:val="ru-RU"/>
        </w:rPr>
      </w:pPr>
      <w:r w:rsidRPr="00864C78">
        <w:rPr>
          <w:rFonts w:eastAsia="TimesNewRomanPSMT"/>
          <w:b/>
          <w:bCs/>
          <w:i/>
          <w:iCs/>
          <w:color w:val="auto"/>
          <w:lang w:val="sr-Cyrl-CS"/>
        </w:rPr>
        <w:t>1)</w:t>
      </w:r>
      <w:r w:rsidRPr="00693C09">
        <w:rPr>
          <w:rFonts w:eastAsia="TimesNewRomanPSMT"/>
          <w:bCs/>
          <w:i/>
          <w:iCs/>
          <w:color w:val="auto"/>
          <w:lang w:val="sr-Cyrl-CS"/>
        </w:rPr>
        <w:tab/>
      </w:r>
      <w:r>
        <w:rPr>
          <w:b/>
          <w:bCs/>
          <w:color w:val="auto"/>
        </w:rPr>
        <w:t>Б</w:t>
      </w:r>
      <w:r>
        <w:rPr>
          <w:b/>
          <w:bCs/>
          <w:color w:val="auto"/>
          <w:lang w:val="sr-Cyrl-CS"/>
        </w:rPr>
        <w:t>ланко</w:t>
      </w:r>
      <w:r>
        <w:rPr>
          <w:b/>
          <w:bCs/>
          <w:color w:val="auto"/>
        </w:rPr>
        <w:t xml:space="preserve"> </w:t>
      </w:r>
      <w:r>
        <w:rPr>
          <w:b/>
          <w:bCs/>
          <w:color w:val="auto"/>
          <w:lang w:val="sr-Cyrl-CS"/>
        </w:rPr>
        <w:t>сопствену меницу</w:t>
      </w:r>
      <w:r>
        <w:rPr>
          <w:b/>
          <w:bCs/>
          <w:color w:val="auto"/>
        </w:rPr>
        <w:t xml:space="preserve"> </w:t>
      </w:r>
      <w:r>
        <w:rPr>
          <w:color w:val="auto"/>
          <w:lang w:val="ru-RU"/>
        </w:rPr>
        <w:t>која се издаје у висини</w:t>
      </w:r>
      <w:r w:rsidRPr="00F36E79">
        <w:rPr>
          <w:color w:val="auto"/>
          <w:lang w:val="ru-RU"/>
        </w:rPr>
        <w:t xml:space="preserve"> од </w:t>
      </w:r>
      <w:r>
        <w:rPr>
          <w:b/>
          <w:color w:val="auto"/>
          <w:lang w:val="sr-Cyrl-CS"/>
        </w:rPr>
        <w:t>10% од укупне вредности уговора без ПДВ-а</w:t>
      </w:r>
      <w:r w:rsidRPr="00F36E79">
        <w:rPr>
          <w:b/>
          <w:bCs/>
          <w:color w:val="auto"/>
          <w:lang w:val="ru-RU"/>
        </w:rPr>
        <w:t xml:space="preserve">, </w:t>
      </w:r>
      <w:r w:rsidRPr="00E80107">
        <w:rPr>
          <w:bCs/>
          <w:color w:val="auto"/>
          <w:lang w:val="ru-RU"/>
        </w:rPr>
        <w:t>која мора бити евидентирана у Регистру меница и овлашћења Народне банке Србије. Меница мора бити</w:t>
      </w:r>
      <w:r>
        <w:rPr>
          <w:color w:val="auto"/>
          <w:lang w:val="ru-RU"/>
        </w:rPr>
        <w:t xml:space="preserve"> оверена печатом и потписана од стране лица овлашћеног за заступање, а уз исту мора бити достављено попуњено и оверено менично овлашћење – писмо. Уз меницу мора бити достављена копија картона депонованих потписа који је издат од стране пословне банке коју понуђач наводи у меничном овлашћењу – писму. Рок важења менице је</w:t>
      </w:r>
      <w:r w:rsidRPr="00F36E79">
        <w:rPr>
          <w:color w:val="auto"/>
          <w:lang w:val="ru-RU"/>
        </w:rPr>
        <w:t xml:space="preserve"> </w:t>
      </w:r>
      <w:r>
        <w:rPr>
          <w:color w:val="auto"/>
          <w:lang w:val="ru-RU"/>
        </w:rPr>
        <w:t>30</w:t>
      </w:r>
      <w:r w:rsidRPr="00F36E79">
        <w:rPr>
          <w:color w:val="auto"/>
          <w:lang w:val="ru-RU"/>
        </w:rPr>
        <w:t xml:space="preserve"> </w:t>
      </w:r>
      <w:r>
        <w:rPr>
          <w:color w:val="auto"/>
          <w:lang w:val="ru-RU"/>
        </w:rPr>
        <w:t xml:space="preserve">(тридесет) </w:t>
      </w:r>
      <w:r w:rsidRPr="00F36E79">
        <w:rPr>
          <w:color w:val="auto"/>
          <w:lang w:val="ru-RU"/>
        </w:rPr>
        <w:t xml:space="preserve">дана од дана отварања понуда, </w:t>
      </w:r>
      <w:r>
        <w:rPr>
          <w:color w:val="auto"/>
          <w:lang w:val="ru-RU"/>
        </w:rPr>
        <w:t>која је наплатива у следећим случајевима:</w:t>
      </w:r>
    </w:p>
    <w:p w:rsidR="0051656C" w:rsidRDefault="0051656C" w:rsidP="00CA2D2E">
      <w:pPr>
        <w:pStyle w:val="ListParagraph"/>
        <w:numPr>
          <w:ilvl w:val="0"/>
          <w:numId w:val="18"/>
        </w:numPr>
        <w:jc w:val="both"/>
        <w:rPr>
          <w:rFonts w:ascii="Arial" w:eastAsia="TimesNewRomanPSMT" w:hAnsi="Arial" w:cs="Arial"/>
          <w:bCs/>
          <w:iCs/>
          <w:color w:val="auto"/>
          <w:lang w:val="sr-Cyrl-CS"/>
        </w:rPr>
      </w:pPr>
      <w:r w:rsidRPr="009C0150">
        <w:rPr>
          <w:rFonts w:ascii="Arial" w:eastAsia="TimesNewRomanPSMT" w:hAnsi="Arial" w:cs="Arial"/>
          <w:bCs/>
          <w:iCs/>
          <w:color w:val="auto"/>
          <w:lang w:val="sr-Cyrl-CS"/>
        </w:rPr>
        <w:t>уколико пон</w:t>
      </w:r>
      <w:r>
        <w:rPr>
          <w:rFonts w:ascii="Arial" w:eastAsia="TimesNewRomanPSMT" w:hAnsi="Arial" w:cs="Arial"/>
          <w:bCs/>
          <w:iCs/>
          <w:color w:val="auto"/>
          <w:lang w:val="sr-Cyrl-CS"/>
        </w:rPr>
        <w:t>уђач након истека рока за поднош</w:t>
      </w:r>
      <w:r w:rsidRPr="009C0150">
        <w:rPr>
          <w:rFonts w:ascii="Arial" w:eastAsia="TimesNewRomanPSMT" w:hAnsi="Arial" w:cs="Arial"/>
          <w:bCs/>
          <w:iCs/>
          <w:color w:val="auto"/>
          <w:lang w:val="sr-Cyrl-CS"/>
        </w:rPr>
        <w:t>ење понуда</w:t>
      </w:r>
      <w:r>
        <w:rPr>
          <w:rFonts w:ascii="Arial" w:eastAsia="TimesNewRomanPSMT" w:hAnsi="Arial" w:cs="Arial"/>
          <w:bCs/>
          <w:iCs/>
          <w:color w:val="auto"/>
          <w:lang w:val="sr-Cyrl-CS"/>
        </w:rPr>
        <w:t xml:space="preserve"> повуче, опозове или мења своју понуду;</w:t>
      </w:r>
    </w:p>
    <w:p w:rsidR="0051656C" w:rsidRDefault="0051656C" w:rsidP="00CA2D2E">
      <w:pPr>
        <w:pStyle w:val="ListParagraph"/>
        <w:numPr>
          <w:ilvl w:val="0"/>
          <w:numId w:val="18"/>
        </w:numPr>
        <w:jc w:val="both"/>
        <w:rPr>
          <w:rFonts w:ascii="Arial" w:eastAsia="TimesNewRomanPSMT" w:hAnsi="Arial" w:cs="Arial"/>
          <w:bCs/>
          <w:iCs/>
          <w:color w:val="auto"/>
          <w:lang w:val="sr-Cyrl-CS"/>
        </w:rPr>
      </w:pPr>
      <w:r>
        <w:rPr>
          <w:rFonts w:ascii="Arial" w:eastAsia="TimesNewRomanPSMT" w:hAnsi="Arial" w:cs="Arial"/>
          <w:bCs/>
          <w:iCs/>
          <w:color w:val="auto"/>
          <w:lang w:val="sr-Cyrl-CS"/>
        </w:rPr>
        <w:t>уколико изабрани понуђач у року од пет дана од дана пријема писаног позива наручиоца не достави на увид оригинал или оверену фотокопију свих или појединих доказа које наручилац захтева;</w:t>
      </w:r>
    </w:p>
    <w:p w:rsidR="0051656C" w:rsidRDefault="0051656C" w:rsidP="00CA2D2E">
      <w:pPr>
        <w:pStyle w:val="ListParagraph"/>
        <w:numPr>
          <w:ilvl w:val="0"/>
          <w:numId w:val="18"/>
        </w:numPr>
        <w:jc w:val="both"/>
        <w:rPr>
          <w:rFonts w:ascii="Arial" w:eastAsia="TimesNewRomanPSMT" w:hAnsi="Arial" w:cs="Arial"/>
          <w:bCs/>
          <w:iCs/>
          <w:color w:val="auto"/>
          <w:lang w:val="sr-Cyrl-CS"/>
        </w:rPr>
      </w:pPr>
      <w:r>
        <w:rPr>
          <w:rFonts w:ascii="Arial" w:eastAsia="TimesNewRomanPSMT" w:hAnsi="Arial" w:cs="Arial"/>
          <w:bCs/>
          <w:iCs/>
          <w:color w:val="auto"/>
          <w:lang w:val="sr-Cyrl-CS"/>
        </w:rPr>
        <w:t>уколико изабрани понуђач у року који одреди наручилац не потпише уговор о јавној набавци;</w:t>
      </w:r>
    </w:p>
    <w:p w:rsidR="0051656C" w:rsidRDefault="0051656C" w:rsidP="0051656C">
      <w:pPr>
        <w:jc w:val="both"/>
        <w:rPr>
          <w:rFonts w:ascii="Arial" w:eastAsia="TimesNewRomanPSMT" w:hAnsi="Arial" w:cs="Arial"/>
          <w:bCs/>
          <w:iCs/>
          <w:color w:val="auto"/>
          <w:lang w:val="sr-Cyrl-CS"/>
        </w:rPr>
      </w:pPr>
      <w:r>
        <w:rPr>
          <w:rFonts w:ascii="Arial" w:eastAsia="TimesNewRomanPSMT" w:hAnsi="Arial" w:cs="Arial"/>
          <w:bCs/>
          <w:iCs/>
          <w:color w:val="auto"/>
          <w:lang w:val="sr-Cyrl-CS"/>
        </w:rPr>
        <w:lastRenderedPageBreak/>
        <w:t>Уколико понуђач не достави бланко меницу за озбиљност понуде, његова понуда ће бити одбијена као неприхватљива.</w:t>
      </w:r>
    </w:p>
    <w:p w:rsidR="0051656C" w:rsidRDefault="0051656C" w:rsidP="0051656C">
      <w:pPr>
        <w:jc w:val="both"/>
        <w:rPr>
          <w:rFonts w:ascii="Arial" w:eastAsia="TimesNewRomanPSMT" w:hAnsi="Arial" w:cs="Arial"/>
          <w:bCs/>
          <w:iCs/>
          <w:color w:val="auto"/>
          <w:lang w:val="sr-Cyrl-CS"/>
        </w:rPr>
      </w:pPr>
    </w:p>
    <w:p w:rsidR="0051656C" w:rsidRDefault="0051656C" w:rsidP="0051656C">
      <w:pPr>
        <w:jc w:val="both"/>
        <w:rPr>
          <w:rFonts w:ascii="Arial" w:eastAsia="TimesNewRomanPSMT" w:hAnsi="Arial" w:cs="Arial"/>
          <w:b/>
          <w:bCs/>
          <w:i/>
          <w:iCs/>
          <w:color w:val="auto"/>
          <w:u w:val="single"/>
        </w:rPr>
      </w:pPr>
      <w:r>
        <w:rPr>
          <w:rFonts w:ascii="Arial" w:eastAsia="TimesNewRomanPSMT" w:hAnsi="Arial" w:cs="Arial"/>
          <w:b/>
          <w:bCs/>
          <w:i/>
          <w:iCs/>
          <w:color w:val="auto"/>
          <w:u w:val="single"/>
        </w:rPr>
        <w:t>II Изабрани понуђач је дужан да достави:</w:t>
      </w:r>
    </w:p>
    <w:p w:rsidR="0051656C" w:rsidRPr="00AD3C83" w:rsidRDefault="0051656C" w:rsidP="00CA2D2E">
      <w:pPr>
        <w:pStyle w:val="ListParagraph"/>
        <w:numPr>
          <w:ilvl w:val="0"/>
          <w:numId w:val="19"/>
        </w:numPr>
        <w:suppressAutoHyphens w:val="0"/>
        <w:autoSpaceDE w:val="0"/>
        <w:autoSpaceDN w:val="0"/>
        <w:adjustRightInd w:val="0"/>
        <w:spacing w:line="240" w:lineRule="auto"/>
        <w:ind w:left="0" w:firstLine="0"/>
        <w:jc w:val="both"/>
        <w:rPr>
          <w:rFonts w:ascii="Arial" w:eastAsiaTheme="minorHAnsi" w:hAnsi="Arial" w:cs="Arial"/>
          <w:kern w:val="0"/>
          <w:lang w:eastAsia="en-US"/>
        </w:rPr>
      </w:pPr>
      <w:r>
        <w:rPr>
          <w:rFonts w:ascii="Arial" w:eastAsiaTheme="minorHAnsi" w:hAnsi="Arial" w:cs="Arial"/>
          <w:b/>
          <w:kern w:val="0"/>
          <w:lang w:eastAsia="en-US"/>
        </w:rPr>
        <w:t>М</w:t>
      </w:r>
      <w:r w:rsidRPr="00AD3C83">
        <w:rPr>
          <w:rFonts w:ascii="Arial" w:eastAsiaTheme="minorHAnsi" w:hAnsi="Arial" w:cs="Arial"/>
          <w:b/>
          <w:kern w:val="0"/>
          <w:lang w:eastAsia="en-US"/>
        </w:rPr>
        <w:t>еницу за добро извршење посла</w:t>
      </w:r>
      <w:r w:rsidRPr="00AD3C83">
        <w:rPr>
          <w:rFonts w:ascii="Arial" w:eastAsiaTheme="minorHAnsi" w:hAnsi="Arial" w:cs="Arial"/>
          <w:kern w:val="0"/>
          <w:lang w:eastAsia="en-US"/>
        </w:rPr>
        <w:t>, која мора бити евидентирана у Регистру меница и овлашћења Народне банке Србије. Меница мора бити оверена печатом и потписана од стране лица овлашћеног за заступање, а уз исту мора бити достављено попуњено и оверено менично овлашћење – писмо. Уз меницу мора бити достављена копија картона депонованих потписа који је издат од стране пословне банке коју понуђач наводи у меничном овлашћењу – писму</w:t>
      </w:r>
      <w:r w:rsidRPr="00AD3C83">
        <w:rPr>
          <w:rFonts w:ascii="Arial" w:eastAsiaTheme="minorHAnsi" w:hAnsi="Arial" w:cs="Arial"/>
          <w:iCs/>
          <w:kern w:val="0"/>
          <w:lang w:eastAsia="en-US"/>
        </w:rPr>
        <w:t xml:space="preserve">. </w:t>
      </w:r>
      <w:r w:rsidRPr="00AD3C83">
        <w:rPr>
          <w:rFonts w:ascii="Arial" w:eastAsiaTheme="minorHAnsi" w:hAnsi="Arial" w:cs="Arial"/>
          <w:kern w:val="0"/>
          <w:lang w:eastAsia="en-US"/>
        </w:rPr>
        <w:t xml:space="preserve">Меница мора бити са клаузулама </w:t>
      </w:r>
      <w:r w:rsidRPr="00AD3C83">
        <w:rPr>
          <w:rFonts w:ascii="Arial" w:eastAsiaTheme="minorHAnsi" w:hAnsi="Arial" w:cs="Arial"/>
          <w:bCs/>
          <w:iCs/>
          <w:kern w:val="0"/>
          <w:lang w:eastAsia="en-US"/>
        </w:rPr>
        <w:t xml:space="preserve">– </w:t>
      </w:r>
      <w:r w:rsidRPr="00AD3C83">
        <w:rPr>
          <w:rFonts w:ascii="Arial" w:eastAsiaTheme="minorHAnsi" w:hAnsi="Arial" w:cs="Arial"/>
          <w:kern w:val="0"/>
          <w:lang w:eastAsia="en-US"/>
        </w:rPr>
        <w:t xml:space="preserve">безусловна, неопозива, наплатива на први позив и без права на приговор у корист Наручиоца, у вредности од 10% уговорене вредности услуге без пдв-а, са роком важења </w:t>
      </w:r>
      <w:r w:rsidRPr="00AD3C83">
        <w:rPr>
          <w:rFonts w:ascii="Arial" w:eastAsiaTheme="minorHAnsi" w:hAnsi="Arial" w:cs="Arial"/>
          <w:kern w:val="0"/>
          <w:lang w:val="sr-Cyrl-CS" w:eastAsia="en-US"/>
        </w:rPr>
        <w:t>3</w:t>
      </w:r>
      <w:r w:rsidRPr="00AD3C83">
        <w:rPr>
          <w:rFonts w:ascii="Arial" w:eastAsiaTheme="minorHAnsi" w:hAnsi="Arial" w:cs="Arial"/>
          <w:kern w:val="0"/>
          <w:lang w:eastAsia="en-US"/>
        </w:rPr>
        <w:t>0 дана дужим од уговореног рока за извршење услуге.</w:t>
      </w:r>
    </w:p>
    <w:p w:rsidR="0051656C" w:rsidRPr="00AD3C83" w:rsidRDefault="0051656C" w:rsidP="0051656C">
      <w:pPr>
        <w:pStyle w:val="ListParagraph"/>
        <w:suppressAutoHyphens w:val="0"/>
        <w:autoSpaceDE w:val="0"/>
        <w:autoSpaceDN w:val="0"/>
        <w:adjustRightInd w:val="0"/>
        <w:spacing w:line="240" w:lineRule="auto"/>
        <w:ind w:left="0" w:firstLine="720"/>
        <w:jc w:val="both"/>
        <w:rPr>
          <w:rFonts w:ascii="Arial" w:eastAsiaTheme="minorHAnsi" w:hAnsi="Arial" w:cs="Arial"/>
          <w:kern w:val="0"/>
          <w:lang w:eastAsia="en-US"/>
        </w:rPr>
      </w:pPr>
      <w:r w:rsidRPr="00AD3C83">
        <w:rPr>
          <w:rFonts w:ascii="Arial" w:eastAsiaTheme="minorHAnsi" w:hAnsi="Arial" w:cs="Arial"/>
          <w:kern w:val="0"/>
          <w:lang w:eastAsia="en-US"/>
        </w:rPr>
        <w:t xml:space="preserve">У случају да </w:t>
      </w:r>
      <w:r>
        <w:rPr>
          <w:rFonts w:ascii="Arial" w:hAnsi="Arial" w:cs="Arial"/>
          <w:bCs/>
          <w:color w:val="auto"/>
        </w:rPr>
        <w:t>Извођач радова</w:t>
      </w:r>
      <w:r w:rsidRPr="00AD3C83">
        <w:rPr>
          <w:rFonts w:ascii="Arial" w:eastAsiaTheme="minorHAnsi" w:hAnsi="Arial" w:cs="Arial"/>
          <w:kern w:val="0"/>
          <w:lang w:eastAsia="en-US"/>
        </w:rPr>
        <w:t xml:space="preserve"> не изврши своје уговорне обавезе у свему у складу са закљученим уговором, изврши их делимично, касни са извршењем уговорених обавеза или уколико ангажује као подизвођача, лице које није навео у понуди, Наручилац ће активирати </w:t>
      </w:r>
      <w:r>
        <w:rPr>
          <w:rFonts w:ascii="Arial" w:eastAsiaTheme="minorHAnsi" w:hAnsi="Arial" w:cs="Arial"/>
          <w:kern w:val="0"/>
          <w:lang w:eastAsia="en-US"/>
        </w:rPr>
        <w:t>меницу</w:t>
      </w:r>
      <w:r w:rsidRPr="00AD3C83">
        <w:rPr>
          <w:rFonts w:ascii="Arial" w:eastAsiaTheme="minorHAnsi" w:hAnsi="Arial" w:cs="Arial"/>
          <w:kern w:val="0"/>
          <w:lang w:eastAsia="en-US"/>
        </w:rPr>
        <w:t>.</w:t>
      </w:r>
    </w:p>
    <w:p w:rsidR="0051656C" w:rsidRPr="0051656C" w:rsidRDefault="0051656C" w:rsidP="00BD7632">
      <w:pPr>
        <w:jc w:val="both"/>
        <w:rPr>
          <w:rFonts w:ascii="Arial" w:hAnsi="Arial" w:cs="Arial"/>
          <w:b/>
        </w:rPr>
      </w:pPr>
    </w:p>
    <w:p w:rsidR="00BD7632" w:rsidRPr="00926144" w:rsidRDefault="00BD7632" w:rsidP="00BD7632">
      <w:pPr>
        <w:jc w:val="both"/>
        <w:rPr>
          <w:lang w:val="ru-RU"/>
        </w:rPr>
      </w:pPr>
      <w:r w:rsidRPr="00926144">
        <w:rPr>
          <w:rFonts w:ascii="Arial" w:hAnsi="Arial" w:cs="Arial"/>
          <w:b/>
          <w:bCs/>
          <w:i/>
          <w:lang w:val="ru-RU"/>
        </w:rPr>
        <w:t xml:space="preserve">13. ЗАШТИТА ПОВЕРЉИВОСТИ ПОДАТАКА КОЈЕ НАРУЧИЛАЦ СТАВЉА ПОНУЂАЧИМА НА РАСПОЛАГАЊЕ, УКЉУЧУЈУЋИ И ЊИХОВЕ ПОДИЗВОЂАЧЕ </w:t>
      </w:r>
    </w:p>
    <w:p w:rsidR="00BD7632" w:rsidRPr="00926144" w:rsidRDefault="00BD7632" w:rsidP="00BD7632">
      <w:pPr>
        <w:spacing w:before="120" w:after="120"/>
        <w:jc w:val="both"/>
        <w:rPr>
          <w:rFonts w:ascii="Arial" w:hAnsi="Arial" w:cs="Arial"/>
          <w:b/>
          <w:i/>
          <w:lang w:val="sr-Cyrl-CS"/>
        </w:rPr>
      </w:pPr>
      <w:r w:rsidRPr="00926144">
        <w:rPr>
          <w:rFonts w:ascii="Arial" w:hAnsi="Arial" w:cs="Arial"/>
          <w:lang w:val="ru-RU"/>
        </w:rPr>
        <w:t>Предметна набавка не садржи поверљиве информације које наручилац ставља на располагање.</w:t>
      </w:r>
    </w:p>
    <w:p w:rsidR="00BD7632" w:rsidRPr="00926144" w:rsidRDefault="00BD7632" w:rsidP="00BD7632">
      <w:pPr>
        <w:spacing w:line="240" w:lineRule="auto"/>
        <w:jc w:val="both"/>
        <w:rPr>
          <w:rFonts w:ascii="Arial" w:hAnsi="Arial" w:cs="Arial"/>
          <w:b/>
          <w:i/>
          <w:lang w:val="sr-Cyrl-CS"/>
        </w:rPr>
      </w:pPr>
    </w:p>
    <w:p w:rsidR="00BD7632" w:rsidRPr="001F51D9" w:rsidRDefault="00BD7632" w:rsidP="00BD7632">
      <w:pPr>
        <w:jc w:val="both"/>
        <w:rPr>
          <w:rFonts w:ascii="Arial" w:hAnsi="Arial" w:cs="Arial"/>
          <w:b/>
          <w:bCs/>
          <w:i/>
          <w:lang w:val="sr-Cyrl-CS"/>
        </w:rPr>
      </w:pPr>
      <w:r w:rsidRPr="001F51D9">
        <w:rPr>
          <w:rFonts w:ascii="Arial" w:hAnsi="Arial" w:cs="Arial"/>
          <w:b/>
          <w:bCs/>
          <w:i/>
          <w:lang w:val="ru-RU"/>
        </w:rPr>
        <w:t>14. ДОДАТНЕ ИНФОРМАЦИЈЕ ИЛИ ПОЈАШЊЕЊА У ВЕЗИ СА ПРИПРЕМАЊЕМ ПОНУДЕ</w:t>
      </w:r>
    </w:p>
    <w:p w:rsidR="00BD7632" w:rsidRPr="00926144" w:rsidRDefault="00BD7632" w:rsidP="00BD7632">
      <w:pPr>
        <w:jc w:val="both"/>
        <w:rPr>
          <w:rFonts w:ascii="Arial" w:hAnsi="Arial" w:cs="Arial"/>
          <w:b/>
          <w:bCs/>
          <w:lang w:val="sr-Cyrl-CS"/>
        </w:rPr>
      </w:pPr>
    </w:p>
    <w:p w:rsidR="00BD7632" w:rsidRPr="00926144" w:rsidRDefault="00BD7632" w:rsidP="00BD7632">
      <w:pPr>
        <w:jc w:val="both"/>
        <w:rPr>
          <w:rFonts w:ascii="Arial" w:hAnsi="Arial" w:cs="Arial"/>
          <w:lang w:val="ru-RU"/>
        </w:rPr>
      </w:pPr>
      <w:r w:rsidRPr="00926144">
        <w:rPr>
          <w:rFonts w:ascii="Arial" w:hAnsi="Arial" w:cs="Arial"/>
          <w:lang w:val="ru-RU"/>
        </w:rPr>
        <w:t xml:space="preserve">Заинтересовано лице може, у писаном </w:t>
      </w:r>
      <w:r w:rsidRPr="00926144">
        <w:rPr>
          <w:rFonts w:ascii="Arial" w:hAnsi="Arial" w:cs="Arial"/>
          <w:color w:val="auto"/>
          <w:lang w:val="ru-RU"/>
        </w:rPr>
        <w:t xml:space="preserve">облику </w:t>
      </w:r>
      <w:r w:rsidR="00A7537A">
        <w:rPr>
          <w:rFonts w:ascii="Arial" w:hAnsi="Arial" w:cs="Arial"/>
          <w:i/>
          <w:iCs/>
          <w:color w:val="auto"/>
          <w:lang w:val="ru-RU"/>
        </w:rPr>
        <w:t>(</w:t>
      </w:r>
      <w:r w:rsidRPr="00926144">
        <w:rPr>
          <w:rFonts w:ascii="Arial" w:hAnsi="Arial" w:cs="Arial"/>
          <w:i/>
          <w:color w:val="auto"/>
          <w:lang w:val="ru-RU"/>
        </w:rPr>
        <w:t>путем поште</w:t>
      </w:r>
      <w:r w:rsidRPr="00926144">
        <w:rPr>
          <w:rFonts w:ascii="Arial" w:hAnsi="Arial" w:cs="Arial"/>
          <w:i/>
          <w:color w:val="auto"/>
          <w:lang w:val="sr-Cyrl-CS"/>
        </w:rPr>
        <w:t xml:space="preserve"> на адресу наручиоца: </w:t>
      </w:r>
      <w:r w:rsidR="0051656C">
        <w:rPr>
          <w:rFonts w:ascii="Arial" w:hAnsi="Arial" w:cs="Arial"/>
          <w:i/>
          <w:color w:val="auto"/>
          <w:lang w:val="sr-Cyrl-CS"/>
        </w:rPr>
        <w:t>Општина</w:t>
      </w:r>
      <w:r w:rsidRPr="00926144">
        <w:rPr>
          <w:rFonts w:ascii="Arial" w:hAnsi="Arial" w:cs="Arial"/>
          <w:i/>
          <w:color w:val="auto"/>
          <w:lang w:val="sr-Cyrl-CS"/>
        </w:rPr>
        <w:t xml:space="preserve"> Баточина, 34227 Баточина, ул. Краља Петра </w:t>
      </w:r>
      <w:r w:rsidRPr="00926144">
        <w:rPr>
          <w:rFonts w:ascii="Arial" w:hAnsi="Arial" w:cs="Arial"/>
          <w:i/>
          <w:color w:val="auto"/>
        </w:rPr>
        <w:t>I</w:t>
      </w:r>
      <w:r w:rsidRPr="00926144">
        <w:rPr>
          <w:rFonts w:ascii="Arial" w:hAnsi="Arial" w:cs="Arial"/>
          <w:i/>
          <w:color w:val="auto"/>
          <w:lang w:val="sr-Cyrl-CS"/>
        </w:rPr>
        <w:t xml:space="preserve"> бр.3</w:t>
      </w:r>
      <w:r w:rsidR="00B41BEF" w:rsidRPr="00926144">
        <w:rPr>
          <w:rFonts w:ascii="Arial" w:hAnsi="Arial" w:cs="Arial"/>
          <w:i/>
          <w:color w:val="auto"/>
          <w:lang w:val="sr-Cyrl-CS"/>
        </w:rPr>
        <w:t>2</w:t>
      </w:r>
      <w:r w:rsidRPr="00926144">
        <w:rPr>
          <w:rFonts w:ascii="Arial" w:hAnsi="Arial" w:cs="Arial"/>
          <w:i/>
          <w:color w:val="auto"/>
          <w:lang w:val="ru-RU"/>
        </w:rPr>
        <w:t>, електронске поште</w:t>
      </w:r>
      <w:r w:rsidRPr="00926144">
        <w:rPr>
          <w:rFonts w:ascii="Arial" w:hAnsi="Arial" w:cs="Arial"/>
          <w:i/>
          <w:color w:val="auto"/>
          <w:lang w:val="sr-Cyrl-CS"/>
        </w:rPr>
        <w:t xml:space="preserve"> на </w:t>
      </w:r>
      <w:r w:rsidRPr="00926144">
        <w:rPr>
          <w:rFonts w:ascii="Arial" w:hAnsi="Arial" w:cs="Arial"/>
          <w:i/>
          <w:iCs/>
          <w:color w:val="auto"/>
        </w:rPr>
        <w:t>e</w:t>
      </w:r>
      <w:r w:rsidRPr="00926144">
        <w:rPr>
          <w:rFonts w:ascii="Arial" w:hAnsi="Arial" w:cs="Arial"/>
          <w:i/>
          <w:iCs/>
          <w:color w:val="auto"/>
          <w:lang w:val="ru-RU"/>
        </w:rPr>
        <w:t>-</w:t>
      </w:r>
      <w:r w:rsidRPr="00926144">
        <w:rPr>
          <w:rFonts w:ascii="Arial" w:hAnsi="Arial" w:cs="Arial"/>
          <w:i/>
          <w:iCs/>
          <w:color w:val="auto"/>
        </w:rPr>
        <w:t>mail</w:t>
      </w:r>
      <w:r w:rsidRPr="00926144">
        <w:rPr>
          <w:rFonts w:ascii="Arial" w:hAnsi="Arial" w:cs="Arial"/>
          <w:i/>
          <w:iCs/>
          <w:color w:val="auto"/>
          <w:lang w:val="sr-Cyrl-CS"/>
        </w:rPr>
        <w:t xml:space="preserve">: </w:t>
      </w:r>
      <w:hyperlink r:id="rId17" w:history="1">
        <w:r w:rsidR="00956E05" w:rsidRPr="00CB6654">
          <w:rPr>
            <w:rStyle w:val="Hyperlink"/>
            <w:rFonts w:ascii="Arial" w:hAnsi="Arial" w:cs="Arial"/>
            <w:i/>
            <w:iCs/>
          </w:rPr>
          <w:t>olja.jasovic@sobatocina.org.rs</w:t>
        </w:r>
      </w:hyperlink>
      <w:r w:rsidR="005D1857" w:rsidRPr="00926144">
        <w:t xml:space="preserve"> </w:t>
      </w:r>
      <w:r w:rsidR="005D1857" w:rsidRPr="00926144">
        <w:rPr>
          <w:rFonts w:ascii="Arial" w:hAnsi="Arial" w:cs="Arial"/>
        </w:rPr>
        <w:t xml:space="preserve">и </w:t>
      </w:r>
      <w:hyperlink r:id="rId18" w:history="1">
        <w:r w:rsidR="00A7537A" w:rsidRPr="00CB6654">
          <w:rPr>
            <w:rStyle w:val="Hyperlink"/>
            <w:rFonts w:ascii="Arial" w:hAnsi="Arial" w:cs="Arial"/>
            <w:lang w:val="sr-Cyrl-CS"/>
          </w:rPr>
          <w:t>је</w:t>
        </w:r>
        <w:r w:rsidR="00A7537A" w:rsidRPr="00CB6654">
          <w:rPr>
            <w:rStyle w:val="Hyperlink"/>
            <w:rFonts w:ascii="Arial" w:hAnsi="Arial" w:cs="Arial"/>
            <w:lang w:val="sr-Latn-CS"/>
          </w:rPr>
          <w:t>lenadrageljevic</w:t>
        </w:r>
        <w:r w:rsidR="00A7537A" w:rsidRPr="00CB6654">
          <w:rPr>
            <w:rStyle w:val="Hyperlink"/>
            <w:rFonts w:ascii="Arial" w:hAnsi="Arial" w:cs="Arial"/>
          </w:rPr>
          <w:t>@ymail.com</w:t>
        </w:r>
      </w:hyperlink>
      <w:r w:rsidR="00A7537A">
        <w:rPr>
          <w:rFonts w:ascii="Arial" w:hAnsi="Arial" w:cs="Arial"/>
        </w:rPr>
        <w:t xml:space="preserve"> </w:t>
      </w:r>
      <w:r w:rsidRPr="00926144">
        <w:rPr>
          <w:rFonts w:ascii="Arial" w:hAnsi="Arial" w:cs="Arial"/>
          <w:i/>
          <w:color w:val="auto"/>
          <w:lang w:val="ru-RU"/>
        </w:rPr>
        <w:t>или факсом</w:t>
      </w:r>
      <w:r w:rsidRPr="00926144">
        <w:rPr>
          <w:rFonts w:ascii="Arial" w:hAnsi="Arial" w:cs="Arial"/>
          <w:i/>
          <w:color w:val="auto"/>
          <w:lang w:val="sr-Cyrl-CS"/>
        </w:rPr>
        <w:t>: 034/6842-314</w:t>
      </w:r>
      <w:r w:rsidRPr="00926144">
        <w:rPr>
          <w:rFonts w:ascii="Arial" w:eastAsia="TimesNewRomanPS-BoldMT" w:hAnsi="Arial" w:cs="Arial"/>
          <w:b/>
          <w:bCs/>
          <w:lang w:val="ru-RU"/>
        </w:rPr>
        <w:t xml:space="preserve"> </w:t>
      </w:r>
      <w:r w:rsidRPr="00926144">
        <w:rPr>
          <w:rFonts w:ascii="Arial" w:hAnsi="Arial" w:cs="Arial"/>
          <w:lang w:val="ru-RU"/>
        </w:rPr>
        <w:t xml:space="preserve">тражити од наручиоца додатне информације или појашњења у вези са припремањем понуде, при чему може да укаже наручиоцу и на евентуално уочене недостатке и неправилности у конкурсној документацији, најкасније 5 дана пре истека рока за подношење понуде. </w:t>
      </w:r>
    </w:p>
    <w:p w:rsidR="00BD7632" w:rsidRPr="00926144" w:rsidRDefault="00BD7632" w:rsidP="00BD7632">
      <w:pPr>
        <w:jc w:val="both"/>
        <w:rPr>
          <w:rFonts w:ascii="Arial" w:hAnsi="Arial" w:cs="Arial"/>
          <w:lang w:val="ru-RU"/>
        </w:rPr>
      </w:pPr>
      <w:r w:rsidRPr="00926144">
        <w:rPr>
          <w:rFonts w:ascii="Arial" w:hAnsi="Arial" w:cs="Arial"/>
          <w:lang w:val="ru-RU"/>
        </w:rPr>
        <w:t>У том случају, наручилац је дужан да у року од 3 (три) дана од дана пријема захтева за додатним информацијама или појашњењима конкурсне документације, одговор објави на Порталу јавних набавки и</w:t>
      </w:r>
      <w:r w:rsidR="00146A5F">
        <w:rPr>
          <w:rFonts w:ascii="Arial" w:hAnsi="Arial" w:cs="Arial"/>
          <w:lang w:val="ru-RU"/>
        </w:rPr>
        <w:t xml:space="preserve"> на својој интернет страници. </w:t>
      </w:r>
    </w:p>
    <w:p w:rsidR="00B41BEF" w:rsidRPr="00C94CEC" w:rsidRDefault="00BD7632" w:rsidP="00BD7632">
      <w:pPr>
        <w:jc w:val="both"/>
        <w:rPr>
          <w:rFonts w:ascii="Arial" w:hAnsi="Arial" w:cs="Arial"/>
          <w:bCs/>
        </w:rPr>
      </w:pPr>
      <w:r w:rsidRPr="00926144">
        <w:rPr>
          <w:rFonts w:ascii="Arial" w:hAnsi="Arial" w:cs="Arial"/>
          <w:lang w:val="ru-RU"/>
        </w:rPr>
        <w:t>Додатне информације или појашњења упућују се са напоменом „Захтев за додатним информацијама или појашњењима конкурсне документације</w:t>
      </w:r>
      <w:r w:rsidR="00C94CEC">
        <w:rPr>
          <w:rFonts w:ascii="Arial" w:hAnsi="Arial" w:cs="Arial"/>
          <w:lang w:val="ru-RU"/>
        </w:rPr>
        <w:t xml:space="preserve"> </w:t>
      </w:r>
      <w:r w:rsidRPr="00926144">
        <w:rPr>
          <w:rFonts w:ascii="Arial" w:eastAsia="TimesNewRomanPS-BoldMT" w:hAnsi="Arial" w:cs="Arial"/>
          <w:b/>
          <w:bCs/>
          <w:lang w:val="ru-RU"/>
        </w:rPr>
        <w:t>ЈН</w:t>
      </w:r>
      <w:r w:rsidR="005D1857" w:rsidRPr="00926144">
        <w:rPr>
          <w:rFonts w:ascii="Arial" w:eastAsia="TimesNewRomanPS-BoldMT" w:hAnsi="Arial" w:cs="Arial"/>
          <w:b/>
          <w:bCs/>
          <w:lang w:val="ru-RU"/>
        </w:rPr>
        <w:t>В</w:t>
      </w:r>
      <w:r w:rsidRPr="00926144">
        <w:rPr>
          <w:rFonts w:ascii="Arial" w:eastAsia="TimesNewRomanPS-BoldMT" w:hAnsi="Arial" w:cs="Arial"/>
          <w:b/>
          <w:bCs/>
          <w:lang w:val="ru-RU"/>
        </w:rPr>
        <w:t>В бр.</w:t>
      </w:r>
      <w:r w:rsidRPr="00926144">
        <w:rPr>
          <w:rFonts w:ascii="Arial" w:eastAsia="TimesNewRomanPS-BoldMT" w:hAnsi="Arial" w:cs="Arial"/>
          <w:b/>
          <w:bCs/>
          <w:lang w:val="sr-Cyrl-CS"/>
        </w:rPr>
        <w:t xml:space="preserve"> </w:t>
      </w:r>
      <w:r w:rsidR="00CA5BF9">
        <w:rPr>
          <w:rFonts w:ascii="Arial" w:eastAsia="TimesNewRomanPS-BoldMT" w:hAnsi="Arial" w:cs="Arial"/>
          <w:b/>
          <w:bCs/>
          <w:lang w:val="sr-Cyrl-CS"/>
        </w:rPr>
        <w:t>1</w:t>
      </w:r>
      <w:r w:rsidR="0032769D">
        <w:rPr>
          <w:rFonts w:ascii="Arial" w:eastAsia="TimesNewRomanPS-BoldMT" w:hAnsi="Arial" w:cs="Arial"/>
          <w:b/>
          <w:bCs/>
          <w:lang w:val="sr-Cyrl-CS"/>
        </w:rPr>
        <w:t>9</w:t>
      </w:r>
      <w:r w:rsidR="00423D8E" w:rsidRPr="00926144">
        <w:rPr>
          <w:rFonts w:ascii="Arial" w:eastAsia="TimesNewRomanPS-BoldMT" w:hAnsi="Arial" w:cs="Arial"/>
          <w:b/>
          <w:bCs/>
          <w:lang w:val="sr-Cyrl-CS"/>
        </w:rPr>
        <w:t>/201</w:t>
      </w:r>
      <w:r w:rsidR="00146A5F">
        <w:rPr>
          <w:rFonts w:ascii="Arial" w:eastAsia="TimesNewRomanPS-BoldMT" w:hAnsi="Arial" w:cs="Arial"/>
          <w:b/>
          <w:bCs/>
          <w:lang w:val="sr-Cyrl-CS"/>
        </w:rPr>
        <w:t>9</w:t>
      </w:r>
      <w:r w:rsidRPr="00926144">
        <w:rPr>
          <w:rFonts w:ascii="Arial" w:eastAsia="TimesNewRomanPS-BoldMT" w:hAnsi="Arial" w:cs="Arial"/>
          <w:b/>
          <w:bCs/>
          <w:lang w:val="sr-Cyrl-CS"/>
        </w:rPr>
        <w:t xml:space="preserve"> -</w:t>
      </w:r>
      <w:r w:rsidR="00146A5F" w:rsidRPr="00146A5F">
        <w:rPr>
          <w:rFonts w:ascii="Arial" w:hAnsi="Arial" w:cs="Arial"/>
          <w:b/>
          <w:iCs/>
        </w:rPr>
        <w:t xml:space="preserve"> </w:t>
      </w:r>
      <w:r w:rsidR="00146A5F" w:rsidRPr="00926144">
        <w:rPr>
          <w:rFonts w:ascii="Arial" w:hAnsi="Arial" w:cs="Arial"/>
          <w:b/>
          <w:iCs/>
        </w:rPr>
        <w:t>Услуге стручног надзора над извођењем</w:t>
      </w:r>
      <w:r w:rsidR="00146A5F">
        <w:rPr>
          <w:rFonts w:ascii="Arial" w:hAnsi="Arial" w:cs="Arial"/>
          <w:b/>
          <w:iCs/>
          <w:lang w:val="sr-Cyrl-CS"/>
        </w:rPr>
        <w:t xml:space="preserve"> радова на </w:t>
      </w:r>
      <w:r w:rsidR="0032769D">
        <w:rPr>
          <w:rFonts w:ascii="Arial" w:eastAsia="TimesNewRomanPS-BoldMT" w:hAnsi="Arial" w:cs="Arial"/>
          <w:b/>
          <w:bCs/>
          <w:lang w:val="sr-Cyrl-CS"/>
        </w:rPr>
        <w:t>реконструкцији и изградњи спортских терена у Баточини,</w:t>
      </w:r>
      <w:r w:rsidR="00146A5F" w:rsidRPr="00CD4EFE">
        <w:rPr>
          <w:rFonts w:ascii="Arial" w:eastAsia="TimesNewRomanPS-BoldMT" w:hAnsi="Arial" w:cs="Arial"/>
          <w:b/>
          <w:bCs/>
          <w:lang w:val="sr-Cyrl-CS"/>
        </w:rPr>
        <w:t xml:space="preserve"> насељ</w:t>
      </w:r>
      <w:r w:rsidR="0032769D">
        <w:rPr>
          <w:rFonts w:ascii="Arial" w:eastAsia="TimesNewRomanPS-BoldMT" w:hAnsi="Arial" w:cs="Arial"/>
          <w:b/>
          <w:bCs/>
          <w:lang w:val="sr-Cyrl-CS"/>
        </w:rPr>
        <w:t>е</w:t>
      </w:r>
      <w:r w:rsidR="00146A5F" w:rsidRPr="00CD4EFE">
        <w:rPr>
          <w:rFonts w:ascii="Arial" w:eastAsia="TimesNewRomanPS-BoldMT" w:hAnsi="Arial" w:cs="Arial"/>
          <w:b/>
          <w:bCs/>
          <w:lang w:val="sr-Cyrl-CS"/>
        </w:rPr>
        <w:t xml:space="preserve"> Стара Лозница</w:t>
      </w:r>
      <w:r w:rsidR="00B41BEF" w:rsidRPr="00C94CEC">
        <w:rPr>
          <w:rFonts w:ascii="Arial" w:hAnsi="Arial" w:cs="Arial"/>
          <w:bCs/>
        </w:rPr>
        <w:t>.</w:t>
      </w:r>
      <w:r w:rsidR="00C94CEC" w:rsidRPr="00C94CEC">
        <w:rPr>
          <w:rFonts w:ascii="Arial" w:hAnsi="Arial" w:cs="Arial"/>
          <w:bCs/>
        </w:rPr>
        <w:t>“</w:t>
      </w:r>
    </w:p>
    <w:p w:rsidR="00BD7632" w:rsidRPr="00926144" w:rsidRDefault="00BD7632" w:rsidP="00BD7632">
      <w:pPr>
        <w:jc w:val="both"/>
        <w:rPr>
          <w:rFonts w:ascii="Arial" w:hAnsi="Arial" w:cs="Arial"/>
          <w:lang w:val="ru-RU"/>
        </w:rPr>
      </w:pPr>
      <w:r w:rsidRPr="00926144">
        <w:rPr>
          <w:rFonts w:ascii="Arial" w:hAnsi="Arial" w:cs="Arial"/>
          <w:lang w:val="ru-RU"/>
        </w:rPr>
        <w:t xml:space="preserve">Ако наручилац измени или допуни конкурсну документацију 8 или мање дана пре истека рока за подношење понуда, дужан је да продужи рок за подношење понуда и објави обавештење о продужењу рока за подношење понуда. </w:t>
      </w:r>
    </w:p>
    <w:p w:rsidR="00BD7632" w:rsidRPr="00926144" w:rsidRDefault="00BD7632" w:rsidP="00BD7632">
      <w:pPr>
        <w:jc w:val="both"/>
        <w:rPr>
          <w:rFonts w:ascii="Arial" w:hAnsi="Arial" w:cs="Arial"/>
          <w:lang w:val="ru-RU"/>
        </w:rPr>
      </w:pPr>
      <w:r w:rsidRPr="00926144">
        <w:rPr>
          <w:rFonts w:ascii="Arial" w:hAnsi="Arial" w:cs="Arial"/>
          <w:lang w:val="ru-RU"/>
        </w:rPr>
        <w:lastRenderedPageBreak/>
        <w:t>По истеку рока предвиђеног за подношење понуда н</w:t>
      </w:r>
      <w:r w:rsidRPr="00926144">
        <w:rPr>
          <w:rFonts w:ascii="Arial" w:hAnsi="Arial" w:cs="Arial"/>
          <w:lang w:val="sr-Cyrl-CS"/>
        </w:rPr>
        <w:t>а</w:t>
      </w:r>
      <w:r w:rsidRPr="00926144">
        <w:rPr>
          <w:rFonts w:ascii="Arial" w:hAnsi="Arial" w:cs="Arial"/>
          <w:lang w:val="ru-RU"/>
        </w:rPr>
        <w:t xml:space="preserve">ручилац не може да мења нити да допуњује конкурсну документацију. </w:t>
      </w:r>
    </w:p>
    <w:p w:rsidR="00BD7632" w:rsidRPr="00926144" w:rsidRDefault="00BD7632" w:rsidP="00BD7632">
      <w:pPr>
        <w:jc w:val="both"/>
        <w:rPr>
          <w:rFonts w:ascii="Arial" w:hAnsi="Arial" w:cs="Arial"/>
          <w:bCs/>
          <w:color w:val="auto"/>
          <w:lang w:val="ru-RU"/>
        </w:rPr>
      </w:pPr>
      <w:r w:rsidRPr="00926144">
        <w:rPr>
          <w:rFonts w:ascii="Arial" w:hAnsi="Arial" w:cs="Arial"/>
          <w:lang w:val="ru-RU"/>
        </w:rPr>
        <w:t xml:space="preserve">Тражење додатних информација или појашњења у вези са припремањем понуде телефоном није дозвољено. </w:t>
      </w:r>
    </w:p>
    <w:p w:rsidR="00BD7632" w:rsidRPr="00926144" w:rsidRDefault="00BD7632" w:rsidP="00BD7632">
      <w:pPr>
        <w:jc w:val="both"/>
        <w:rPr>
          <w:rFonts w:ascii="Arial" w:hAnsi="Arial" w:cs="Arial"/>
          <w:color w:val="auto"/>
        </w:rPr>
      </w:pPr>
      <w:r w:rsidRPr="00926144">
        <w:rPr>
          <w:rFonts w:ascii="Arial" w:hAnsi="Arial" w:cs="Arial"/>
          <w:bCs/>
          <w:color w:val="auto"/>
        </w:rPr>
        <w:t xml:space="preserve">Комуникација у поступку јавне набавке врши се искључиво на начин одређен чланом 20. ЗЈН, </w:t>
      </w:r>
      <w:r w:rsidRPr="00926144">
        <w:rPr>
          <w:rFonts w:ascii="Arial" w:hAnsi="Arial" w:cs="Arial"/>
          <w:color w:val="auto"/>
        </w:rPr>
        <w:t xml:space="preserve"> и то: </w:t>
      </w:r>
    </w:p>
    <w:p w:rsidR="00BD7632" w:rsidRPr="00926144" w:rsidRDefault="00BD7632" w:rsidP="00BD7632">
      <w:pPr>
        <w:ind w:firstLine="450"/>
        <w:jc w:val="both"/>
        <w:rPr>
          <w:rFonts w:ascii="Arial" w:hAnsi="Arial" w:cs="Arial"/>
          <w:color w:val="auto"/>
        </w:rPr>
      </w:pPr>
      <w:r w:rsidRPr="00926144">
        <w:rPr>
          <w:rFonts w:ascii="Arial" w:hAnsi="Arial" w:cs="Arial"/>
          <w:color w:val="auto"/>
        </w:rPr>
        <w:t>- путем електронске поште или поште, као и објављивањем од стране наручиоца на Порталу јавних набавки и на својој интернет страници;</w:t>
      </w:r>
    </w:p>
    <w:p w:rsidR="00BD7632" w:rsidRPr="00926144" w:rsidRDefault="00BD7632" w:rsidP="00BD7632">
      <w:pPr>
        <w:ind w:firstLine="450"/>
        <w:jc w:val="both"/>
        <w:rPr>
          <w:rFonts w:ascii="Arial" w:hAnsi="Arial" w:cs="Arial"/>
          <w:color w:val="auto"/>
        </w:rPr>
      </w:pPr>
      <w:r w:rsidRPr="00926144">
        <w:rPr>
          <w:rFonts w:ascii="Arial" w:hAnsi="Arial" w:cs="Arial"/>
          <w:color w:val="auto"/>
        </w:rPr>
        <w:t xml:space="preserve"> - ако је документ из поступка јавне набавке достављен од стране наручиоца или понуђача путем електронске поште, страна која је извршила достављање дужна је да од друге стране захтева да на исти начин потврди пријем тог документа, што је друга страна дужна да то и учини када је то неопходно као доказ да је извршено достављање.</w:t>
      </w:r>
    </w:p>
    <w:p w:rsidR="00BD7632" w:rsidRPr="00926144" w:rsidRDefault="00BD7632" w:rsidP="00BD7632">
      <w:pPr>
        <w:jc w:val="both"/>
        <w:rPr>
          <w:rFonts w:ascii="Arial" w:hAnsi="Arial" w:cs="Arial"/>
          <w:bCs/>
          <w:color w:val="auto"/>
          <w:lang w:val="ru-RU"/>
        </w:rPr>
      </w:pPr>
    </w:p>
    <w:p w:rsidR="00BD7632" w:rsidRPr="001F51D9" w:rsidRDefault="00BD7632" w:rsidP="00BD7632">
      <w:pPr>
        <w:jc w:val="both"/>
        <w:rPr>
          <w:rFonts w:ascii="Arial" w:hAnsi="Arial" w:cs="Arial"/>
          <w:b/>
          <w:bCs/>
          <w:i/>
          <w:lang w:val="ru-RU"/>
        </w:rPr>
      </w:pPr>
      <w:r w:rsidRPr="001F51D9">
        <w:rPr>
          <w:rFonts w:ascii="Arial" w:hAnsi="Arial" w:cs="Arial"/>
          <w:b/>
          <w:bCs/>
          <w:i/>
          <w:lang w:val="ru-RU"/>
        </w:rPr>
        <w:t xml:space="preserve">15. ДОДАТНА ОБЈАШЊЕЊА ОД ПОНУЂАЧА ПОСЛЕ ОТВАРАЊА ПОНУДА И КОНТРОЛА КОД ПОНУЂАЧА ОДНОСНО ЊЕГОВОГ ПОДИЗВОЂАЧА </w:t>
      </w:r>
    </w:p>
    <w:p w:rsidR="00BD7632" w:rsidRPr="00926144" w:rsidRDefault="00BD7632" w:rsidP="00BD7632">
      <w:pPr>
        <w:jc w:val="both"/>
        <w:rPr>
          <w:rFonts w:ascii="Arial" w:hAnsi="Arial" w:cs="Arial"/>
          <w:b/>
          <w:bCs/>
          <w:lang w:val="ru-RU"/>
        </w:rPr>
      </w:pPr>
    </w:p>
    <w:p w:rsidR="00BD7632" w:rsidRPr="00926144" w:rsidRDefault="00BD7632" w:rsidP="00BD7632">
      <w:pPr>
        <w:jc w:val="both"/>
        <w:rPr>
          <w:rFonts w:ascii="Arial" w:eastAsia="TimesNewRomanPSMT" w:hAnsi="Arial" w:cs="Arial"/>
          <w:bCs/>
          <w:lang w:val="ru-RU"/>
        </w:rPr>
      </w:pPr>
      <w:r w:rsidRPr="00926144">
        <w:rPr>
          <w:rFonts w:ascii="Arial" w:hAnsi="Arial" w:cs="Arial"/>
          <w:lang w:val="ru-RU"/>
        </w:rPr>
        <w:t xml:space="preserve">После отварања понуда наручилац може приликом стручне оцене понуда да у писаном облику захтева од понуђача додатна објашњења која ће му помоћи при прегледу, вредновању и упоређивању понуда, а може да врши контролу (увид) код понуђача, односно његовог подизвођача (члан 93. Закона). </w:t>
      </w:r>
    </w:p>
    <w:p w:rsidR="00BD7632" w:rsidRPr="00926144" w:rsidRDefault="00BD7632" w:rsidP="00BD7632">
      <w:pPr>
        <w:tabs>
          <w:tab w:val="left" w:pos="-135"/>
          <w:tab w:val="left" w:pos="0"/>
          <w:tab w:val="left" w:pos="120"/>
        </w:tabs>
        <w:jc w:val="both"/>
        <w:rPr>
          <w:rFonts w:ascii="Arial" w:hAnsi="Arial" w:cs="Arial"/>
          <w:lang w:val="ru-RU"/>
        </w:rPr>
      </w:pPr>
      <w:r w:rsidRPr="00926144">
        <w:rPr>
          <w:rFonts w:ascii="Arial" w:eastAsia="TimesNewRomanPSMT" w:hAnsi="Arial" w:cs="Arial"/>
          <w:bCs/>
          <w:lang w:val="ru-RU"/>
        </w:rPr>
        <w:t>Уколико наручилац оцени да су потребна додатна објашњења или је потребно извршити</w:t>
      </w:r>
      <w:r w:rsidRPr="00926144">
        <w:rPr>
          <w:rFonts w:ascii="Arial" w:hAnsi="Arial" w:cs="Arial"/>
          <w:lang w:val="ru-RU"/>
        </w:rPr>
        <w:t xml:space="preserve"> контролу (увид) код понуђача, односно његовог подизвођача</w:t>
      </w:r>
      <w:r w:rsidRPr="00926144">
        <w:rPr>
          <w:rFonts w:ascii="Arial" w:eastAsia="TimesNewRomanPSMT" w:hAnsi="Arial" w:cs="Arial"/>
          <w:bCs/>
          <w:lang w:val="ru-RU"/>
        </w:rPr>
        <w:t xml:space="preserve">, наручилац ће понуђачу оставити примерени рок да поступи по позиву наручиоца, односно да омогући наручиоцу контролу (увид) код понуђача, као и код његовог подизвођача. </w:t>
      </w:r>
    </w:p>
    <w:p w:rsidR="00BD7632" w:rsidRPr="00926144" w:rsidRDefault="00BD7632" w:rsidP="00BD7632">
      <w:pPr>
        <w:tabs>
          <w:tab w:val="left" w:pos="-135"/>
          <w:tab w:val="left" w:pos="0"/>
          <w:tab w:val="left" w:pos="120"/>
        </w:tabs>
        <w:jc w:val="both"/>
        <w:rPr>
          <w:rFonts w:ascii="Arial" w:hAnsi="Arial" w:cs="Arial"/>
          <w:lang w:val="ru-RU"/>
        </w:rPr>
      </w:pPr>
      <w:r w:rsidRPr="00926144">
        <w:rPr>
          <w:rFonts w:ascii="Arial" w:hAnsi="Arial" w:cs="Arial"/>
          <w:lang w:val="ru-RU"/>
        </w:rPr>
        <w:t xml:space="preserve">Наручилац може уз сагласност понуђача да изврши исправке рачунских грешака уочених приликом разматрања понуде по окончаном поступку отварања. </w:t>
      </w:r>
    </w:p>
    <w:p w:rsidR="00BD7632" w:rsidRPr="00926144" w:rsidRDefault="00BD7632" w:rsidP="00BD7632">
      <w:pPr>
        <w:tabs>
          <w:tab w:val="left" w:pos="-135"/>
          <w:tab w:val="left" w:pos="0"/>
          <w:tab w:val="left" w:pos="120"/>
        </w:tabs>
        <w:jc w:val="both"/>
        <w:rPr>
          <w:rFonts w:ascii="Arial" w:hAnsi="Arial" w:cs="Arial"/>
          <w:lang w:val="ru-RU"/>
        </w:rPr>
      </w:pPr>
      <w:r w:rsidRPr="00926144">
        <w:rPr>
          <w:rFonts w:ascii="Arial" w:hAnsi="Arial" w:cs="Arial"/>
          <w:lang w:val="ru-RU"/>
        </w:rPr>
        <w:t>У случају разлике између јединичне и укупне цене, меродавна је јединична цена.</w:t>
      </w:r>
    </w:p>
    <w:p w:rsidR="00BD7632" w:rsidRPr="00926144" w:rsidRDefault="00BD7632" w:rsidP="00BD7632">
      <w:pPr>
        <w:jc w:val="both"/>
        <w:rPr>
          <w:rFonts w:ascii="Arial" w:hAnsi="Arial" w:cs="Arial"/>
          <w:lang w:val="sr-Cyrl-CS"/>
        </w:rPr>
      </w:pPr>
      <w:r w:rsidRPr="00926144">
        <w:rPr>
          <w:rFonts w:ascii="Arial" w:hAnsi="Arial" w:cs="Arial"/>
          <w:lang w:val="ru-RU"/>
        </w:rPr>
        <w:t>Ако се понуђач не сагласи са исправком рачунских грешака, наручил</w:t>
      </w:r>
      <w:r w:rsidRPr="00926144">
        <w:rPr>
          <w:rFonts w:ascii="Arial" w:hAnsi="Arial" w:cs="Arial"/>
          <w:lang w:val="sr-Cyrl-CS"/>
        </w:rPr>
        <w:t>а</w:t>
      </w:r>
      <w:r w:rsidRPr="00926144">
        <w:rPr>
          <w:rFonts w:ascii="Arial" w:hAnsi="Arial" w:cs="Arial"/>
          <w:lang w:val="ru-RU"/>
        </w:rPr>
        <w:t xml:space="preserve">ц ће његову понуду одбити као неприхватљиву. </w:t>
      </w:r>
    </w:p>
    <w:p w:rsidR="00BD7632" w:rsidRPr="00926144" w:rsidRDefault="00BD7632" w:rsidP="00BD7632">
      <w:pPr>
        <w:jc w:val="both"/>
        <w:rPr>
          <w:rFonts w:ascii="Arial" w:hAnsi="Arial" w:cs="Arial"/>
        </w:rPr>
      </w:pPr>
    </w:p>
    <w:p w:rsidR="00BD7632" w:rsidRPr="001F51D9" w:rsidRDefault="00BD7632" w:rsidP="00BD7632">
      <w:pPr>
        <w:jc w:val="both"/>
        <w:rPr>
          <w:rFonts w:ascii="Arial" w:hAnsi="Arial" w:cs="Arial"/>
          <w:b/>
          <w:i/>
          <w:lang w:val="ru-RU"/>
        </w:rPr>
      </w:pPr>
      <w:r w:rsidRPr="001F51D9">
        <w:rPr>
          <w:rFonts w:ascii="Arial" w:hAnsi="Arial" w:cs="Arial"/>
          <w:b/>
          <w:i/>
          <w:lang w:val="ru-RU"/>
        </w:rPr>
        <w:t>16. КОРИШЋЕЊЕ ПАТЕНТА И ОДГОВОРНОСТ ЗА ПОВРЕДУ ЗАШТИЋЕНИХ ПРАВА ИНТЕЛЕКТУАЛНЕ СВОЈИНЕ ТРЕЋИХ ЛИЦА</w:t>
      </w:r>
    </w:p>
    <w:p w:rsidR="00BD7632" w:rsidRPr="00926144" w:rsidRDefault="00BD7632" w:rsidP="00BD7632">
      <w:pPr>
        <w:jc w:val="both"/>
        <w:rPr>
          <w:rFonts w:ascii="Arial" w:hAnsi="Arial" w:cs="Arial"/>
          <w:b/>
          <w:lang w:val="ru-RU"/>
        </w:rPr>
      </w:pPr>
    </w:p>
    <w:p w:rsidR="00BD7632" w:rsidRPr="00926144" w:rsidRDefault="00BD7632" w:rsidP="00BD7632">
      <w:pPr>
        <w:jc w:val="both"/>
        <w:rPr>
          <w:rFonts w:ascii="Arial" w:eastAsia="TimesNewRomanPSMT" w:hAnsi="Arial" w:cs="Arial"/>
          <w:bCs/>
          <w:iCs/>
          <w:lang w:val="sr-Cyrl-CS"/>
        </w:rPr>
      </w:pPr>
      <w:r w:rsidRPr="00926144">
        <w:rPr>
          <w:rFonts w:ascii="Arial" w:eastAsia="TimesNewRomanPSMT" w:hAnsi="Arial" w:cs="Arial"/>
          <w:bCs/>
          <w:iCs/>
          <w:lang w:val="ru-RU"/>
        </w:rPr>
        <w:t>Накнаду за коришћење патената, као и одговорност за повреду заштићених права интелектуалне својине трећих лица сноси понуђач.</w:t>
      </w:r>
    </w:p>
    <w:p w:rsidR="00BD7632" w:rsidRPr="00926144" w:rsidRDefault="00BD7632" w:rsidP="00BD7632">
      <w:pPr>
        <w:jc w:val="both"/>
        <w:rPr>
          <w:rFonts w:ascii="Arial" w:hAnsi="Arial" w:cs="Arial"/>
          <w:b/>
          <w:lang w:val="sr-Cyrl-CS"/>
        </w:rPr>
      </w:pPr>
    </w:p>
    <w:p w:rsidR="00BD7632" w:rsidRPr="001F51D9" w:rsidRDefault="00BD7632" w:rsidP="00BD7632">
      <w:pPr>
        <w:jc w:val="both"/>
        <w:rPr>
          <w:rFonts w:ascii="Arial" w:hAnsi="Arial" w:cs="Arial"/>
          <w:b/>
          <w:bCs/>
          <w:i/>
          <w:lang w:val="ru-RU"/>
        </w:rPr>
      </w:pPr>
      <w:r w:rsidRPr="001F51D9">
        <w:rPr>
          <w:rFonts w:ascii="Arial" w:hAnsi="Arial" w:cs="Arial"/>
          <w:b/>
          <w:bCs/>
          <w:i/>
          <w:lang w:val="ru-RU"/>
        </w:rPr>
        <w:t xml:space="preserve">17. НАЧИН И РОК ЗА ПОДНОШЕЊЕ ЗАХТЕВА ЗА ЗАШТИТУ ПРАВА ПОНУЂАЧА </w:t>
      </w:r>
    </w:p>
    <w:p w:rsidR="00BD7632" w:rsidRPr="00926144" w:rsidRDefault="00BD7632" w:rsidP="00BD7632">
      <w:pPr>
        <w:jc w:val="both"/>
        <w:rPr>
          <w:rFonts w:ascii="Arial" w:hAnsi="Arial" w:cs="Arial"/>
          <w:lang w:val="ru-RU"/>
        </w:rPr>
      </w:pPr>
    </w:p>
    <w:p w:rsidR="00BD7632" w:rsidRPr="00926144" w:rsidRDefault="00BD7632" w:rsidP="00BD7632">
      <w:pPr>
        <w:jc w:val="both"/>
        <w:rPr>
          <w:rFonts w:ascii="Arial" w:hAnsi="Arial" w:cs="Arial"/>
        </w:rPr>
      </w:pPr>
      <w:r w:rsidRPr="00926144">
        <w:rPr>
          <w:rFonts w:ascii="Arial" w:hAnsi="Arial" w:cs="Arial"/>
        </w:rPr>
        <w:t xml:space="preserve">Захтев за заштиту права може да поднесе понуђач, односно свако заинтересовано лице које има интерес за доделу уговора у конкретном поступку јавне набавке и који је претрпео или би могао да претрпи штету због поступања наручиоца противно одредбама овог ЗЈН. </w:t>
      </w:r>
    </w:p>
    <w:p w:rsidR="00BD7632" w:rsidRPr="00926144" w:rsidRDefault="00BD7632" w:rsidP="00BD7632">
      <w:pPr>
        <w:jc w:val="both"/>
        <w:rPr>
          <w:rFonts w:ascii="Arial" w:hAnsi="Arial" w:cs="Arial"/>
        </w:rPr>
      </w:pPr>
      <w:r w:rsidRPr="00926144">
        <w:rPr>
          <w:rFonts w:ascii="Arial" w:hAnsi="Arial" w:cs="Arial"/>
        </w:rPr>
        <w:t xml:space="preserve">Захтев за заштиту права подноси се наручиоцу, а копија се истовремено доставља Републичкој комисији за заштиту права у поступцима јавних набавки (у даљем тексту: Републичка комисија). </w:t>
      </w:r>
    </w:p>
    <w:p w:rsidR="00BD7632" w:rsidRPr="00926144" w:rsidRDefault="00BD7632" w:rsidP="00BD7632">
      <w:pPr>
        <w:jc w:val="both"/>
        <w:rPr>
          <w:rFonts w:ascii="Arial" w:hAnsi="Arial" w:cs="Arial"/>
        </w:rPr>
      </w:pPr>
      <w:r w:rsidRPr="00926144">
        <w:rPr>
          <w:rFonts w:ascii="Arial" w:hAnsi="Arial" w:cs="Arial"/>
        </w:rPr>
        <w:lastRenderedPageBreak/>
        <w:t xml:space="preserve">Захтев за заштиту права се доставља наручиоцу непосредно, електронском поштом на e-mail: </w:t>
      </w:r>
      <w:hyperlink r:id="rId19" w:history="1">
        <w:r w:rsidR="00A7537A" w:rsidRPr="00CB6654">
          <w:rPr>
            <w:rStyle w:val="Hyperlink"/>
            <w:rFonts w:ascii="Arial" w:hAnsi="Arial" w:cs="Arial"/>
            <w:i/>
            <w:iCs/>
          </w:rPr>
          <w:t>olja.jasovic@sobatocina.org.rs</w:t>
        </w:r>
      </w:hyperlink>
      <w:r w:rsidRPr="00926144">
        <w:rPr>
          <w:rFonts w:ascii="Arial" w:hAnsi="Arial" w:cs="Arial"/>
          <w:i/>
          <w:iCs/>
          <w:color w:val="auto"/>
          <w:lang w:val="sr-Cyrl-CS"/>
        </w:rPr>
        <w:t xml:space="preserve"> </w:t>
      </w:r>
      <w:r w:rsidR="005D1857" w:rsidRPr="00926144">
        <w:rPr>
          <w:rFonts w:ascii="Arial" w:hAnsi="Arial" w:cs="Arial"/>
          <w:i/>
          <w:iCs/>
          <w:color w:val="auto"/>
          <w:lang w:val="sr-Cyrl-CS"/>
        </w:rPr>
        <w:t xml:space="preserve">и </w:t>
      </w:r>
      <w:hyperlink r:id="rId20" w:history="1">
        <w:r w:rsidR="00A7537A" w:rsidRPr="00CB6654">
          <w:rPr>
            <w:rStyle w:val="Hyperlink"/>
            <w:rFonts w:ascii="Arial" w:hAnsi="Arial" w:cs="Arial"/>
            <w:lang w:val="sr-Cyrl-CS"/>
          </w:rPr>
          <w:t>је</w:t>
        </w:r>
        <w:r w:rsidR="00A7537A" w:rsidRPr="00CB6654">
          <w:rPr>
            <w:rStyle w:val="Hyperlink"/>
            <w:rFonts w:ascii="Arial" w:hAnsi="Arial" w:cs="Arial"/>
            <w:lang w:val="sr-Latn-CS"/>
          </w:rPr>
          <w:t>lenadrageljevic</w:t>
        </w:r>
        <w:r w:rsidR="00A7537A" w:rsidRPr="00CB6654">
          <w:rPr>
            <w:rStyle w:val="Hyperlink"/>
            <w:rFonts w:ascii="Arial" w:hAnsi="Arial" w:cs="Arial"/>
          </w:rPr>
          <w:t>@ymail.com</w:t>
        </w:r>
      </w:hyperlink>
      <w:r w:rsidR="005D1857" w:rsidRPr="00926144">
        <w:t xml:space="preserve"> </w:t>
      </w:r>
      <w:r w:rsidRPr="00926144">
        <w:rPr>
          <w:rFonts w:ascii="Arial" w:hAnsi="Arial" w:cs="Arial"/>
          <w:color w:val="auto"/>
          <w:lang w:val="ru-RU"/>
        </w:rPr>
        <w:t>или факсом</w:t>
      </w:r>
      <w:r w:rsidRPr="00926144">
        <w:rPr>
          <w:rFonts w:ascii="Arial" w:hAnsi="Arial" w:cs="Arial"/>
          <w:color w:val="auto"/>
          <w:lang w:val="sr-Cyrl-CS"/>
        </w:rPr>
        <w:t>: 034/6842-314</w:t>
      </w:r>
      <w:r w:rsidRPr="00926144">
        <w:rPr>
          <w:rFonts w:ascii="Arial" w:hAnsi="Arial" w:cs="Arial"/>
        </w:rPr>
        <w:t xml:space="preserve"> или препорученом пошиљком са повратницом на адресу наручиоца.</w:t>
      </w:r>
    </w:p>
    <w:p w:rsidR="00BD7632" w:rsidRPr="00926144" w:rsidRDefault="00BD7632" w:rsidP="00BD7632">
      <w:pPr>
        <w:jc w:val="both"/>
        <w:rPr>
          <w:rFonts w:ascii="Arial" w:hAnsi="Arial" w:cs="Arial"/>
        </w:rPr>
      </w:pPr>
      <w:r w:rsidRPr="00926144">
        <w:rPr>
          <w:rFonts w:ascii="Arial" w:hAnsi="Arial" w:cs="Arial"/>
        </w:rPr>
        <w:t xml:space="preserve">Захтев за заштиту права може се поднети у току целог поступка јавне набавке, против сваке радње наручиоца, осим ако ЗЈН није другачије одређено. О поднетом захтеву за заштиту права наручилац обавештава све учеснике у поступку јавне набавке, односно објављује обавештење о поднетом захтеву на Порталу јавних набавки и на интернет страници наручиоца, најкасније у року од два дана од дана пријема захтева. </w:t>
      </w:r>
    </w:p>
    <w:p w:rsidR="00BD7632" w:rsidRPr="00926144" w:rsidRDefault="00BD7632" w:rsidP="00BD7632">
      <w:pPr>
        <w:jc w:val="both"/>
        <w:rPr>
          <w:rFonts w:ascii="Arial" w:hAnsi="Arial" w:cs="Arial"/>
        </w:rPr>
      </w:pPr>
      <w:r w:rsidRPr="00926144">
        <w:rPr>
          <w:rFonts w:ascii="Arial" w:hAnsi="Arial" w:cs="Arial"/>
        </w:rPr>
        <w:t xml:space="preserve">Захтев за заштиту права којим се оспорава врста поступка, садржина позива за подношење понуда или конкурсне документације сматраће се благовременим ако је примљен од стране наручиоца најкасније </w:t>
      </w:r>
      <w:r w:rsidR="00EC2494">
        <w:rPr>
          <w:rFonts w:ascii="Arial" w:hAnsi="Arial" w:cs="Arial"/>
          <w:lang w:val="sr-Cyrl-CS"/>
        </w:rPr>
        <w:t>седам</w:t>
      </w:r>
      <w:r w:rsidRPr="00926144">
        <w:rPr>
          <w:rFonts w:ascii="Arial" w:hAnsi="Arial" w:cs="Arial"/>
        </w:rPr>
        <w:t xml:space="preserve"> дана пре истека рока за подношење понуда, без обзира на начин достављања и уколико је подносилац захтева у складу са чланом 63. став 2. ЗЈН указао наручиоцу на евентуалне недостатке и неправилности, а наручилац исте није отклонио. </w:t>
      </w:r>
    </w:p>
    <w:p w:rsidR="00BD7632" w:rsidRPr="00926144" w:rsidRDefault="00BD7632" w:rsidP="00BD7632">
      <w:pPr>
        <w:jc w:val="both"/>
        <w:rPr>
          <w:rFonts w:ascii="Arial" w:hAnsi="Arial" w:cs="Arial"/>
        </w:rPr>
      </w:pPr>
      <w:r w:rsidRPr="00926144">
        <w:rPr>
          <w:rFonts w:ascii="Arial" w:hAnsi="Arial" w:cs="Arial"/>
        </w:rPr>
        <w:t xml:space="preserve">Захтев за заштиту права којим се оспоравају радње које наручилац предузме пре истека рока за подношење понуда, а након истека рока из претходног става, сматраће се благовременим уколико је поднет најкасније до истека рока за подношење понуда. </w:t>
      </w:r>
    </w:p>
    <w:p w:rsidR="00BD7632" w:rsidRPr="00926144" w:rsidRDefault="00BD7632" w:rsidP="00BD7632">
      <w:pPr>
        <w:jc w:val="both"/>
        <w:rPr>
          <w:rFonts w:ascii="Arial" w:hAnsi="Arial" w:cs="Arial"/>
        </w:rPr>
      </w:pPr>
      <w:r w:rsidRPr="00926144">
        <w:rPr>
          <w:rFonts w:ascii="Arial" w:hAnsi="Arial" w:cs="Arial"/>
        </w:rPr>
        <w:t xml:space="preserve">После доношења одлуке о додели уговора из чл.108. ЗЈН или одлуке о обустави поступка јавне набавке из чл. 109. ЗЈН, рок за подношење захтева за заштиту права је </w:t>
      </w:r>
      <w:r w:rsidR="00EC2494">
        <w:rPr>
          <w:rFonts w:ascii="Arial" w:hAnsi="Arial" w:cs="Arial"/>
          <w:lang w:val="sr-Cyrl-CS"/>
        </w:rPr>
        <w:t>десет</w:t>
      </w:r>
      <w:r w:rsidRPr="00926144">
        <w:rPr>
          <w:rFonts w:ascii="Arial" w:hAnsi="Arial" w:cs="Arial"/>
        </w:rPr>
        <w:t xml:space="preserve"> дана од дана објављивања одлуке на Порталу јавних набавки.</w:t>
      </w:r>
    </w:p>
    <w:p w:rsidR="00BD7632" w:rsidRPr="00926144" w:rsidRDefault="00BD7632" w:rsidP="00BD7632">
      <w:pPr>
        <w:jc w:val="both"/>
        <w:rPr>
          <w:rFonts w:ascii="Arial" w:hAnsi="Arial" w:cs="Arial"/>
        </w:rPr>
      </w:pPr>
      <w:r w:rsidRPr="00926144">
        <w:rPr>
          <w:rFonts w:ascii="Arial" w:hAnsi="Arial" w:cs="Arial"/>
        </w:rPr>
        <w:t>Захтевом за заштиту права не могу се оспоравати радње наручиоца предузете у поступку јавне набавке ако су подносиоцу захтева били или могли бити познати разлози за његово подношење пре истека рока за подношење понуда, а подносилац захтева га није поднео пре истека тог рока.</w:t>
      </w:r>
    </w:p>
    <w:p w:rsidR="00BD7632" w:rsidRPr="00926144" w:rsidRDefault="00BD7632" w:rsidP="00BD7632">
      <w:pPr>
        <w:jc w:val="both"/>
        <w:rPr>
          <w:rFonts w:ascii="Arial" w:hAnsi="Arial" w:cs="Arial"/>
        </w:rPr>
      </w:pPr>
      <w:r w:rsidRPr="00926144">
        <w:rPr>
          <w:rFonts w:ascii="Arial" w:hAnsi="Arial" w:cs="Arial"/>
        </w:rPr>
        <w:t xml:space="preserve">Ако је у истом поступку јавне набавке поново поднет захтев за заштиту права од стране истог подносиоца захтева, у том захтеву се не могу оспоравати радње наручиоца за које је подносилац захтева знао или могао знати приликом подношења претходног захтева. </w:t>
      </w:r>
    </w:p>
    <w:p w:rsidR="00BD7632" w:rsidRPr="00926144" w:rsidRDefault="00BD7632" w:rsidP="00BD7632">
      <w:pPr>
        <w:jc w:val="both"/>
        <w:rPr>
          <w:rFonts w:ascii="Arial" w:hAnsi="Arial" w:cs="Arial"/>
        </w:rPr>
      </w:pPr>
      <w:r w:rsidRPr="00926144">
        <w:rPr>
          <w:rFonts w:ascii="Arial" w:hAnsi="Arial" w:cs="Arial"/>
        </w:rPr>
        <w:t xml:space="preserve">Захтев за заштиту права не задржава даље активности наручиоца у поступку јавне набавке у складу са одредбама члана 150. овог ЗЈН. </w:t>
      </w:r>
    </w:p>
    <w:p w:rsidR="00BD7632" w:rsidRPr="00926144" w:rsidRDefault="00BD7632" w:rsidP="00BD7632">
      <w:pPr>
        <w:jc w:val="both"/>
        <w:rPr>
          <w:rFonts w:ascii="Arial" w:hAnsi="Arial" w:cs="Arial"/>
        </w:rPr>
      </w:pPr>
      <w:r w:rsidRPr="00926144">
        <w:rPr>
          <w:rFonts w:ascii="Arial" w:hAnsi="Arial" w:cs="Arial"/>
        </w:rPr>
        <w:t xml:space="preserve">Захтев за заштиту права мора да садржи: </w:t>
      </w:r>
    </w:p>
    <w:p w:rsidR="00BD7632" w:rsidRPr="00926144" w:rsidRDefault="00BD7632" w:rsidP="00BD7632">
      <w:pPr>
        <w:jc w:val="both"/>
        <w:rPr>
          <w:rFonts w:ascii="Arial" w:hAnsi="Arial" w:cs="Arial"/>
        </w:rPr>
      </w:pPr>
      <w:r w:rsidRPr="00926144">
        <w:rPr>
          <w:rFonts w:ascii="Arial" w:hAnsi="Arial" w:cs="Arial"/>
        </w:rPr>
        <w:t>1) назив и адресу подносиоца захтева и лице за контакт;</w:t>
      </w:r>
    </w:p>
    <w:p w:rsidR="00BD7632" w:rsidRPr="00926144" w:rsidRDefault="00BD7632" w:rsidP="00BD7632">
      <w:pPr>
        <w:jc w:val="both"/>
        <w:rPr>
          <w:rFonts w:ascii="Arial" w:hAnsi="Arial" w:cs="Arial"/>
        </w:rPr>
      </w:pPr>
      <w:r w:rsidRPr="00926144">
        <w:rPr>
          <w:rFonts w:ascii="Arial" w:hAnsi="Arial" w:cs="Arial"/>
        </w:rPr>
        <w:t xml:space="preserve">2) назив и адресу наручиоца; </w:t>
      </w:r>
    </w:p>
    <w:p w:rsidR="00BD7632" w:rsidRPr="00926144" w:rsidRDefault="00BD7632" w:rsidP="00BD7632">
      <w:pPr>
        <w:jc w:val="both"/>
        <w:rPr>
          <w:rFonts w:ascii="Arial" w:hAnsi="Arial" w:cs="Arial"/>
        </w:rPr>
      </w:pPr>
      <w:r w:rsidRPr="00926144">
        <w:rPr>
          <w:rFonts w:ascii="Arial" w:hAnsi="Arial" w:cs="Arial"/>
        </w:rPr>
        <w:t xml:space="preserve">3)податке о јавној набавци која је предмет захтева, односно о одлуци наручиоца; </w:t>
      </w:r>
    </w:p>
    <w:p w:rsidR="00BD7632" w:rsidRPr="00926144" w:rsidRDefault="00BD7632" w:rsidP="00BD7632">
      <w:pPr>
        <w:jc w:val="both"/>
        <w:rPr>
          <w:rFonts w:ascii="Arial" w:hAnsi="Arial" w:cs="Arial"/>
        </w:rPr>
      </w:pPr>
      <w:r w:rsidRPr="00926144">
        <w:rPr>
          <w:rFonts w:ascii="Arial" w:hAnsi="Arial" w:cs="Arial"/>
        </w:rPr>
        <w:t>4) повреде прописа којима се уређује поступак јавне набавке;</w:t>
      </w:r>
    </w:p>
    <w:p w:rsidR="00BD7632" w:rsidRPr="00926144" w:rsidRDefault="00BD7632" w:rsidP="00BD7632">
      <w:pPr>
        <w:jc w:val="both"/>
        <w:rPr>
          <w:rFonts w:ascii="Arial" w:hAnsi="Arial" w:cs="Arial"/>
        </w:rPr>
      </w:pPr>
      <w:r w:rsidRPr="00926144">
        <w:rPr>
          <w:rFonts w:ascii="Arial" w:hAnsi="Arial" w:cs="Arial"/>
        </w:rPr>
        <w:t xml:space="preserve">5) чињенице и доказе којима се повреде доказују; </w:t>
      </w:r>
    </w:p>
    <w:p w:rsidR="00BD7632" w:rsidRPr="00926144" w:rsidRDefault="00BD7632" w:rsidP="00BD7632">
      <w:pPr>
        <w:jc w:val="both"/>
        <w:rPr>
          <w:rFonts w:ascii="Arial" w:hAnsi="Arial" w:cs="Arial"/>
        </w:rPr>
      </w:pPr>
      <w:r w:rsidRPr="00926144">
        <w:rPr>
          <w:rFonts w:ascii="Arial" w:hAnsi="Arial" w:cs="Arial"/>
        </w:rPr>
        <w:t>6) потврду о уплати таксе из члана 156. овог ЗЈН;</w:t>
      </w:r>
    </w:p>
    <w:p w:rsidR="00BD7632" w:rsidRPr="00926144" w:rsidRDefault="00BD7632" w:rsidP="00BD7632">
      <w:pPr>
        <w:jc w:val="both"/>
        <w:rPr>
          <w:rFonts w:ascii="Arial" w:hAnsi="Arial" w:cs="Arial"/>
        </w:rPr>
      </w:pPr>
      <w:r w:rsidRPr="00926144">
        <w:rPr>
          <w:rFonts w:ascii="Arial" w:hAnsi="Arial" w:cs="Arial"/>
        </w:rPr>
        <w:t xml:space="preserve">7) потпис подносиоца. </w:t>
      </w:r>
    </w:p>
    <w:p w:rsidR="00BD7632" w:rsidRPr="00926144" w:rsidRDefault="00BD7632" w:rsidP="00BD7632">
      <w:pPr>
        <w:jc w:val="both"/>
        <w:rPr>
          <w:rFonts w:ascii="Arial" w:hAnsi="Arial" w:cs="Arial"/>
        </w:rPr>
      </w:pPr>
      <w:r w:rsidRPr="00926144">
        <w:rPr>
          <w:rFonts w:ascii="Arial" w:hAnsi="Arial" w:cs="Arial"/>
        </w:rPr>
        <w:t xml:space="preserve">Валидан доказ о извршеној уплати таксе, у складу са Упутством о уплати таксе за подношење захтева за заштиту права Републичке комисије, објављеном на сајту Републичке комисије, у смислу члана 151. став 1. тачка 6) ЗЈН, је: </w:t>
      </w:r>
    </w:p>
    <w:p w:rsidR="00BD7632" w:rsidRPr="00926144" w:rsidRDefault="00BD7632" w:rsidP="00BD7632">
      <w:pPr>
        <w:ind w:firstLine="708"/>
        <w:jc w:val="both"/>
        <w:rPr>
          <w:rFonts w:ascii="Arial" w:hAnsi="Arial" w:cs="Arial"/>
          <w:b/>
        </w:rPr>
      </w:pPr>
      <w:r w:rsidRPr="00926144">
        <w:rPr>
          <w:rFonts w:ascii="Arial" w:hAnsi="Arial" w:cs="Arial"/>
        </w:rPr>
        <w:t xml:space="preserve">1. </w:t>
      </w:r>
      <w:r w:rsidRPr="00926144">
        <w:rPr>
          <w:rFonts w:ascii="Arial" w:hAnsi="Arial" w:cs="Arial"/>
          <w:b/>
        </w:rPr>
        <w:t xml:space="preserve">Потврда о извршеној уплати таксе из члана 156. ЗЈН која садржи следеће елементе: </w:t>
      </w:r>
    </w:p>
    <w:p w:rsidR="00BD7632" w:rsidRPr="00926144" w:rsidRDefault="00BD7632" w:rsidP="00BD7632">
      <w:pPr>
        <w:ind w:firstLine="708"/>
        <w:jc w:val="both"/>
        <w:rPr>
          <w:rFonts w:ascii="Arial" w:hAnsi="Arial" w:cs="Arial"/>
        </w:rPr>
      </w:pPr>
      <w:r w:rsidRPr="00926144">
        <w:rPr>
          <w:rFonts w:ascii="Arial" w:hAnsi="Arial" w:cs="Arial"/>
        </w:rPr>
        <w:t xml:space="preserve">(1) да буде издата од стране банке и да садржи печат банке; </w:t>
      </w:r>
    </w:p>
    <w:p w:rsidR="00BD7632" w:rsidRPr="00926144" w:rsidRDefault="00BD7632" w:rsidP="00BD7632">
      <w:pPr>
        <w:ind w:firstLine="708"/>
        <w:jc w:val="both"/>
        <w:rPr>
          <w:rFonts w:ascii="Arial" w:hAnsi="Arial" w:cs="Arial"/>
        </w:rPr>
      </w:pPr>
      <w:r w:rsidRPr="00926144">
        <w:rPr>
          <w:rFonts w:ascii="Arial" w:hAnsi="Arial" w:cs="Arial"/>
        </w:rPr>
        <w:lastRenderedPageBreak/>
        <w:t xml:space="preserve">(2) да представља доказ о извршеној уплати таксе, што значи да потврда мора да садржи податак да је налог за уплату таксе, односно налог за пренос средстава реализован, као и датум извршења налога. * Републичка комисија може да изврши увид у одговарајући извод евиденционог рачуна достављеног од стране Министарства финансија – Управе за трезор и на тај начин додатно провери чињеницу да ли је налог за пренос реализован. </w:t>
      </w:r>
    </w:p>
    <w:p w:rsidR="00BD7632" w:rsidRPr="00926144" w:rsidRDefault="00BD7632" w:rsidP="00BD7632">
      <w:pPr>
        <w:ind w:firstLine="708"/>
        <w:jc w:val="both"/>
        <w:rPr>
          <w:rFonts w:ascii="Arial" w:hAnsi="Arial" w:cs="Arial"/>
        </w:rPr>
      </w:pPr>
      <w:r w:rsidRPr="00926144">
        <w:rPr>
          <w:rFonts w:ascii="Arial" w:hAnsi="Arial" w:cs="Arial"/>
        </w:rPr>
        <w:t xml:space="preserve">(3) износ таксе из члана 156. ЗЈН чија се уплата врши - </w:t>
      </w:r>
      <w:r w:rsidR="005D1857" w:rsidRPr="00926144">
        <w:rPr>
          <w:rFonts w:ascii="Arial" w:hAnsi="Arial" w:cs="Arial"/>
        </w:rPr>
        <w:t>12</w:t>
      </w:r>
      <w:r w:rsidRPr="00926144">
        <w:rPr>
          <w:rFonts w:ascii="Arial" w:hAnsi="Arial" w:cs="Arial"/>
        </w:rPr>
        <w:t xml:space="preserve">0.000 динара; </w:t>
      </w:r>
    </w:p>
    <w:p w:rsidR="00BD7632" w:rsidRPr="00926144" w:rsidRDefault="00BD7632" w:rsidP="00BD7632">
      <w:pPr>
        <w:ind w:firstLine="708"/>
        <w:jc w:val="both"/>
        <w:rPr>
          <w:rFonts w:ascii="Arial" w:hAnsi="Arial" w:cs="Arial"/>
        </w:rPr>
      </w:pPr>
      <w:r w:rsidRPr="00926144">
        <w:rPr>
          <w:rFonts w:ascii="Arial" w:hAnsi="Arial" w:cs="Arial"/>
        </w:rPr>
        <w:t>(4) број рачуна: 840-30678845-06;</w:t>
      </w:r>
    </w:p>
    <w:p w:rsidR="00BD7632" w:rsidRPr="00926144" w:rsidRDefault="00BD7632" w:rsidP="00BD7632">
      <w:pPr>
        <w:ind w:firstLine="708"/>
        <w:jc w:val="both"/>
        <w:rPr>
          <w:rFonts w:ascii="Arial" w:hAnsi="Arial" w:cs="Arial"/>
        </w:rPr>
      </w:pPr>
      <w:r w:rsidRPr="00926144">
        <w:rPr>
          <w:rFonts w:ascii="Arial" w:hAnsi="Arial" w:cs="Arial"/>
        </w:rPr>
        <w:t xml:space="preserve">(5) шифру плаћања: 153 или 253; </w:t>
      </w:r>
    </w:p>
    <w:p w:rsidR="00BD7632" w:rsidRPr="00926144" w:rsidRDefault="00BD7632" w:rsidP="00BD7632">
      <w:pPr>
        <w:ind w:firstLine="708"/>
        <w:jc w:val="both"/>
        <w:rPr>
          <w:rFonts w:ascii="Arial" w:hAnsi="Arial" w:cs="Arial"/>
        </w:rPr>
      </w:pPr>
      <w:r w:rsidRPr="00926144">
        <w:rPr>
          <w:rFonts w:ascii="Arial" w:hAnsi="Arial" w:cs="Arial"/>
        </w:rPr>
        <w:t>(6) позив на број: подаци о броју или ознаци јавне набавке поводом које се подноси захтев за заштиту права;</w:t>
      </w:r>
    </w:p>
    <w:p w:rsidR="00BD7632" w:rsidRPr="00926144" w:rsidRDefault="00BD7632" w:rsidP="00BD7632">
      <w:pPr>
        <w:ind w:firstLine="708"/>
        <w:jc w:val="both"/>
        <w:rPr>
          <w:rFonts w:ascii="Arial" w:hAnsi="Arial" w:cs="Arial"/>
        </w:rPr>
      </w:pPr>
      <w:r w:rsidRPr="00926144">
        <w:rPr>
          <w:rFonts w:ascii="Arial" w:hAnsi="Arial" w:cs="Arial"/>
        </w:rPr>
        <w:t>(7) сврха: ЗЗП; ...............</w:t>
      </w:r>
      <w:r w:rsidRPr="00926144">
        <w:rPr>
          <w:rFonts w:ascii="Arial" w:hAnsi="Arial" w:cs="Arial"/>
          <w:i/>
          <w:iCs/>
        </w:rPr>
        <w:t xml:space="preserve"> [навести назив наручиоца]</w:t>
      </w:r>
      <w:r w:rsidRPr="00926144">
        <w:rPr>
          <w:rFonts w:ascii="Arial" w:hAnsi="Arial" w:cs="Arial"/>
        </w:rPr>
        <w:t>; јавна набавка ЈН ....</w:t>
      </w:r>
      <w:r w:rsidRPr="00926144">
        <w:rPr>
          <w:rFonts w:ascii="Arial" w:hAnsi="Arial" w:cs="Arial"/>
          <w:i/>
          <w:iCs/>
        </w:rPr>
        <w:t xml:space="preserve"> [навести редни број јавне набавкe;</w:t>
      </w:r>
      <w:r w:rsidRPr="00926144">
        <w:rPr>
          <w:rFonts w:ascii="Arial" w:hAnsi="Arial" w:cs="Arial"/>
        </w:rPr>
        <w:t xml:space="preserve">. </w:t>
      </w:r>
    </w:p>
    <w:p w:rsidR="00BD7632" w:rsidRPr="00926144" w:rsidRDefault="00BD7632" w:rsidP="00BD7632">
      <w:pPr>
        <w:ind w:firstLine="708"/>
        <w:jc w:val="both"/>
        <w:rPr>
          <w:rFonts w:ascii="Arial" w:hAnsi="Arial" w:cs="Arial"/>
        </w:rPr>
      </w:pPr>
      <w:r w:rsidRPr="00926144">
        <w:rPr>
          <w:rFonts w:ascii="Arial" w:hAnsi="Arial" w:cs="Arial"/>
        </w:rPr>
        <w:t>(8) корисник: буџет Републике Србије;</w:t>
      </w:r>
    </w:p>
    <w:p w:rsidR="00BD7632" w:rsidRPr="00926144" w:rsidRDefault="00BD7632" w:rsidP="00BD7632">
      <w:pPr>
        <w:ind w:firstLine="708"/>
        <w:jc w:val="both"/>
        <w:rPr>
          <w:rFonts w:ascii="Arial" w:hAnsi="Arial" w:cs="Arial"/>
        </w:rPr>
      </w:pPr>
      <w:r w:rsidRPr="00926144">
        <w:rPr>
          <w:rFonts w:ascii="Arial" w:hAnsi="Arial" w:cs="Arial"/>
        </w:rPr>
        <w:t xml:space="preserve">(9) назив уплатиоца, односно назив подносиоца захтева за заштиту права за којег је извршена уплата таксе; </w:t>
      </w:r>
    </w:p>
    <w:p w:rsidR="00BD7632" w:rsidRPr="00926144" w:rsidRDefault="00BD7632" w:rsidP="00BD7632">
      <w:pPr>
        <w:ind w:firstLine="708"/>
        <w:jc w:val="both"/>
        <w:rPr>
          <w:rFonts w:ascii="Arial" w:hAnsi="Arial" w:cs="Arial"/>
        </w:rPr>
      </w:pPr>
      <w:r w:rsidRPr="00926144">
        <w:rPr>
          <w:rFonts w:ascii="Arial" w:hAnsi="Arial" w:cs="Arial"/>
        </w:rPr>
        <w:t xml:space="preserve">(10) потпис овлашћеног лица банке, </w:t>
      </w:r>
      <w:r w:rsidRPr="00926144">
        <w:rPr>
          <w:rFonts w:ascii="Arial" w:hAnsi="Arial" w:cs="Arial"/>
          <w:b/>
        </w:rPr>
        <w:t>или</w:t>
      </w:r>
      <w:r w:rsidRPr="00926144">
        <w:rPr>
          <w:rFonts w:ascii="Arial" w:hAnsi="Arial" w:cs="Arial"/>
        </w:rPr>
        <w:t xml:space="preserve"> </w:t>
      </w:r>
    </w:p>
    <w:p w:rsidR="00BD7632" w:rsidRPr="00926144" w:rsidRDefault="00BD7632" w:rsidP="00BD7632">
      <w:pPr>
        <w:ind w:firstLine="708"/>
        <w:jc w:val="both"/>
        <w:rPr>
          <w:rFonts w:ascii="Arial" w:hAnsi="Arial" w:cs="Arial"/>
        </w:rPr>
      </w:pPr>
    </w:p>
    <w:p w:rsidR="00BD7632" w:rsidRPr="00926144" w:rsidRDefault="00BD7632" w:rsidP="00BD7632">
      <w:pPr>
        <w:ind w:firstLine="708"/>
        <w:jc w:val="both"/>
        <w:rPr>
          <w:rFonts w:ascii="Arial" w:hAnsi="Arial" w:cs="Arial"/>
        </w:rPr>
      </w:pPr>
      <w:r w:rsidRPr="00926144">
        <w:rPr>
          <w:rFonts w:ascii="Arial" w:hAnsi="Arial" w:cs="Arial"/>
        </w:rPr>
        <w:t xml:space="preserve">2. </w:t>
      </w:r>
      <w:r w:rsidRPr="00926144">
        <w:rPr>
          <w:rFonts w:ascii="Arial" w:hAnsi="Arial" w:cs="Arial"/>
          <w:b/>
        </w:rPr>
        <w:t>Налог за уплату,</w:t>
      </w:r>
      <w:r w:rsidRPr="00926144">
        <w:rPr>
          <w:rFonts w:ascii="Arial" w:hAnsi="Arial" w:cs="Arial"/>
        </w:rPr>
        <w:t xml:space="preserve"> први примерак, оверен потписом овлашћеног лица и печатом банке или поште, који садржи и све друге елементе из потврде о извршеној уплати таксе наведене под тачком 1, </w:t>
      </w:r>
      <w:r w:rsidRPr="00926144">
        <w:rPr>
          <w:rFonts w:ascii="Arial" w:hAnsi="Arial" w:cs="Arial"/>
          <w:b/>
        </w:rPr>
        <w:t>или</w:t>
      </w:r>
      <w:r w:rsidRPr="00926144">
        <w:rPr>
          <w:rFonts w:ascii="Arial" w:hAnsi="Arial" w:cs="Arial"/>
        </w:rPr>
        <w:t xml:space="preserve"> </w:t>
      </w:r>
    </w:p>
    <w:p w:rsidR="00BD7632" w:rsidRPr="00926144" w:rsidRDefault="00BD7632" w:rsidP="00BD7632">
      <w:pPr>
        <w:ind w:firstLine="708"/>
        <w:jc w:val="both"/>
        <w:rPr>
          <w:rFonts w:ascii="Arial" w:hAnsi="Arial" w:cs="Arial"/>
        </w:rPr>
      </w:pPr>
    </w:p>
    <w:p w:rsidR="00BD7632" w:rsidRPr="00926144" w:rsidRDefault="00BD7632" w:rsidP="00BD7632">
      <w:pPr>
        <w:ind w:firstLine="708"/>
        <w:jc w:val="both"/>
        <w:rPr>
          <w:rFonts w:ascii="Arial" w:hAnsi="Arial" w:cs="Arial"/>
          <w:b/>
        </w:rPr>
      </w:pPr>
      <w:r w:rsidRPr="00926144">
        <w:rPr>
          <w:rFonts w:ascii="Arial" w:hAnsi="Arial" w:cs="Arial"/>
        </w:rPr>
        <w:t xml:space="preserve">3. </w:t>
      </w:r>
      <w:r w:rsidRPr="00926144">
        <w:rPr>
          <w:rFonts w:ascii="Arial" w:hAnsi="Arial" w:cs="Arial"/>
          <w:b/>
        </w:rPr>
        <w:t>Потврда издата од стране Републике Србије, Министарства финансија, Управе за трезор,</w:t>
      </w:r>
      <w:r w:rsidRPr="00926144">
        <w:rPr>
          <w:rFonts w:ascii="Arial" w:hAnsi="Arial" w:cs="Arial"/>
        </w:rPr>
        <w:t xml:space="preserve"> потписана и оверена печатом, која садржи све елементе из потврде о извршеној уплати таксе из тачке 1, осим оних наведених под (1) и (10), за подносиоце захтева за заштиту права који имају отворен рачун у оквиру припадајућег консолидованог рачуна трезора, а који се води у Управи за трезор (корисници буџетских средстава, корисници средстава организација за обавезно социјално осигурање и други корисници јавних средстава),</w:t>
      </w:r>
      <w:r w:rsidRPr="00926144">
        <w:rPr>
          <w:rFonts w:ascii="Arial" w:hAnsi="Arial" w:cs="Arial"/>
          <w:b/>
        </w:rPr>
        <w:t xml:space="preserve"> или</w:t>
      </w:r>
    </w:p>
    <w:p w:rsidR="00BD7632" w:rsidRPr="00926144" w:rsidRDefault="00BD7632" w:rsidP="00BD7632">
      <w:pPr>
        <w:ind w:firstLine="708"/>
        <w:jc w:val="both"/>
        <w:rPr>
          <w:rFonts w:ascii="Arial" w:hAnsi="Arial" w:cs="Arial"/>
        </w:rPr>
      </w:pPr>
    </w:p>
    <w:p w:rsidR="00BD7632" w:rsidRPr="006C2B82" w:rsidRDefault="00BD7632" w:rsidP="006C2B82">
      <w:pPr>
        <w:ind w:firstLine="708"/>
        <w:jc w:val="both"/>
        <w:rPr>
          <w:rFonts w:ascii="Arial" w:hAnsi="Arial" w:cs="Arial"/>
        </w:rPr>
      </w:pPr>
      <w:r w:rsidRPr="00926144">
        <w:rPr>
          <w:rFonts w:ascii="Arial" w:hAnsi="Arial" w:cs="Arial"/>
        </w:rPr>
        <w:t xml:space="preserve">4. </w:t>
      </w:r>
      <w:r w:rsidRPr="00926144">
        <w:rPr>
          <w:rFonts w:ascii="Arial" w:hAnsi="Arial" w:cs="Arial"/>
          <w:b/>
        </w:rPr>
        <w:t xml:space="preserve">Потврда издата од стране Народне банке Србије, </w:t>
      </w:r>
      <w:r w:rsidRPr="00926144">
        <w:rPr>
          <w:rFonts w:ascii="Arial" w:hAnsi="Arial" w:cs="Arial"/>
        </w:rPr>
        <w:t>која садржи све елементе из потврде о извршеној уплати таксе из тачке 1, за подносиоце захтева за заштиту права (банке и други субјекти) који имају отворен рачун код Народне банке Србије у складу са ЗЈН и другим прописом.</w:t>
      </w:r>
    </w:p>
    <w:p w:rsidR="00BD7632" w:rsidRPr="00926144" w:rsidRDefault="00BD7632" w:rsidP="00BD7632">
      <w:pPr>
        <w:jc w:val="both"/>
        <w:rPr>
          <w:rFonts w:ascii="Arial" w:hAnsi="Arial" w:cs="Arial"/>
        </w:rPr>
      </w:pPr>
      <w:r w:rsidRPr="00926144">
        <w:rPr>
          <w:rFonts w:ascii="Arial" w:hAnsi="Arial" w:cs="Arial"/>
        </w:rPr>
        <w:t xml:space="preserve">Поступак заштите права регулисан је одредбама чл. 138. - 166. ЗЈН. </w:t>
      </w:r>
    </w:p>
    <w:p w:rsidR="00B41BEF" w:rsidRPr="006C2B82" w:rsidRDefault="00B41BEF" w:rsidP="00BD7632">
      <w:pPr>
        <w:jc w:val="both"/>
        <w:rPr>
          <w:rFonts w:ascii="Arial" w:hAnsi="Arial" w:cs="Arial"/>
          <w:lang w:val="sr-Latn-CS"/>
        </w:rPr>
      </w:pPr>
    </w:p>
    <w:p w:rsidR="00BD7632" w:rsidRPr="001F51D9" w:rsidRDefault="00BD7632" w:rsidP="00BD7632">
      <w:pPr>
        <w:jc w:val="both"/>
        <w:rPr>
          <w:rFonts w:ascii="Arial" w:hAnsi="Arial" w:cs="Arial"/>
          <w:b/>
          <w:i/>
          <w:lang w:val="ru-RU"/>
        </w:rPr>
      </w:pPr>
      <w:r w:rsidRPr="001F51D9">
        <w:rPr>
          <w:rFonts w:ascii="Arial" w:hAnsi="Arial" w:cs="Arial"/>
          <w:b/>
          <w:i/>
          <w:lang w:val="ru-RU"/>
        </w:rPr>
        <w:t>18. РОК У КОЈЕМ ЋЕ УГОВОР БИТИ ЗАКЉУЧЕН</w:t>
      </w:r>
    </w:p>
    <w:p w:rsidR="00BD7632" w:rsidRPr="00926144" w:rsidRDefault="00BD7632" w:rsidP="00BD7632">
      <w:pPr>
        <w:jc w:val="both"/>
        <w:rPr>
          <w:rFonts w:ascii="Arial" w:hAnsi="Arial" w:cs="Arial"/>
          <w:b/>
          <w:lang w:val="sr-Cyrl-CS"/>
        </w:rPr>
      </w:pPr>
    </w:p>
    <w:p w:rsidR="00BD7632" w:rsidRPr="00926144" w:rsidRDefault="00BD7632" w:rsidP="00BD7632">
      <w:pPr>
        <w:jc w:val="both"/>
        <w:rPr>
          <w:rFonts w:ascii="Arial" w:hAnsi="Arial" w:cs="Arial"/>
          <w:lang w:val="sr-Cyrl-CS"/>
        </w:rPr>
      </w:pPr>
      <w:r w:rsidRPr="00926144">
        <w:rPr>
          <w:rFonts w:ascii="Arial" w:hAnsi="Arial" w:cs="Arial"/>
          <w:lang w:val="sr-Cyrl-CS"/>
        </w:rPr>
        <w:t xml:space="preserve">Одлука о дедели уговора биће донета у року од </w:t>
      </w:r>
      <w:r w:rsidR="005D1857" w:rsidRPr="00926144">
        <w:rPr>
          <w:rFonts w:ascii="Arial" w:hAnsi="Arial" w:cs="Arial"/>
          <w:lang w:val="sr-Cyrl-CS"/>
        </w:rPr>
        <w:t>25</w:t>
      </w:r>
      <w:r w:rsidRPr="00926144">
        <w:rPr>
          <w:rFonts w:ascii="Arial" w:hAnsi="Arial" w:cs="Arial"/>
          <w:lang w:val="sr-Cyrl-CS"/>
        </w:rPr>
        <w:t xml:space="preserve"> дана од дана отварања понуда.</w:t>
      </w:r>
    </w:p>
    <w:p w:rsidR="00BD7632" w:rsidRPr="00926144" w:rsidRDefault="00BD7632" w:rsidP="00BD7632">
      <w:pPr>
        <w:jc w:val="both"/>
        <w:rPr>
          <w:rFonts w:ascii="Arial" w:hAnsi="Arial" w:cs="Arial"/>
          <w:noProof/>
          <w:color w:val="000000" w:themeColor="text1"/>
          <w:lang w:val="sr-Cyrl-CS"/>
        </w:rPr>
      </w:pPr>
      <w:r w:rsidRPr="00926144">
        <w:rPr>
          <w:rFonts w:ascii="Arial" w:hAnsi="Arial" w:cs="Arial"/>
          <w:noProof/>
          <w:color w:val="000000" w:themeColor="text1"/>
          <w:lang w:val="sr-Cyrl-CS"/>
        </w:rPr>
        <w:t>Наручилац ће уговор о јавној набавци доставити понуђачу којем је уговор додељен у року од осам дана од дана протека рока за подношење захтева за заштиту права из члана 149. Закона.</w:t>
      </w:r>
    </w:p>
    <w:p w:rsidR="00BD7632" w:rsidRDefault="00BD7632" w:rsidP="00BD7632">
      <w:pPr>
        <w:jc w:val="both"/>
        <w:rPr>
          <w:rFonts w:ascii="Arial" w:hAnsi="Arial" w:cs="Arial"/>
          <w:noProof/>
          <w:lang w:val="sr-Cyrl-CS"/>
        </w:rPr>
      </w:pPr>
      <w:r w:rsidRPr="00926144">
        <w:rPr>
          <w:rFonts w:ascii="Arial" w:hAnsi="Arial" w:cs="Arial"/>
          <w:noProof/>
          <w:lang w:val="sr-Cyrl-CS"/>
        </w:rPr>
        <w:t>У случају да је поднета само једна понуда наручилац може закључити уговор пре истека рока за подношење захтева за заштиту права, у складу са чланом 112. став 2. тачка 5) Закона.</w:t>
      </w:r>
      <w:r w:rsidRPr="00B94496">
        <w:rPr>
          <w:rFonts w:ascii="Arial" w:hAnsi="Arial" w:cs="Arial"/>
          <w:noProof/>
          <w:lang w:val="sr-Cyrl-CS"/>
        </w:rPr>
        <w:t xml:space="preserve"> </w:t>
      </w:r>
    </w:p>
    <w:p w:rsidR="005520AD" w:rsidRPr="00B21BCC" w:rsidRDefault="005520AD" w:rsidP="00BD7632">
      <w:pPr>
        <w:jc w:val="both"/>
        <w:rPr>
          <w:rFonts w:ascii="Arial" w:hAnsi="Arial" w:cs="Arial"/>
          <w:b/>
          <w:bCs/>
          <w:i/>
          <w:iCs/>
          <w:lang w:val="ru-RU"/>
        </w:rPr>
      </w:pPr>
    </w:p>
    <w:sectPr w:rsidR="005520AD" w:rsidRPr="00B21BCC" w:rsidSect="00DD5695">
      <w:footerReference w:type="default" r:id="rId21"/>
      <w:pgSz w:w="11906" w:h="16838"/>
      <w:pgMar w:top="1440" w:right="1440" w:bottom="1440" w:left="1440" w:header="720" w:footer="720" w:gutter="0"/>
      <w:cols w:space="720"/>
      <w:docGrid w:linePitch="360" w:charSpace="3276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C0D95" w:rsidRDefault="005C0D95" w:rsidP="00882075">
      <w:pPr>
        <w:spacing w:line="240" w:lineRule="auto"/>
      </w:pPr>
      <w:r>
        <w:separator/>
      </w:r>
    </w:p>
  </w:endnote>
  <w:endnote w:type="continuationSeparator" w:id="1">
    <w:p w:rsidR="005C0D95" w:rsidRDefault="005C0D95" w:rsidP="00882075">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A00002EF" w:usb1="4000207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A00002EF" w:usb1="4000004B" w:usb2="00000000" w:usb3="00000000" w:csb0="0000009F" w:csb1="00000000"/>
  </w:font>
  <w:font w:name="font333">
    <w:altName w:val="Times New Roman"/>
    <w:charset w:val="EE"/>
    <w:family w:val="auto"/>
    <w:pitch w:val="variable"/>
    <w:sig w:usb0="00000000" w:usb1="00000000" w:usb2="00000000" w:usb3="00000000" w:csb0="00000000"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TimesNewRomanPSMT">
    <w:altName w:val="Times New Roman"/>
    <w:charset w:val="EE"/>
    <w:family w:val="auto"/>
    <w:pitch w:val="variable"/>
    <w:sig w:usb0="00000203" w:usb1="00000000" w:usb2="00000000" w:usb3="00000000" w:csb0="00000005" w:csb1="00000000"/>
  </w:font>
  <w:font w:name="Mangal">
    <w:panose1 w:val="00000400000000000000"/>
    <w:charset w:val="00"/>
    <w:family w:val="auto"/>
    <w:pitch w:val="variable"/>
    <w:sig w:usb0="00008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Calibri-Bold">
    <w:altName w:val="MS Gothic"/>
    <w:panose1 w:val="00000000000000000000"/>
    <w:charset w:val="80"/>
    <w:family w:val="auto"/>
    <w:notTrueType/>
    <w:pitch w:val="default"/>
    <w:sig w:usb0="00000000" w:usb1="08070000" w:usb2="00000010" w:usb3="00000000" w:csb0="00020000" w:csb1="00000000"/>
  </w:font>
  <w:font w:name="TimesNewRomanPS-BoldMT">
    <w:altName w:val="Times New Roman"/>
    <w:charset w:val="EE"/>
    <w:family w:val="auto"/>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D037B" w:rsidRDefault="004D037B">
    <w:pPr>
      <w:pStyle w:val="Footer"/>
      <w:pBdr>
        <w:top w:val="thinThickSmallGap" w:sz="24" w:space="1" w:color="622423" w:themeColor="accent2" w:themeShade="7F"/>
      </w:pBdr>
    </w:pPr>
    <w:r w:rsidRPr="004165B7">
      <w:rPr>
        <w:b/>
        <w:bCs/>
        <w:i/>
        <w:color w:val="4F81BD"/>
      </w:rPr>
      <w:t>Услуге стручног надзора ЈН бр.</w:t>
    </w:r>
    <w:r w:rsidRPr="00E44FE9">
      <w:rPr>
        <w:b/>
        <w:bCs/>
        <w:i/>
        <w:color w:val="4F81BD"/>
        <w:lang w:val="sr-Cyrl-CS"/>
      </w:rPr>
      <w:t>19</w:t>
    </w:r>
    <w:r>
      <w:rPr>
        <w:b/>
        <w:bCs/>
        <w:i/>
        <w:color w:val="4F81BD"/>
        <w:lang w:val="sr-Cyrl-CS"/>
      </w:rPr>
      <w:t>/2019</w:t>
    </w:r>
    <w:r>
      <w:rPr>
        <w:rFonts w:asciiTheme="majorHAnsi" w:hAnsiTheme="majorHAnsi"/>
      </w:rPr>
      <w:ptab w:relativeTo="margin" w:alignment="right" w:leader="none"/>
    </w:r>
    <w:r w:rsidRPr="009273D7">
      <w:rPr>
        <w:lang w:val="sr-Cyrl-CS"/>
      </w:rPr>
      <w:t>Страна</w:t>
    </w:r>
    <w:r w:rsidRPr="009273D7">
      <w:t xml:space="preserve"> </w:t>
    </w:r>
    <w:fldSimple w:instr=" PAGE   \* MERGEFORMAT ">
      <w:r w:rsidR="000731AF">
        <w:rPr>
          <w:noProof/>
        </w:rPr>
        <w:t>5</w:t>
      </w:r>
    </w:fldSimple>
    <w:r>
      <w:rPr>
        <w:lang w:val="sr-Cyrl-CS"/>
      </w:rPr>
      <w:t>/</w:t>
    </w:r>
    <w:r>
      <w:t>42</w:t>
    </w:r>
  </w:p>
  <w:p w:rsidR="004D037B" w:rsidRPr="00DD5695" w:rsidRDefault="004D037B">
    <w:pPr>
      <w:pStyle w:val="Footer"/>
      <w:pBdr>
        <w:top w:val="thinThickSmallGap" w:sz="24" w:space="1" w:color="622423" w:themeColor="accent2" w:themeShade="7F"/>
      </w:pBdr>
      <w:rPr>
        <w:rFonts w:asciiTheme="majorHAnsi" w:hAnsiTheme="majorHAnsi"/>
      </w:rPr>
    </w:pPr>
  </w:p>
  <w:p w:rsidR="004D037B" w:rsidRDefault="004D037B" w:rsidP="00DF6810">
    <w:pPr>
      <w:pStyle w:val="Footer"/>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D037B" w:rsidRPr="002E6A88" w:rsidRDefault="004D037B">
    <w:pPr>
      <w:pStyle w:val="Footer"/>
      <w:pBdr>
        <w:top w:val="thinThickSmallGap" w:sz="24" w:space="1" w:color="622423" w:themeColor="accent2" w:themeShade="7F"/>
      </w:pBdr>
      <w:rPr>
        <w:rFonts w:asciiTheme="majorHAnsi" w:hAnsiTheme="majorHAnsi"/>
      </w:rPr>
    </w:pPr>
    <w:r w:rsidRPr="004165B7">
      <w:rPr>
        <w:b/>
        <w:bCs/>
        <w:i/>
        <w:color w:val="4F81BD"/>
      </w:rPr>
      <w:t>Услуге стручног надзора ЈН бр.</w:t>
    </w:r>
    <w:r>
      <w:rPr>
        <w:b/>
        <w:bCs/>
        <w:i/>
        <w:color w:val="4F81BD"/>
        <w:lang w:val="sr-Cyrl-CS"/>
      </w:rPr>
      <w:t>19/</w:t>
    </w:r>
    <w:r w:rsidRPr="001F51D9">
      <w:rPr>
        <w:b/>
        <w:bCs/>
        <w:i/>
        <w:color w:val="4F81BD"/>
        <w:lang w:val="sr-Cyrl-CS"/>
      </w:rPr>
      <w:t>2019</w:t>
    </w:r>
    <w:r w:rsidRPr="001F51D9">
      <w:ptab w:relativeTo="margin" w:alignment="right" w:leader="none"/>
    </w:r>
    <w:r w:rsidRPr="001F51D9">
      <w:rPr>
        <w:lang w:val="sr-Cyrl-CS"/>
      </w:rPr>
      <w:t>Страна</w:t>
    </w:r>
    <w:r w:rsidRPr="001F51D9">
      <w:t xml:space="preserve"> </w:t>
    </w:r>
    <w:fldSimple w:instr=" PAGE   \* MERGEFORMAT ">
      <w:r w:rsidR="000731AF">
        <w:rPr>
          <w:noProof/>
        </w:rPr>
        <w:t>42</w:t>
      </w:r>
    </w:fldSimple>
    <w:r>
      <w:rPr>
        <w:lang w:val="sr-Cyrl-CS"/>
      </w:rPr>
      <w:t>/</w:t>
    </w:r>
    <w:r>
      <w:t>42</w:t>
    </w:r>
  </w:p>
  <w:p w:rsidR="004D037B" w:rsidRDefault="004D037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C0D95" w:rsidRDefault="005C0D95" w:rsidP="00882075">
      <w:pPr>
        <w:spacing w:line="240" w:lineRule="auto"/>
      </w:pPr>
      <w:r>
        <w:separator/>
      </w:r>
    </w:p>
  </w:footnote>
  <w:footnote w:type="continuationSeparator" w:id="1">
    <w:p w:rsidR="005C0D95" w:rsidRDefault="005C0D95" w:rsidP="00882075">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2"/>
    <w:lvl w:ilvl="0">
      <w:start w:val="1"/>
      <w:numFmt w:val="bullet"/>
      <w:lvlText w:val=""/>
      <w:lvlJc w:val="left"/>
      <w:pPr>
        <w:tabs>
          <w:tab w:val="num" w:pos="0"/>
        </w:tabs>
        <w:ind w:left="780" w:hanging="360"/>
      </w:pPr>
      <w:rPr>
        <w:rFonts w:ascii="Symbol" w:hAnsi="Symbol" w:cs="Symbol"/>
      </w:rPr>
    </w:lvl>
    <w:lvl w:ilvl="1">
      <w:start w:val="1"/>
      <w:numFmt w:val="bullet"/>
      <w:lvlText w:val="o"/>
      <w:lvlJc w:val="left"/>
      <w:pPr>
        <w:tabs>
          <w:tab w:val="num" w:pos="0"/>
        </w:tabs>
        <w:ind w:left="1500" w:hanging="360"/>
      </w:pPr>
      <w:rPr>
        <w:rFonts w:ascii="Courier New" w:hAnsi="Courier New" w:cs="Courier New"/>
      </w:rPr>
    </w:lvl>
    <w:lvl w:ilvl="2">
      <w:start w:val="1"/>
      <w:numFmt w:val="bullet"/>
      <w:lvlText w:val=""/>
      <w:lvlJc w:val="left"/>
      <w:pPr>
        <w:tabs>
          <w:tab w:val="num" w:pos="0"/>
        </w:tabs>
        <w:ind w:left="2220" w:hanging="360"/>
      </w:pPr>
      <w:rPr>
        <w:rFonts w:ascii="Wingdings" w:hAnsi="Wingdings" w:cs="Wingdings"/>
      </w:rPr>
    </w:lvl>
    <w:lvl w:ilvl="3">
      <w:start w:val="1"/>
      <w:numFmt w:val="bullet"/>
      <w:lvlText w:val=""/>
      <w:lvlJc w:val="left"/>
      <w:pPr>
        <w:tabs>
          <w:tab w:val="num" w:pos="0"/>
        </w:tabs>
        <w:ind w:left="2940" w:hanging="360"/>
      </w:pPr>
      <w:rPr>
        <w:rFonts w:ascii="Symbol" w:hAnsi="Symbol" w:cs="Symbol"/>
      </w:rPr>
    </w:lvl>
    <w:lvl w:ilvl="4">
      <w:start w:val="1"/>
      <w:numFmt w:val="bullet"/>
      <w:lvlText w:val="o"/>
      <w:lvlJc w:val="left"/>
      <w:pPr>
        <w:tabs>
          <w:tab w:val="num" w:pos="0"/>
        </w:tabs>
        <w:ind w:left="3660" w:hanging="360"/>
      </w:pPr>
      <w:rPr>
        <w:rFonts w:ascii="Courier New" w:hAnsi="Courier New" w:cs="Courier New"/>
      </w:rPr>
    </w:lvl>
    <w:lvl w:ilvl="5">
      <w:start w:val="1"/>
      <w:numFmt w:val="bullet"/>
      <w:lvlText w:val=""/>
      <w:lvlJc w:val="left"/>
      <w:pPr>
        <w:tabs>
          <w:tab w:val="num" w:pos="0"/>
        </w:tabs>
        <w:ind w:left="4380" w:hanging="360"/>
      </w:pPr>
      <w:rPr>
        <w:rFonts w:ascii="Wingdings" w:hAnsi="Wingdings" w:cs="Wingdings"/>
      </w:rPr>
    </w:lvl>
    <w:lvl w:ilvl="6">
      <w:start w:val="1"/>
      <w:numFmt w:val="bullet"/>
      <w:lvlText w:val=""/>
      <w:lvlJc w:val="left"/>
      <w:pPr>
        <w:tabs>
          <w:tab w:val="num" w:pos="0"/>
        </w:tabs>
        <w:ind w:left="5100" w:hanging="360"/>
      </w:pPr>
      <w:rPr>
        <w:rFonts w:ascii="Symbol" w:hAnsi="Symbol" w:cs="Symbol"/>
      </w:rPr>
    </w:lvl>
    <w:lvl w:ilvl="7">
      <w:start w:val="1"/>
      <w:numFmt w:val="bullet"/>
      <w:lvlText w:val="o"/>
      <w:lvlJc w:val="left"/>
      <w:pPr>
        <w:tabs>
          <w:tab w:val="num" w:pos="0"/>
        </w:tabs>
        <w:ind w:left="5820" w:hanging="360"/>
      </w:pPr>
      <w:rPr>
        <w:rFonts w:ascii="Courier New" w:hAnsi="Courier New" w:cs="Courier New"/>
      </w:rPr>
    </w:lvl>
    <w:lvl w:ilvl="8">
      <w:start w:val="1"/>
      <w:numFmt w:val="bullet"/>
      <w:lvlText w:val=""/>
      <w:lvlJc w:val="left"/>
      <w:pPr>
        <w:tabs>
          <w:tab w:val="num" w:pos="0"/>
        </w:tabs>
        <w:ind w:left="6540" w:hanging="360"/>
      </w:pPr>
      <w:rPr>
        <w:rFonts w:ascii="Wingdings" w:hAnsi="Wingdings" w:cs="Wingdings"/>
      </w:rPr>
    </w:lvl>
  </w:abstractNum>
  <w:abstractNum w:abstractNumId="1">
    <w:nsid w:val="00000003"/>
    <w:multiLevelType w:val="multilevel"/>
    <w:tmpl w:val="9BBE6D6C"/>
    <w:name w:val="WW8Num3"/>
    <w:lvl w:ilvl="0">
      <w:start w:val="1"/>
      <w:numFmt w:val="decimal"/>
      <w:lvlText w:val="%1."/>
      <w:lvlJc w:val="left"/>
      <w:pPr>
        <w:tabs>
          <w:tab w:val="num" w:pos="0"/>
        </w:tabs>
        <w:ind w:left="720" w:hanging="360"/>
      </w:pPr>
      <w:rPr>
        <w:b/>
        <w:color w:val="auto"/>
      </w:rPr>
    </w:lvl>
    <w:lvl w:ilvl="1">
      <w:start w:val="1"/>
      <w:numFmt w:val="decimal"/>
      <w:lvlText w:val="%1.%2."/>
      <w:lvlJc w:val="left"/>
      <w:pPr>
        <w:tabs>
          <w:tab w:val="num" w:pos="0"/>
        </w:tabs>
        <w:ind w:left="1350" w:hanging="720"/>
      </w:pPr>
      <w:rPr>
        <w:b/>
        <w:i w:val="0"/>
        <w:sz w:val="24"/>
        <w:szCs w:val="24"/>
      </w:r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800" w:hanging="144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2160" w:hanging="1800"/>
      </w:pPr>
    </w:lvl>
    <w:lvl w:ilvl="7">
      <w:start w:val="1"/>
      <w:numFmt w:val="decimal"/>
      <w:lvlText w:val="%1.%2.%3.%4.%5.%6.%7.%8."/>
      <w:lvlJc w:val="left"/>
      <w:pPr>
        <w:tabs>
          <w:tab w:val="num" w:pos="0"/>
        </w:tabs>
        <w:ind w:left="2520" w:hanging="2160"/>
      </w:pPr>
    </w:lvl>
    <w:lvl w:ilvl="8">
      <w:start w:val="1"/>
      <w:numFmt w:val="decimal"/>
      <w:lvlText w:val="%1.%2.%3.%4.%5.%6.%7.%8.%9."/>
      <w:lvlJc w:val="left"/>
      <w:pPr>
        <w:tabs>
          <w:tab w:val="num" w:pos="0"/>
        </w:tabs>
        <w:ind w:left="2520" w:hanging="2160"/>
      </w:pPr>
    </w:lvl>
  </w:abstractNum>
  <w:abstractNum w:abstractNumId="2">
    <w:nsid w:val="00000004"/>
    <w:multiLevelType w:val="multilevel"/>
    <w:tmpl w:val="00000004"/>
    <w:name w:val="WW8Num4"/>
    <w:lvl w:ilvl="0">
      <w:start w:val="1"/>
      <w:numFmt w:val="decimal"/>
      <w:lvlText w:val="%1)"/>
      <w:lvlJc w:val="left"/>
      <w:pPr>
        <w:tabs>
          <w:tab w:val="num" w:pos="0"/>
        </w:tabs>
        <w:ind w:left="1440" w:hanging="360"/>
      </w:pPr>
      <w:rPr>
        <w:rFonts w:cs="Arial"/>
        <w:i w:val="0"/>
        <w:sz w:val="24"/>
      </w:rPr>
    </w:lvl>
    <w:lvl w:ilvl="1">
      <w:start w:val="1"/>
      <w:numFmt w:val="lowerLetter"/>
      <w:lvlText w:val="%2."/>
      <w:lvlJc w:val="left"/>
      <w:pPr>
        <w:tabs>
          <w:tab w:val="num" w:pos="0"/>
        </w:tabs>
        <w:ind w:left="2160" w:hanging="360"/>
      </w:pPr>
    </w:lvl>
    <w:lvl w:ilvl="2">
      <w:start w:val="1"/>
      <w:numFmt w:val="lowerRoman"/>
      <w:lvlText w:val="%2.%3."/>
      <w:lvlJc w:val="right"/>
      <w:pPr>
        <w:tabs>
          <w:tab w:val="num" w:pos="0"/>
        </w:tabs>
        <w:ind w:left="2880" w:hanging="180"/>
      </w:pPr>
    </w:lvl>
    <w:lvl w:ilvl="3">
      <w:start w:val="1"/>
      <w:numFmt w:val="decimal"/>
      <w:lvlText w:val="%2.%3.%4."/>
      <w:lvlJc w:val="left"/>
      <w:pPr>
        <w:tabs>
          <w:tab w:val="num" w:pos="0"/>
        </w:tabs>
        <w:ind w:left="3600" w:hanging="360"/>
      </w:pPr>
    </w:lvl>
    <w:lvl w:ilvl="4">
      <w:start w:val="1"/>
      <w:numFmt w:val="lowerLetter"/>
      <w:lvlText w:val="%2.%3.%4.%5."/>
      <w:lvlJc w:val="left"/>
      <w:pPr>
        <w:tabs>
          <w:tab w:val="num" w:pos="0"/>
        </w:tabs>
        <w:ind w:left="4320" w:hanging="360"/>
      </w:pPr>
    </w:lvl>
    <w:lvl w:ilvl="5">
      <w:start w:val="1"/>
      <w:numFmt w:val="lowerRoman"/>
      <w:lvlText w:val="%2.%3.%4.%5.%6."/>
      <w:lvlJc w:val="right"/>
      <w:pPr>
        <w:tabs>
          <w:tab w:val="num" w:pos="0"/>
        </w:tabs>
        <w:ind w:left="5040" w:hanging="180"/>
      </w:pPr>
    </w:lvl>
    <w:lvl w:ilvl="6">
      <w:start w:val="1"/>
      <w:numFmt w:val="decimal"/>
      <w:lvlText w:val="%2.%3.%4.%5.%6.%7."/>
      <w:lvlJc w:val="left"/>
      <w:pPr>
        <w:tabs>
          <w:tab w:val="num" w:pos="0"/>
        </w:tabs>
        <w:ind w:left="5760" w:hanging="360"/>
      </w:pPr>
    </w:lvl>
    <w:lvl w:ilvl="7">
      <w:start w:val="1"/>
      <w:numFmt w:val="lowerLetter"/>
      <w:lvlText w:val="%2.%3.%4.%5.%6.%7.%8."/>
      <w:lvlJc w:val="left"/>
      <w:pPr>
        <w:tabs>
          <w:tab w:val="num" w:pos="0"/>
        </w:tabs>
        <w:ind w:left="6480" w:hanging="360"/>
      </w:pPr>
    </w:lvl>
    <w:lvl w:ilvl="8">
      <w:start w:val="1"/>
      <w:numFmt w:val="lowerRoman"/>
      <w:lvlText w:val="%2.%3.%4.%5.%6.%7.%8.%9."/>
      <w:lvlJc w:val="right"/>
      <w:pPr>
        <w:tabs>
          <w:tab w:val="num" w:pos="0"/>
        </w:tabs>
        <w:ind w:left="7200" w:hanging="180"/>
      </w:pPr>
    </w:lvl>
  </w:abstractNum>
  <w:abstractNum w:abstractNumId="3">
    <w:nsid w:val="00000005"/>
    <w:multiLevelType w:val="multilevel"/>
    <w:tmpl w:val="00000005"/>
    <w:name w:val="WW8Num5"/>
    <w:lvl w:ilvl="0">
      <w:start w:val="1"/>
      <w:numFmt w:val="decimal"/>
      <w:lvlText w:val="%1)"/>
      <w:lvlJc w:val="left"/>
      <w:pPr>
        <w:tabs>
          <w:tab w:val="num" w:pos="0"/>
        </w:tabs>
        <w:ind w:left="1440" w:hanging="360"/>
      </w:pPr>
      <w:rPr>
        <w:rFonts w:cs="Arial"/>
        <w:b w:val="0"/>
        <w:i w:val="0"/>
        <w:sz w:val="24"/>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4">
    <w:nsid w:val="00000006"/>
    <w:multiLevelType w:val="multilevel"/>
    <w:tmpl w:val="00000006"/>
    <w:name w:val="WW8Num6"/>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nsid w:val="00000007"/>
    <w:multiLevelType w:val="multilevel"/>
    <w:tmpl w:val="00000007"/>
    <w:name w:val="WW8Num7"/>
    <w:lvl w:ilvl="0">
      <w:start w:val="1"/>
      <w:numFmt w:val="bullet"/>
      <w:lvlText w:val=""/>
      <w:lvlJc w:val="left"/>
      <w:pPr>
        <w:tabs>
          <w:tab w:val="num" w:pos="0"/>
        </w:tabs>
        <w:ind w:left="720" w:hanging="360"/>
      </w:pPr>
      <w:rPr>
        <w:rFonts w:ascii="Symbol" w:hAnsi="Symbol"/>
        <w:b w:val="0"/>
        <w:i w:val="0"/>
        <w:color w:val="00000A"/>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b w:val="0"/>
        <w:i w:val="0"/>
        <w:color w:val="00000A"/>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b w:val="0"/>
        <w:i w:val="0"/>
        <w:color w:val="00000A"/>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6">
    <w:nsid w:val="00000008"/>
    <w:multiLevelType w:val="multilevel"/>
    <w:tmpl w:val="68FE6A62"/>
    <w:name w:val="WW8Num8"/>
    <w:lvl w:ilvl="0">
      <w:start w:val="1"/>
      <w:numFmt w:val="decimal"/>
      <w:lvlText w:val="%1)"/>
      <w:lvlJc w:val="left"/>
      <w:pPr>
        <w:tabs>
          <w:tab w:val="num" w:pos="0"/>
        </w:tabs>
        <w:ind w:left="810" w:hanging="360"/>
      </w:pPr>
      <w:rPr>
        <w:rFonts w:ascii="Arial" w:hAnsi="Arial" w:cs="Arial" w:hint="default"/>
        <w:b/>
        <w:i/>
        <w:color w:val="auto"/>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7">
    <w:nsid w:val="00000009"/>
    <w:multiLevelType w:val="multilevel"/>
    <w:tmpl w:val="00000009"/>
    <w:name w:val="WW8Num9"/>
    <w:lvl w:ilvl="0">
      <w:start w:val="1"/>
      <w:numFmt w:val="bullet"/>
      <w:lvlText w:val=""/>
      <w:lvlJc w:val="left"/>
      <w:pPr>
        <w:tabs>
          <w:tab w:val="num" w:pos="0"/>
        </w:tabs>
        <w:ind w:left="720" w:hanging="360"/>
      </w:pPr>
      <w:rPr>
        <w:rFonts w:ascii="Symbol" w:hAnsi="Symbol"/>
        <w:i w:val="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i w:val="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i w:val="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8">
    <w:nsid w:val="0000000A"/>
    <w:multiLevelType w:val="singleLevel"/>
    <w:tmpl w:val="8856F2B8"/>
    <w:name w:val="WW8Num10"/>
    <w:lvl w:ilvl="0">
      <w:start w:val="1"/>
      <w:numFmt w:val="decimal"/>
      <w:lvlText w:val="%1)"/>
      <w:lvlJc w:val="left"/>
      <w:pPr>
        <w:tabs>
          <w:tab w:val="num" w:pos="720"/>
        </w:tabs>
        <w:ind w:left="720" w:hanging="360"/>
      </w:pPr>
      <w:rPr>
        <w:rFonts w:ascii="Arial" w:hAnsi="Arial" w:cs="Arial" w:hint="default"/>
        <w:b/>
        <w:i/>
      </w:rPr>
    </w:lvl>
  </w:abstractNum>
  <w:abstractNum w:abstractNumId="9">
    <w:nsid w:val="0000000B"/>
    <w:multiLevelType w:val="multilevel"/>
    <w:tmpl w:val="0000000B"/>
    <w:name w:val="WW8Num11"/>
    <w:lvl w:ilvl="0">
      <w:start w:val="1"/>
      <w:numFmt w:val="decimal"/>
      <w:lvlText w:val="%1."/>
      <w:lvlJc w:val="left"/>
      <w:pPr>
        <w:tabs>
          <w:tab w:val="num" w:pos="720"/>
        </w:tabs>
        <w:ind w:left="720" w:hanging="360"/>
      </w:pPr>
      <w:rPr>
        <w:b w:val="0"/>
        <w:bCs w:val="0"/>
        <w:sz w:val="22"/>
        <w:szCs w:val="22"/>
      </w:rPr>
    </w:lvl>
    <w:lvl w:ilvl="1">
      <w:start w:val="1"/>
      <w:numFmt w:val="decimal"/>
      <w:lvlText w:val="%2."/>
      <w:lvlJc w:val="left"/>
      <w:pPr>
        <w:tabs>
          <w:tab w:val="num" w:pos="1080"/>
        </w:tabs>
        <w:ind w:left="1080" w:hanging="360"/>
      </w:pPr>
      <w:rPr>
        <w:b w:val="0"/>
        <w:bCs w:val="0"/>
        <w:sz w:val="22"/>
        <w:szCs w:val="22"/>
      </w:rPr>
    </w:lvl>
    <w:lvl w:ilvl="2">
      <w:start w:val="1"/>
      <w:numFmt w:val="decimal"/>
      <w:lvlText w:val="%3."/>
      <w:lvlJc w:val="left"/>
      <w:pPr>
        <w:tabs>
          <w:tab w:val="num" w:pos="1440"/>
        </w:tabs>
        <w:ind w:left="1440" w:hanging="360"/>
      </w:pPr>
      <w:rPr>
        <w:b w:val="0"/>
        <w:bCs w:val="0"/>
        <w:sz w:val="22"/>
        <w:szCs w:val="22"/>
      </w:rPr>
    </w:lvl>
    <w:lvl w:ilvl="3">
      <w:start w:val="1"/>
      <w:numFmt w:val="decimal"/>
      <w:lvlText w:val="%4."/>
      <w:lvlJc w:val="left"/>
      <w:pPr>
        <w:tabs>
          <w:tab w:val="num" w:pos="1800"/>
        </w:tabs>
        <w:ind w:left="1800" w:hanging="360"/>
      </w:pPr>
      <w:rPr>
        <w:b w:val="0"/>
        <w:bCs w:val="0"/>
        <w:sz w:val="22"/>
        <w:szCs w:val="22"/>
      </w:rPr>
    </w:lvl>
    <w:lvl w:ilvl="4">
      <w:start w:val="1"/>
      <w:numFmt w:val="decimal"/>
      <w:lvlText w:val="%5."/>
      <w:lvlJc w:val="left"/>
      <w:pPr>
        <w:tabs>
          <w:tab w:val="num" w:pos="2160"/>
        </w:tabs>
        <w:ind w:left="2160" w:hanging="360"/>
      </w:pPr>
      <w:rPr>
        <w:b w:val="0"/>
        <w:bCs w:val="0"/>
        <w:sz w:val="22"/>
        <w:szCs w:val="22"/>
      </w:rPr>
    </w:lvl>
    <w:lvl w:ilvl="5">
      <w:start w:val="1"/>
      <w:numFmt w:val="decimal"/>
      <w:lvlText w:val="%6."/>
      <w:lvlJc w:val="left"/>
      <w:pPr>
        <w:tabs>
          <w:tab w:val="num" w:pos="2520"/>
        </w:tabs>
        <w:ind w:left="2520" w:hanging="360"/>
      </w:pPr>
      <w:rPr>
        <w:b w:val="0"/>
        <w:bCs w:val="0"/>
        <w:sz w:val="22"/>
        <w:szCs w:val="22"/>
      </w:rPr>
    </w:lvl>
    <w:lvl w:ilvl="6">
      <w:start w:val="1"/>
      <w:numFmt w:val="decimal"/>
      <w:lvlText w:val="%7."/>
      <w:lvlJc w:val="left"/>
      <w:pPr>
        <w:tabs>
          <w:tab w:val="num" w:pos="2880"/>
        </w:tabs>
        <w:ind w:left="2880" w:hanging="360"/>
      </w:pPr>
      <w:rPr>
        <w:b w:val="0"/>
        <w:bCs w:val="0"/>
        <w:sz w:val="22"/>
        <w:szCs w:val="22"/>
      </w:rPr>
    </w:lvl>
    <w:lvl w:ilvl="7">
      <w:start w:val="1"/>
      <w:numFmt w:val="decimal"/>
      <w:lvlText w:val="%8."/>
      <w:lvlJc w:val="left"/>
      <w:pPr>
        <w:tabs>
          <w:tab w:val="num" w:pos="3240"/>
        </w:tabs>
        <w:ind w:left="3240" w:hanging="360"/>
      </w:pPr>
      <w:rPr>
        <w:b w:val="0"/>
        <w:bCs w:val="0"/>
        <w:sz w:val="22"/>
        <w:szCs w:val="22"/>
      </w:rPr>
    </w:lvl>
    <w:lvl w:ilvl="8">
      <w:start w:val="1"/>
      <w:numFmt w:val="decimal"/>
      <w:lvlText w:val="%9."/>
      <w:lvlJc w:val="left"/>
      <w:pPr>
        <w:tabs>
          <w:tab w:val="num" w:pos="3600"/>
        </w:tabs>
        <w:ind w:left="3600" w:hanging="360"/>
      </w:pPr>
      <w:rPr>
        <w:b w:val="0"/>
        <w:bCs w:val="0"/>
        <w:sz w:val="22"/>
        <w:szCs w:val="22"/>
      </w:rPr>
    </w:lvl>
  </w:abstractNum>
  <w:abstractNum w:abstractNumId="10">
    <w:nsid w:val="02B0484B"/>
    <w:multiLevelType w:val="hybridMultilevel"/>
    <w:tmpl w:val="F410BC7E"/>
    <w:lvl w:ilvl="0" w:tplc="70E4379E">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0925786A"/>
    <w:multiLevelType w:val="hybridMultilevel"/>
    <w:tmpl w:val="7B68E1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9CA145C"/>
    <w:multiLevelType w:val="hybridMultilevel"/>
    <w:tmpl w:val="64FA3A10"/>
    <w:lvl w:ilvl="0" w:tplc="17DCBF60">
      <w:start w:val="1"/>
      <w:numFmt w:val="decimal"/>
      <w:pStyle w:val="nabrajanjebold"/>
      <w:lvlText w:val="%1."/>
      <w:lvlJc w:val="left"/>
      <w:pPr>
        <w:ind w:left="720" w:hanging="360"/>
      </w:pPr>
      <w:rPr>
        <w:rFonts w:hint="default"/>
      </w:rPr>
    </w:lvl>
    <w:lvl w:ilvl="1" w:tplc="281A0019" w:tentative="1">
      <w:start w:val="1"/>
      <w:numFmt w:val="lowerLetter"/>
      <w:lvlText w:val="%2."/>
      <w:lvlJc w:val="left"/>
      <w:pPr>
        <w:ind w:left="1440" w:hanging="360"/>
      </w:pPr>
    </w:lvl>
    <w:lvl w:ilvl="2" w:tplc="281A001B" w:tentative="1">
      <w:start w:val="1"/>
      <w:numFmt w:val="lowerRoman"/>
      <w:lvlText w:val="%3."/>
      <w:lvlJc w:val="righ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abstractNum w:abstractNumId="13">
    <w:nsid w:val="1D341D4C"/>
    <w:multiLevelType w:val="hybridMultilevel"/>
    <w:tmpl w:val="192855FA"/>
    <w:lvl w:ilvl="0" w:tplc="C01C6496">
      <w:start w:val="1"/>
      <w:numFmt w:val="decimal"/>
      <w:lvlText w:val="%1."/>
      <w:lvlJc w:val="left"/>
      <w:pPr>
        <w:ind w:left="54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25A0BBA"/>
    <w:multiLevelType w:val="hybridMultilevel"/>
    <w:tmpl w:val="FD1E0A12"/>
    <w:lvl w:ilvl="0" w:tplc="584AA3A2">
      <w:start w:val="1"/>
      <w:numFmt w:val="decimal"/>
      <w:lvlText w:val="%1."/>
      <w:lvlJc w:val="left"/>
      <w:pPr>
        <w:ind w:left="1440" w:hanging="360"/>
      </w:pPr>
      <w:rPr>
        <w:rFonts w:hint="default"/>
      </w:rPr>
    </w:lvl>
    <w:lvl w:ilvl="1" w:tplc="081A0019" w:tentative="1">
      <w:start w:val="1"/>
      <w:numFmt w:val="lowerLetter"/>
      <w:lvlText w:val="%2."/>
      <w:lvlJc w:val="left"/>
      <w:pPr>
        <w:ind w:left="2160" w:hanging="360"/>
      </w:pPr>
    </w:lvl>
    <w:lvl w:ilvl="2" w:tplc="081A001B" w:tentative="1">
      <w:start w:val="1"/>
      <w:numFmt w:val="lowerRoman"/>
      <w:lvlText w:val="%3."/>
      <w:lvlJc w:val="right"/>
      <w:pPr>
        <w:ind w:left="2880" w:hanging="180"/>
      </w:pPr>
    </w:lvl>
    <w:lvl w:ilvl="3" w:tplc="081A000F" w:tentative="1">
      <w:start w:val="1"/>
      <w:numFmt w:val="decimal"/>
      <w:lvlText w:val="%4."/>
      <w:lvlJc w:val="left"/>
      <w:pPr>
        <w:ind w:left="3600" w:hanging="360"/>
      </w:pPr>
    </w:lvl>
    <w:lvl w:ilvl="4" w:tplc="081A0019" w:tentative="1">
      <w:start w:val="1"/>
      <w:numFmt w:val="lowerLetter"/>
      <w:lvlText w:val="%5."/>
      <w:lvlJc w:val="left"/>
      <w:pPr>
        <w:ind w:left="4320" w:hanging="360"/>
      </w:pPr>
    </w:lvl>
    <w:lvl w:ilvl="5" w:tplc="081A001B" w:tentative="1">
      <w:start w:val="1"/>
      <w:numFmt w:val="lowerRoman"/>
      <w:lvlText w:val="%6."/>
      <w:lvlJc w:val="right"/>
      <w:pPr>
        <w:ind w:left="5040" w:hanging="180"/>
      </w:pPr>
    </w:lvl>
    <w:lvl w:ilvl="6" w:tplc="081A000F" w:tentative="1">
      <w:start w:val="1"/>
      <w:numFmt w:val="decimal"/>
      <w:lvlText w:val="%7."/>
      <w:lvlJc w:val="left"/>
      <w:pPr>
        <w:ind w:left="5760" w:hanging="360"/>
      </w:pPr>
    </w:lvl>
    <w:lvl w:ilvl="7" w:tplc="081A0019" w:tentative="1">
      <w:start w:val="1"/>
      <w:numFmt w:val="lowerLetter"/>
      <w:lvlText w:val="%8."/>
      <w:lvlJc w:val="left"/>
      <w:pPr>
        <w:ind w:left="6480" w:hanging="360"/>
      </w:pPr>
    </w:lvl>
    <w:lvl w:ilvl="8" w:tplc="081A001B" w:tentative="1">
      <w:start w:val="1"/>
      <w:numFmt w:val="lowerRoman"/>
      <w:lvlText w:val="%9."/>
      <w:lvlJc w:val="right"/>
      <w:pPr>
        <w:ind w:left="7200" w:hanging="180"/>
      </w:pPr>
    </w:lvl>
  </w:abstractNum>
  <w:abstractNum w:abstractNumId="15">
    <w:nsid w:val="22EE3D0B"/>
    <w:multiLevelType w:val="hybridMultilevel"/>
    <w:tmpl w:val="43B87C2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31B6CCB"/>
    <w:multiLevelType w:val="hybridMultilevel"/>
    <w:tmpl w:val="F084790A"/>
    <w:lvl w:ilvl="0" w:tplc="0409000B">
      <w:start w:val="1"/>
      <w:numFmt w:val="bullet"/>
      <w:lvlText w:val=""/>
      <w:lvlJc w:val="left"/>
      <w:pPr>
        <w:ind w:left="1089" w:hanging="360"/>
      </w:pPr>
      <w:rPr>
        <w:rFonts w:ascii="Wingdings" w:hAnsi="Wingdings" w:hint="default"/>
      </w:rPr>
    </w:lvl>
    <w:lvl w:ilvl="1" w:tplc="04090003" w:tentative="1">
      <w:start w:val="1"/>
      <w:numFmt w:val="bullet"/>
      <w:lvlText w:val="o"/>
      <w:lvlJc w:val="left"/>
      <w:pPr>
        <w:ind w:left="1809" w:hanging="360"/>
      </w:pPr>
      <w:rPr>
        <w:rFonts w:ascii="Courier New" w:hAnsi="Courier New" w:cs="Courier New" w:hint="default"/>
      </w:rPr>
    </w:lvl>
    <w:lvl w:ilvl="2" w:tplc="04090005" w:tentative="1">
      <w:start w:val="1"/>
      <w:numFmt w:val="bullet"/>
      <w:lvlText w:val=""/>
      <w:lvlJc w:val="left"/>
      <w:pPr>
        <w:ind w:left="2529" w:hanging="360"/>
      </w:pPr>
      <w:rPr>
        <w:rFonts w:ascii="Wingdings" w:hAnsi="Wingdings" w:hint="default"/>
      </w:rPr>
    </w:lvl>
    <w:lvl w:ilvl="3" w:tplc="04090001" w:tentative="1">
      <w:start w:val="1"/>
      <w:numFmt w:val="bullet"/>
      <w:lvlText w:val=""/>
      <w:lvlJc w:val="left"/>
      <w:pPr>
        <w:ind w:left="3249" w:hanging="360"/>
      </w:pPr>
      <w:rPr>
        <w:rFonts w:ascii="Symbol" w:hAnsi="Symbol" w:hint="default"/>
      </w:rPr>
    </w:lvl>
    <w:lvl w:ilvl="4" w:tplc="04090003" w:tentative="1">
      <w:start w:val="1"/>
      <w:numFmt w:val="bullet"/>
      <w:lvlText w:val="o"/>
      <w:lvlJc w:val="left"/>
      <w:pPr>
        <w:ind w:left="3969" w:hanging="360"/>
      </w:pPr>
      <w:rPr>
        <w:rFonts w:ascii="Courier New" w:hAnsi="Courier New" w:cs="Courier New" w:hint="default"/>
      </w:rPr>
    </w:lvl>
    <w:lvl w:ilvl="5" w:tplc="04090005" w:tentative="1">
      <w:start w:val="1"/>
      <w:numFmt w:val="bullet"/>
      <w:lvlText w:val=""/>
      <w:lvlJc w:val="left"/>
      <w:pPr>
        <w:ind w:left="4689" w:hanging="360"/>
      </w:pPr>
      <w:rPr>
        <w:rFonts w:ascii="Wingdings" w:hAnsi="Wingdings" w:hint="default"/>
      </w:rPr>
    </w:lvl>
    <w:lvl w:ilvl="6" w:tplc="04090001" w:tentative="1">
      <w:start w:val="1"/>
      <w:numFmt w:val="bullet"/>
      <w:lvlText w:val=""/>
      <w:lvlJc w:val="left"/>
      <w:pPr>
        <w:ind w:left="5409" w:hanging="360"/>
      </w:pPr>
      <w:rPr>
        <w:rFonts w:ascii="Symbol" w:hAnsi="Symbol" w:hint="default"/>
      </w:rPr>
    </w:lvl>
    <w:lvl w:ilvl="7" w:tplc="04090003" w:tentative="1">
      <w:start w:val="1"/>
      <w:numFmt w:val="bullet"/>
      <w:lvlText w:val="o"/>
      <w:lvlJc w:val="left"/>
      <w:pPr>
        <w:ind w:left="6129" w:hanging="360"/>
      </w:pPr>
      <w:rPr>
        <w:rFonts w:ascii="Courier New" w:hAnsi="Courier New" w:cs="Courier New" w:hint="default"/>
      </w:rPr>
    </w:lvl>
    <w:lvl w:ilvl="8" w:tplc="04090005" w:tentative="1">
      <w:start w:val="1"/>
      <w:numFmt w:val="bullet"/>
      <w:lvlText w:val=""/>
      <w:lvlJc w:val="left"/>
      <w:pPr>
        <w:ind w:left="6849" w:hanging="360"/>
      </w:pPr>
      <w:rPr>
        <w:rFonts w:ascii="Wingdings" w:hAnsi="Wingdings" w:hint="default"/>
      </w:rPr>
    </w:lvl>
  </w:abstractNum>
  <w:abstractNum w:abstractNumId="17">
    <w:nsid w:val="2E4F4BF0"/>
    <w:multiLevelType w:val="hybridMultilevel"/>
    <w:tmpl w:val="00367E78"/>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8">
    <w:nsid w:val="32192674"/>
    <w:multiLevelType w:val="multilevel"/>
    <w:tmpl w:val="65D2ABA0"/>
    <w:lvl w:ilvl="0">
      <w:start w:val="1"/>
      <w:numFmt w:val="decimal"/>
      <w:pStyle w:val="MilaColestyle"/>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b/>
        <w:color w:val="auto"/>
      </w:rPr>
    </w:lvl>
    <w:lvl w:ilvl="2">
      <w:start w:val="1"/>
      <w:numFmt w:val="decimal"/>
      <w:lvlText w:val="%1.%2.%3."/>
      <w:lvlJc w:val="left"/>
      <w:pPr>
        <w:tabs>
          <w:tab w:val="num" w:pos="1440"/>
        </w:tabs>
        <w:ind w:left="1224" w:hanging="504"/>
      </w:pPr>
      <w:rPr>
        <w:rFonts w:cs="Times New Roman" w:hint="default"/>
        <w:b/>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9">
    <w:nsid w:val="35B06C92"/>
    <w:multiLevelType w:val="hybridMultilevel"/>
    <w:tmpl w:val="A920E5E2"/>
    <w:lvl w:ilvl="0" w:tplc="04090001">
      <w:start w:val="1"/>
      <w:numFmt w:val="bullet"/>
      <w:lvlText w:val=""/>
      <w:lvlJc w:val="left"/>
      <w:pPr>
        <w:ind w:left="2430" w:hanging="360"/>
      </w:pPr>
      <w:rPr>
        <w:rFonts w:ascii="Symbol" w:hAnsi="Symbol" w:hint="default"/>
      </w:rPr>
    </w:lvl>
    <w:lvl w:ilvl="1" w:tplc="04090003" w:tentative="1">
      <w:start w:val="1"/>
      <w:numFmt w:val="bullet"/>
      <w:lvlText w:val="o"/>
      <w:lvlJc w:val="left"/>
      <w:pPr>
        <w:ind w:left="3150" w:hanging="360"/>
      </w:pPr>
      <w:rPr>
        <w:rFonts w:ascii="Courier New" w:hAnsi="Courier New" w:cs="Courier New" w:hint="default"/>
      </w:rPr>
    </w:lvl>
    <w:lvl w:ilvl="2" w:tplc="04090005" w:tentative="1">
      <w:start w:val="1"/>
      <w:numFmt w:val="bullet"/>
      <w:lvlText w:val=""/>
      <w:lvlJc w:val="left"/>
      <w:pPr>
        <w:ind w:left="3870" w:hanging="360"/>
      </w:pPr>
      <w:rPr>
        <w:rFonts w:ascii="Wingdings" w:hAnsi="Wingdings" w:hint="default"/>
      </w:rPr>
    </w:lvl>
    <w:lvl w:ilvl="3" w:tplc="04090001" w:tentative="1">
      <w:start w:val="1"/>
      <w:numFmt w:val="bullet"/>
      <w:lvlText w:val=""/>
      <w:lvlJc w:val="left"/>
      <w:pPr>
        <w:ind w:left="4590" w:hanging="360"/>
      </w:pPr>
      <w:rPr>
        <w:rFonts w:ascii="Symbol" w:hAnsi="Symbol" w:hint="default"/>
      </w:rPr>
    </w:lvl>
    <w:lvl w:ilvl="4" w:tplc="04090003" w:tentative="1">
      <w:start w:val="1"/>
      <w:numFmt w:val="bullet"/>
      <w:lvlText w:val="o"/>
      <w:lvlJc w:val="left"/>
      <w:pPr>
        <w:ind w:left="5310" w:hanging="360"/>
      </w:pPr>
      <w:rPr>
        <w:rFonts w:ascii="Courier New" w:hAnsi="Courier New" w:cs="Courier New" w:hint="default"/>
      </w:rPr>
    </w:lvl>
    <w:lvl w:ilvl="5" w:tplc="04090005" w:tentative="1">
      <w:start w:val="1"/>
      <w:numFmt w:val="bullet"/>
      <w:lvlText w:val=""/>
      <w:lvlJc w:val="left"/>
      <w:pPr>
        <w:ind w:left="6030" w:hanging="360"/>
      </w:pPr>
      <w:rPr>
        <w:rFonts w:ascii="Wingdings" w:hAnsi="Wingdings" w:hint="default"/>
      </w:rPr>
    </w:lvl>
    <w:lvl w:ilvl="6" w:tplc="04090001" w:tentative="1">
      <w:start w:val="1"/>
      <w:numFmt w:val="bullet"/>
      <w:lvlText w:val=""/>
      <w:lvlJc w:val="left"/>
      <w:pPr>
        <w:ind w:left="6750" w:hanging="360"/>
      </w:pPr>
      <w:rPr>
        <w:rFonts w:ascii="Symbol" w:hAnsi="Symbol" w:hint="default"/>
      </w:rPr>
    </w:lvl>
    <w:lvl w:ilvl="7" w:tplc="04090003" w:tentative="1">
      <w:start w:val="1"/>
      <w:numFmt w:val="bullet"/>
      <w:lvlText w:val="o"/>
      <w:lvlJc w:val="left"/>
      <w:pPr>
        <w:ind w:left="7470" w:hanging="360"/>
      </w:pPr>
      <w:rPr>
        <w:rFonts w:ascii="Courier New" w:hAnsi="Courier New" w:cs="Courier New" w:hint="default"/>
      </w:rPr>
    </w:lvl>
    <w:lvl w:ilvl="8" w:tplc="04090005" w:tentative="1">
      <w:start w:val="1"/>
      <w:numFmt w:val="bullet"/>
      <w:lvlText w:val=""/>
      <w:lvlJc w:val="left"/>
      <w:pPr>
        <w:ind w:left="8190" w:hanging="360"/>
      </w:pPr>
      <w:rPr>
        <w:rFonts w:ascii="Wingdings" w:hAnsi="Wingdings" w:hint="default"/>
      </w:rPr>
    </w:lvl>
  </w:abstractNum>
  <w:abstractNum w:abstractNumId="20">
    <w:nsid w:val="391103BE"/>
    <w:multiLevelType w:val="hybridMultilevel"/>
    <w:tmpl w:val="FDAC7232"/>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1">
    <w:nsid w:val="396E66AA"/>
    <w:multiLevelType w:val="hybridMultilevel"/>
    <w:tmpl w:val="E19EFDCC"/>
    <w:lvl w:ilvl="0" w:tplc="1D581CAE">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E5D4919"/>
    <w:multiLevelType w:val="multilevel"/>
    <w:tmpl w:val="2312AFB8"/>
    <w:lvl w:ilvl="0">
      <w:start w:val="1"/>
      <w:numFmt w:val="bullet"/>
      <w:lvlText w:val=""/>
      <w:lvlJc w:val="left"/>
      <w:pPr>
        <w:tabs>
          <w:tab w:val="num" w:pos="0"/>
        </w:tabs>
        <w:ind w:left="1440" w:hanging="360"/>
      </w:pPr>
      <w:rPr>
        <w:rFonts w:ascii="Symbol" w:hAnsi="Symbol" w:hint="default"/>
        <w:b/>
        <w:i w:val="0"/>
        <w:sz w:val="24"/>
      </w:rPr>
    </w:lvl>
    <w:lvl w:ilvl="1">
      <w:start w:val="1"/>
      <w:numFmt w:val="bullet"/>
      <w:lvlText w:val=""/>
      <w:lvlJc w:val="left"/>
      <w:pPr>
        <w:tabs>
          <w:tab w:val="num" w:pos="0"/>
        </w:tabs>
        <w:ind w:left="2160" w:hanging="360"/>
      </w:pPr>
      <w:rPr>
        <w:rFonts w:ascii="Symbol" w:hAnsi="Symbol" w:hint="default"/>
      </w:rPr>
    </w:lvl>
    <w:lvl w:ilvl="2">
      <w:start w:val="1"/>
      <w:numFmt w:val="lowerRoman"/>
      <w:lvlText w:val="%2.%3."/>
      <w:lvlJc w:val="right"/>
      <w:pPr>
        <w:tabs>
          <w:tab w:val="num" w:pos="0"/>
        </w:tabs>
        <w:ind w:left="2880" w:hanging="180"/>
      </w:pPr>
    </w:lvl>
    <w:lvl w:ilvl="3">
      <w:start w:val="1"/>
      <w:numFmt w:val="decimal"/>
      <w:lvlText w:val="%2.%3.%4."/>
      <w:lvlJc w:val="left"/>
      <w:pPr>
        <w:tabs>
          <w:tab w:val="num" w:pos="0"/>
        </w:tabs>
        <w:ind w:left="3600" w:hanging="360"/>
      </w:pPr>
    </w:lvl>
    <w:lvl w:ilvl="4">
      <w:start w:val="1"/>
      <w:numFmt w:val="lowerLetter"/>
      <w:lvlText w:val="%2.%3.%4.%5."/>
      <w:lvlJc w:val="left"/>
      <w:pPr>
        <w:tabs>
          <w:tab w:val="num" w:pos="0"/>
        </w:tabs>
        <w:ind w:left="4320" w:hanging="360"/>
      </w:pPr>
    </w:lvl>
    <w:lvl w:ilvl="5">
      <w:start w:val="1"/>
      <w:numFmt w:val="lowerRoman"/>
      <w:lvlText w:val="%2.%3.%4.%5.%6."/>
      <w:lvlJc w:val="right"/>
      <w:pPr>
        <w:tabs>
          <w:tab w:val="num" w:pos="0"/>
        </w:tabs>
        <w:ind w:left="5040" w:hanging="180"/>
      </w:pPr>
    </w:lvl>
    <w:lvl w:ilvl="6">
      <w:start w:val="1"/>
      <w:numFmt w:val="decimal"/>
      <w:lvlText w:val="%2.%3.%4.%5.%6.%7."/>
      <w:lvlJc w:val="left"/>
      <w:pPr>
        <w:tabs>
          <w:tab w:val="num" w:pos="0"/>
        </w:tabs>
        <w:ind w:left="5760" w:hanging="360"/>
      </w:pPr>
    </w:lvl>
    <w:lvl w:ilvl="7">
      <w:start w:val="1"/>
      <w:numFmt w:val="lowerLetter"/>
      <w:lvlText w:val="%2.%3.%4.%5.%6.%7.%8."/>
      <w:lvlJc w:val="left"/>
      <w:pPr>
        <w:tabs>
          <w:tab w:val="num" w:pos="0"/>
        </w:tabs>
        <w:ind w:left="6480" w:hanging="360"/>
      </w:pPr>
    </w:lvl>
    <w:lvl w:ilvl="8">
      <w:start w:val="1"/>
      <w:numFmt w:val="lowerRoman"/>
      <w:lvlText w:val="%2.%3.%4.%5.%6.%7.%8.%9."/>
      <w:lvlJc w:val="right"/>
      <w:pPr>
        <w:tabs>
          <w:tab w:val="num" w:pos="0"/>
        </w:tabs>
        <w:ind w:left="7200" w:hanging="180"/>
      </w:pPr>
    </w:lvl>
  </w:abstractNum>
  <w:abstractNum w:abstractNumId="23">
    <w:nsid w:val="530824A5"/>
    <w:multiLevelType w:val="multilevel"/>
    <w:tmpl w:val="F3A0FFCA"/>
    <w:lvl w:ilvl="0">
      <w:start w:val="1"/>
      <w:numFmt w:val="decimal"/>
      <w:lvlText w:val="%1)"/>
      <w:lvlJc w:val="left"/>
      <w:pPr>
        <w:tabs>
          <w:tab w:val="num" w:pos="0"/>
        </w:tabs>
        <w:ind w:left="1440" w:hanging="360"/>
      </w:pPr>
      <w:rPr>
        <w:rFonts w:cs="Arial"/>
        <w:b/>
        <w:i w:val="0"/>
        <w:sz w:val="24"/>
      </w:rPr>
    </w:lvl>
    <w:lvl w:ilvl="1">
      <w:start w:val="1"/>
      <w:numFmt w:val="bullet"/>
      <w:lvlText w:val=""/>
      <w:lvlJc w:val="left"/>
      <w:pPr>
        <w:tabs>
          <w:tab w:val="num" w:pos="0"/>
        </w:tabs>
        <w:ind w:left="2160" w:hanging="360"/>
      </w:pPr>
      <w:rPr>
        <w:rFonts w:ascii="Symbol" w:hAnsi="Symbol" w:hint="default"/>
      </w:rPr>
    </w:lvl>
    <w:lvl w:ilvl="2">
      <w:start w:val="1"/>
      <w:numFmt w:val="lowerRoman"/>
      <w:lvlText w:val="%2.%3."/>
      <w:lvlJc w:val="right"/>
      <w:pPr>
        <w:tabs>
          <w:tab w:val="num" w:pos="0"/>
        </w:tabs>
        <w:ind w:left="2880" w:hanging="180"/>
      </w:pPr>
    </w:lvl>
    <w:lvl w:ilvl="3">
      <w:start w:val="1"/>
      <w:numFmt w:val="decimal"/>
      <w:lvlText w:val="%2.%3.%4."/>
      <w:lvlJc w:val="left"/>
      <w:pPr>
        <w:tabs>
          <w:tab w:val="num" w:pos="0"/>
        </w:tabs>
        <w:ind w:left="3600" w:hanging="360"/>
      </w:pPr>
    </w:lvl>
    <w:lvl w:ilvl="4">
      <w:start w:val="1"/>
      <w:numFmt w:val="lowerLetter"/>
      <w:lvlText w:val="%2.%3.%4.%5."/>
      <w:lvlJc w:val="left"/>
      <w:pPr>
        <w:tabs>
          <w:tab w:val="num" w:pos="0"/>
        </w:tabs>
        <w:ind w:left="4320" w:hanging="360"/>
      </w:pPr>
    </w:lvl>
    <w:lvl w:ilvl="5">
      <w:start w:val="1"/>
      <w:numFmt w:val="lowerRoman"/>
      <w:lvlText w:val="%2.%3.%4.%5.%6."/>
      <w:lvlJc w:val="right"/>
      <w:pPr>
        <w:tabs>
          <w:tab w:val="num" w:pos="0"/>
        </w:tabs>
        <w:ind w:left="5040" w:hanging="180"/>
      </w:pPr>
    </w:lvl>
    <w:lvl w:ilvl="6">
      <w:start w:val="1"/>
      <w:numFmt w:val="decimal"/>
      <w:lvlText w:val="%2.%3.%4.%5.%6.%7."/>
      <w:lvlJc w:val="left"/>
      <w:pPr>
        <w:tabs>
          <w:tab w:val="num" w:pos="0"/>
        </w:tabs>
        <w:ind w:left="5760" w:hanging="360"/>
      </w:pPr>
    </w:lvl>
    <w:lvl w:ilvl="7">
      <w:start w:val="1"/>
      <w:numFmt w:val="lowerLetter"/>
      <w:lvlText w:val="%2.%3.%4.%5.%6.%7.%8."/>
      <w:lvlJc w:val="left"/>
      <w:pPr>
        <w:tabs>
          <w:tab w:val="num" w:pos="0"/>
        </w:tabs>
        <w:ind w:left="6480" w:hanging="360"/>
      </w:pPr>
    </w:lvl>
    <w:lvl w:ilvl="8">
      <w:start w:val="1"/>
      <w:numFmt w:val="lowerRoman"/>
      <w:lvlText w:val="%2.%3.%4.%5.%6.%7.%8.%9."/>
      <w:lvlJc w:val="right"/>
      <w:pPr>
        <w:tabs>
          <w:tab w:val="num" w:pos="0"/>
        </w:tabs>
        <w:ind w:left="7200" w:hanging="180"/>
      </w:pPr>
    </w:lvl>
  </w:abstractNum>
  <w:abstractNum w:abstractNumId="24">
    <w:nsid w:val="5E7D1FEF"/>
    <w:multiLevelType w:val="hybridMultilevel"/>
    <w:tmpl w:val="019C11FC"/>
    <w:lvl w:ilvl="0" w:tplc="5036AABC">
      <w:start w:val="1"/>
      <w:numFmt w:val="decimal"/>
      <w:lvlText w:val="%1)"/>
      <w:lvlJc w:val="left"/>
      <w:pPr>
        <w:ind w:left="720" w:hanging="360"/>
      </w:pPr>
      <w:rPr>
        <w:rFonts w:hint="default"/>
        <w:b/>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5CF7697"/>
    <w:multiLevelType w:val="hybridMultilevel"/>
    <w:tmpl w:val="D8D4F93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6">
    <w:nsid w:val="755A4699"/>
    <w:multiLevelType w:val="hybridMultilevel"/>
    <w:tmpl w:val="C91A7540"/>
    <w:lvl w:ilvl="0" w:tplc="241A0011">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7">
    <w:nsid w:val="7D044C41"/>
    <w:multiLevelType w:val="hybridMultilevel"/>
    <w:tmpl w:val="63BA5B1C"/>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14"/>
  </w:num>
  <w:num w:numId="4">
    <w:abstractNumId w:val="23"/>
  </w:num>
  <w:num w:numId="5">
    <w:abstractNumId w:val="22"/>
  </w:num>
  <w:num w:numId="6">
    <w:abstractNumId w:val="10"/>
  </w:num>
  <w:num w:numId="7">
    <w:abstractNumId w:val="13"/>
  </w:num>
  <w:num w:numId="8">
    <w:abstractNumId w:val="20"/>
  </w:num>
  <w:num w:numId="9">
    <w:abstractNumId w:val="26"/>
  </w:num>
  <w:num w:numId="10">
    <w:abstractNumId w:val="21"/>
  </w:num>
  <w:num w:numId="11">
    <w:abstractNumId w:val="25"/>
  </w:num>
  <w:num w:numId="12">
    <w:abstractNumId w:val="19"/>
  </w:num>
  <w:num w:numId="13">
    <w:abstractNumId w:val="17"/>
  </w:num>
  <w:num w:numId="14">
    <w:abstractNumId w:val="7"/>
  </w:num>
  <w:num w:numId="15">
    <w:abstractNumId w:val="11"/>
  </w:num>
  <w:num w:numId="16">
    <w:abstractNumId w:val="15"/>
  </w:num>
  <w:num w:numId="17">
    <w:abstractNumId w:val="16"/>
  </w:num>
  <w:num w:numId="18">
    <w:abstractNumId w:val="27"/>
  </w:num>
  <w:num w:numId="19">
    <w:abstractNumId w:val="24"/>
  </w:num>
  <w:num w:numId="20">
    <w:abstractNumId w:val="18"/>
  </w:num>
  <w:num w:numId="21">
    <w:abstractNumId w:val="12"/>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drawingGridHorizontalSpacing w:val="200"/>
  <w:displayHorizontalDrawingGridEvery w:val="2"/>
  <w:displayVerticalDrawingGridEvery w:val="2"/>
  <w:characterSpacingControl w:val="doNotCompress"/>
  <w:hdrShapeDefaults>
    <o:shapedefaults v:ext="edit" spidmax="62466"/>
  </w:hdrShapeDefaults>
  <w:footnotePr>
    <w:footnote w:id="0"/>
    <w:footnote w:id="1"/>
  </w:footnotePr>
  <w:endnotePr>
    <w:endnote w:id="0"/>
    <w:endnote w:id="1"/>
  </w:endnotePr>
  <w:compat/>
  <w:rsids>
    <w:rsidRoot w:val="005520AD"/>
    <w:rsid w:val="00004F3C"/>
    <w:rsid w:val="000072AD"/>
    <w:rsid w:val="00011429"/>
    <w:rsid w:val="00022C84"/>
    <w:rsid w:val="00033A43"/>
    <w:rsid w:val="00051450"/>
    <w:rsid w:val="00056902"/>
    <w:rsid w:val="00060800"/>
    <w:rsid w:val="00060BAB"/>
    <w:rsid w:val="00063E8A"/>
    <w:rsid w:val="0006594C"/>
    <w:rsid w:val="00070B57"/>
    <w:rsid w:val="000731AF"/>
    <w:rsid w:val="000A04E1"/>
    <w:rsid w:val="000A0A42"/>
    <w:rsid w:val="000B04A3"/>
    <w:rsid w:val="000B7AEF"/>
    <w:rsid w:val="000B7DB8"/>
    <w:rsid w:val="000C0011"/>
    <w:rsid w:val="000C0D63"/>
    <w:rsid w:val="000D56E4"/>
    <w:rsid w:val="000F162F"/>
    <w:rsid w:val="000F2035"/>
    <w:rsid w:val="001134B3"/>
    <w:rsid w:val="00115986"/>
    <w:rsid w:val="00116859"/>
    <w:rsid w:val="0012038B"/>
    <w:rsid w:val="0012216F"/>
    <w:rsid w:val="00125AB8"/>
    <w:rsid w:val="001261D2"/>
    <w:rsid w:val="001369A7"/>
    <w:rsid w:val="00144EED"/>
    <w:rsid w:val="00146A5F"/>
    <w:rsid w:val="00171747"/>
    <w:rsid w:val="00171A63"/>
    <w:rsid w:val="00173CCC"/>
    <w:rsid w:val="001913F5"/>
    <w:rsid w:val="0019396D"/>
    <w:rsid w:val="001953B1"/>
    <w:rsid w:val="001A6510"/>
    <w:rsid w:val="001B00C7"/>
    <w:rsid w:val="001D4B8D"/>
    <w:rsid w:val="001E46C9"/>
    <w:rsid w:val="001F51D9"/>
    <w:rsid w:val="0020225F"/>
    <w:rsid w:val="00211B2F"/>
    <w:rsid w:val="00212CB1"/>
    <w:rsid w:val="00215390"/>
    <w:rsid w:val="00217647"/>
    <w:rsid w:val="0022396C"/>
    <w:rsid w:val="00231ACF"/>
    <w:rsid w:val="00235EB2"/>
    <w:rsid w:val="00236C0F"/>
    <w:rsid w:val="00251DCA"/>
    <w:rsid w:val="00252031"/>
    <w:rsid w:val="0026007D"/>
    <w:rsid w:val="00270674"/>
    <w:rsid w:val="002714C0"/>
    <w:rsid w:val="002960B1"/>
    <w:rsid w:val="002969AE"/>
    <w:rsid w:val="002969FE"/>
    <w:rsid w:val="002978BB"/>
    <w:rsid w:val="002A1C35"/>
    <w:rsid w:val="002A3B7B"/>
    <w:rsid w:val="002A724A"/>
    <w:rsid w:val="002C7AC7"/>
    <w:rsid w:val="002D2BE7"/>
    <w:rsid w:val="002E6A88"/>
    <w:rsid w:val="002F799E"/>
    <w:rsid w:val="00301203"/>
    <w:rsid w:val="003012A7"/>
    <w:rsid w:val="00313F53"/>
    <w:rsid w:val="00320ACA"/>
    <w:rsid w:val="0032769D"/>
    <w:rsid w:val="00332848"/>
    <w:rsid w:val="0033365C"/>
    <w:rsid w:val="00335789"/>
    <w:rsid w:val="003634FA"/>
    <w:rsid w:val="00366D81"/>
    <w:rsid w:val="00367F8F"/>
    <w:rsid w:val="00375E68"/>
    <w:rsid w:val="00387060"/>
    <w:rsid w:val="003C0A8E"/>
    <w:rsid w:val="003D267C"/>
    <w:rsid w:val="003F06BE"/>
    <w:rsid w:val="003F1D45"/>
    <w:rsid w:val="004066E3"/>
    <w:rsid w:val="004113BE"/>
    <w:rsid w:val="0041314B"/>
    <w:rsid w:val="0041424C"/>
    <w:rsid w:val="0041534E"/>
    <w:rsid w:val="00420C26"/>
    <w:rsid w:val="00420F5B"/>
    <w:rsid w:val="00423D8E"/>
    <w:rsid w:val="00425375"/>
    <w:rsid w:val="004256A8"/>
    <w:rsid w:val="004259F6"/>
    <w:rsid w:val="00427A65"/>
    <w:rsid w:val="00450C07"/>
    <w:rsid w:val="0045696C"/>
    <w:rsid w:val="00480BC8"/>
    <w:rsid w:val="004A0526"/>
    <w:rsid w:val="004A6FBC"/>
    <w:rsid w:val="004B58A9"/>
    <w:rsid w:val="004B758B"/>
    <w:rsid w:val="004D037B"/>
    <w:rsid w:val="004D667B"/>
    <w:rsid w:val="004F4A30"/>
    <w:rsid w:val="004F4CDB"/>
    <w:rsid w:val="00507A8F"/>
    <w:rsid w:val="00511ADD"/>
    <w:rsid w:val="0051656C"/>
    <w:rsid w:val="00516F10"/>
    <w:rsid w:val="005211FD"/>
    <w:rsid w:val="00526AE8"/>
    <w:rsid w:val="00532FA1"/>
    <w:rsid w:val="0053638E"/>
    <w:rsid w:val="005520AD"/>
    <w:rsid w:val="005718A6"/>
    <w:rsid w:val="0058445C"/>
    <w:rsid w:val="00595A64"/>
    <w:rsid w:val="00597C9E"/>
    <w:rsid w:val="005A6729"/>
    <w:rsid w:val="005A7986"/>
    <w:rsid w:val="005C0D95"/>
    <w:rsid w:val="005D1857"/>
    <w:rsid w:val="005E1A44"/>
    <w:rsid w:val="005E398C"/>
    <w:rsid w:val="005F0ACF"/>
    <w:rsid w:val="005F0B45"/>
    <w:rsid w:val="005F65B3"/>
    <w:rsid w:val="006172C7"/>
    <w:rsid w:val="00620B72"/>
    <w:rsid w:val="006306CC"/>
    <w:rsid w:val="006354F3"/>
    <w:rsid w:val="00636BD1"/>
    <w:rsid w:val="00652F2D"/>
    <w:rsid w:val="006608FB"/>
    <w:rsid w:val="00667D1F"/>
    <w:rsid w:val="0067493F"/>
    <w:rsid w:val="006820AA"/>
    <w:rsid w:val="006829AD"/>
    <w:rsid w:val="0069284F"/>
    <w:rsid w:val="006959BC"/>
    <w:rsid w:val="006A50E3"/>
    <w:rsid w:val="006B5660"/>
    <w:rsid w:val="006C2B82"/>
    <w:rsid w:val="006D53CF"/>
    <w:rsid w:val="006E7586"/>
    <w:rsid w:val="006F4FA3"/>
    <w:rsid w:val="0070226A"/>
    <w:rsid w:val="0071487F"/>
    <w:rsid w:val="00721DCA"/>
    <w:rsid w:val="007220C9"/>
    <w:rsid w:val="00722525"/>
    <w:rsid w:val="007259D9"/>
    <w:rsid w:val="00735AA7"/>
    <w:rsid w:val="00752063"/>
    <w:rsid w:val="00752991"/>
    <w:rsid w:val="00763DB6"/>
    <w:rsid w:val="007848A8"/>
    <w:rsid w:val="007A7176"/>
    <w:rsid w:val="007E5E8F"/>
    <w:rsid w:val="007E6F66"/>
    <w:rsid w:val="007F50BC"/>
    <w:rsid w:val="007F73BB"/>
    <w:rsid w:val="008068FF"/>
    <w:rsid w:val="00815C13"/>
    <w:rsid w:val="00825767"/>
    <w:rsid w:val="00865137"/>
    <w:rsid w:val="008660D4"/>
    <w:rsid w:val="00871349"/>
    <w:rsid w:val="00871579"/>
    <w:rsid w:val="00876261"/>
    <w:rsid w:val="00882075"/>
    <w:rsid w:val="008825C8"/>
    <w:rsid w:val="00884E02"/>
    <w:rsid w:val="008A009A"/>
    <w:rsid w:val="008B712E"/>
    <w:rsid w:val="008C30F4"/>
    <w:rsid w:val="008C4CA8"/>
    <w:rsid w:val="008D16DA"/>
    <w:rsid w:val="008D1D67"/>
    <w:rsid w:val="008E5B31"/>
    <w:rsid w:val="008F7B91"/>
    <w:rsid w:val="00914EE6"/>
    <w:rsid w:val="00920F81"/>
    <w:rsid w:val="00926144"/>
    <w:rsid w:val="009273D7"/>
    <w:rsid w:val="009320C8"/>
    <w:rsid w:val="00932220"/>
    <w:rsid w:val="009345C0"/>
    <w:rsid w:val="009470AE"/>
    <w:rsid w:val="00956E05"/>
    <w:rsid w:val="009576B9"/>
    <w:rsid w:val="00962D9E"/>
    <w:rsid w:val="00965BE9"/>
    <w:rsid w:val="009731C2"/>
    <w:rsid w:val="00980E01"/>
    <w:rsid w:val="009835A1"/>
    <w:rsid w:val="009950EC"/>
    <w:rsid w:val="00996191"/>
    <w:rsid w:val="009A0535"/>
    <w:rsid w:val="009A34D6"/>
    <w:rsid w:val="009B7B00"/>
    <w:rsid w:val="009C44C0"/>
    <w:rsid w:val="009C58BD"/>
    <w:rsid w:val="009D29F1"/>
    <w:rsid w:val="009D6323"/>
    <w:rsid w:val="009E2F03"/>
    <w:rsid w:val="00A32B8C"/>
    <w:rsid w:val="00A34FF1"/>
    <w:rsid w:val="00A51EA3"/>
    <w:rsid w:val="00A529EE"/>
    <w:rsid w:val="00A56DE7"/>
    <w:rsid w:val="00A6376B"/>
    <w:rsid w:val="00A7537A"/>
    <w:rsid w:val="00A80620"/>
    <w:rsid w:val="00A8478B"/>
    <w:rsid w:val="00A90E2D"/>
    <w:rsid w:val="00A93579"/>
    <w:rsid w:val="00AA5CF2"/>
    <w:rsid w:val="00AC26C2"/>
    <w:rsid w:val="00AD24A0"/>
    <w:rsid w:val="00AF056D"/>
    <w:rsid w:val="00AF23A4"/>
    <w:rsid w:val="00AF449A"/>
    <w:rsid w:val="00B00E88"/>
    <w:rsid w:val="00B017E4"/>
    <w:rsid w:val="00B029CB"/>
    <w:rsid w:val="00B13D61"/>
    <w:rsid w:val="00B172AA"/>
    <w:rsid w:val="00B1790D"/>
    <w:rsid w:val="00B206B3"/>
    <w:rsid w:val="00B20914"/>
    <w:rsid w:val="00B2556E"/>
    <w:rsid w:val="00B41BEF"/>
    <w:rsid w:val="00B54C27"/>
    <w:rsid w:val="00B60C06"/>
    <w:rsid w:val="00B61451"/>
    <w:rsid w:val="00B71BB9"/>
    <w:rsid w:val="00B7335C"/>
    <w:rsid w:val="00B7490A"/>
    <w:rsid w:val="00B81016"/>
    <w:rsid w:val="00BA36F2"/>
    <w:rsid w:val="00BC4C22"/>
    <w:rsid w:val="00BC6D00"/>
    <w:rsid w:val="00BD0869"/>
    <w:rsid w:val="00BD7632"/>
    <w:rsid w:val="00BF19B5"/>
    <w:rsid w:val="00BF5729"/>
    <w:rsid w:val="00BF7572"/>
    <w:rsid w:val="00C11D9A"/>
    <w:rsid w:val="00C1386A"/>
    <w:rsid w:val="00C2109E"/>
    <w:rsid w:val="00C51F7D"/>
    <w:rsid w:val="00C56359"/>
    <w:rsid w:val="00C57192"/>
    <w:rsid w:val="00C57D3B"/>
    <w:rsid w:val="00C8303D"/>
    <w:rsid w:val="00C916F9"/>
    <w:rsid w:val="00C94CEC"/>
    <w:rsid w:val="00CA2D2E"/>
    <w:rsid w:val="00CA5BF9"/>
    <w:rsid w:val="00CB20D1"/>
    <w:rsid w:val="00CB295F"/>
    <w:rsid w:val="00CC0C7A"/>
    <w:rsid w:val="00CD4EFE"/>
    <w:rsid w:val="00D02997"/>
    <w:rsid w:val="00D04D12"/>
    <w:rsid w:val="00D11ADC"/>
    <w:rsid w:val="00D12EBF"/>
    <w:rsid w:val="00D142ED"/>
    <w:rsid w:val="00D24A39"/>
    <w:rsid w:val="00D423CA"/>
    <w:rsid w:val="00D452D8"/>
    <w:rsid w:val="00D47260"/>
    <w:rsid w:val="00D47514"/>
    <w:rsid w:val="00D516C0"/>
    <w:rsid w:val="00D54EAB"/>
    <w:rsid w:val="00D67104"/>
    <w:rsid w:val="00D740A5"/>
    <w:rsid w:val="00D9082F"/>
    <w:rsid w:val="00DB704D"/>
    <w:rsid w:val="00DC0384"/>
    <w:rsid w:val="00DC2D85"/>
    <w:rsid w:val="00DC3EB4"/>
    <w:rsid w:val="00DC4ED1"/>
    <w:rsid w:val="00DC50BD"/>
    <w:rsid w:val="00DC71FA"/>
    <w:rsid w:val="00DD5695"/>
    <w:rsid w:val="00DD7A05"/>
    <w:rsid w:val="00DE5348"/>
    <w:rsid w:val="00DE7732"/>
    <w:rsid w:val="00DF30A6"/>
    <w:rsid w:val="00DF4201"/>
    <w:rsid w:val="00DF6810"/>
    <w:rsid w:val="00E023B3"/>
    <w:rsid w:val="00E1767B"/>
    <w:rsid w:val="00E41D70"/>
    <w:rsid w:val="00E44FE9"/>
    <w:rsid w:val="00E548DA"/>
    <w:rsid w:val="00E76124"/>
    <w:rsid w:val="00E80813"/>
    <w:rsid w:val="00E826AC"/>
    <w:rsid w:val="00EB17B7"/>
    <w:rsid w:val="00EB2BEA"/>
    <w:rsid w:val="00EC2494"/>
    <w:rsid w:val="00EE1D31"/>
    <w:rsid w:val="00EE2E4D"/>
    <w:rsid w:val="00F129A1"/>
    <w:rsid w:val="00F14B9E"/>
    <w:rsid w:val="00F34BFC"/>
    <w:rsid w:val="00F60F3D"/>
    <w:rsid w:val="00F7294B"/>
    <w:rsid w:val="00F80A51"/>
    <w:rsid w:val="00F82147"/>
    <w:rsid w:val="00F82787"/>
    <w:rsid w:val="00F92840"/>
    <w:rsid w:val="00F94901"/>
    <w:rsid w:val="00F978C5"/>
    <w:rsid w:val="00FC7EA5"/>
    <w:rsid w:val="00FD2609"/>
    <w:rsid w:val="00FE27EF"/>
    <w:rsid w:val="00FE4D17"/>
    <w:rsid w:val="00FE6869"/>
    <w:rsid w:val="00FF0BB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24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20AD"/>
    <w:pPr>
      <w:suppressAutoHyphens/>
      <w:spacing w:after="0" w:line="100" w:lineRule="atLeast"/>
      <w:jc w:val="left"/>
    </w:pPr>
    <w:rPr>
      <w:rFonts w:ascii="Times New Roman" w:eastAsia="Arial Unicode MS" w:hAnsi="Times New Roman" w:cs="Times New Roman"/>
      <w:color w:val="000000"/>
      <w:kern w:val="1"/>
      <w:sz w:val="24"/>
      <w:szCs w:val="24"/>
      <w:lang w:eastAsia="ar-SA"/>
    </w:rPr>
  </w:style>
  <w:style w:type="paragraph" w:styleId="Heading1">
    <w:name w:val="heading 1"/>
    <w:basedOn w:val="Normal"/>
    <w:next w:val="BodyText"/>
    <w:link w:val="Heading1Char"/>
    <w:qFormat/>
    <w:rsid w:val="005520AD"/>
    <w:pPr>
      <w:keepNext/>
      <w:keepLines/>
      <w:spacing w:before="480"/>
      <w:outlineLvl w:val="0"/>
    </w:pPr>
    <w:rPr>
      <w:rFonts w:ascii="Cambria" w:hAnsi="Cambria" w:cs="font333"/>
      <w:b/>
      <w:bCs/>
      <w:color w:val="365F91"/>
      <w:sz w:val="28"/>
      <w:szCs w:val="28"/>
    </w:rPr>
  </w:style>
  <w:style w:type="paragraph" w:styleId="Heading2">
    <w:name w:val="heading 2"/>
    <w:basedOn w:val="Normal"/>
    <w:next w:val="BodyText"/>
    <w:link w:val="Heading2Char"/>
    <w:qFormat/>
    <w:rsid w:val="005520AD"/>
    <w:pPr>
      <w:keepNext/>
      <w:tabs>
        <w:tab w:val="num" w:pos="0"/>
      </w:tabs>
      <w:ind w:left="1143" w:hanging="576"/>
      <w:jc w:val="center"/>
      <w:outlineLvl w:val="1"/>
    </w:pPr>
    <w:rPr>
      <w:rFonts w:ascii="Book Antiqua" w:eastAsia="Times New Roman" w:hAnsi="Book Antiqua"/>
      <w:b/>
      <w:bCs/>
      <w:sz w:val="28"/>
    </w:rPr>
  </w:style>
  <w:style w:type="paragraph" w:styleId="Heading3">
    <w:name w:val="heading 3"/>
    <w:basedOn w:val="Normal"/>
    <w:next w:val="BodyText"/>
    <w:link w:val="Heading3Char"/>
    <w:qFormat/>
    <w:rsid w:val="005520AD"/>
    <w:pPr>
      <w:keepNext/>
      <w:tabs>
        <w:tab w:val="num" w:pos="0"/>
      </w:tabs>
      <w:spacing w:before="240" w:after="60"/>
      <w:ind w:left="720" w:hanging="720"/>
      <w:outlineLvl w:val="2"/>
    </w:pPr>
    <w:rPr>
      <w:rFonts w:ascii="Arial" w:eastAsia="Times New Roman" w:hAnsi="Arial"/>
      <w:b/>
      <w:bCs/>
      <w:sz w:val="26"/>
      <w:szCs w:val="26"/>
    </w:rPr>
  </w:style>
  <w:style w:type="paragraph" w:styleId="Heading4">
    <w:name w:val="heading 4"/>
    <w:basedOn w:val="Normal"/>
    <w:next w:val="BodyText"/>
    <w:link w:val="Heading4Char"/>
    <w:qFormat/>
    <w:rsid w:val="005520AD"/>
    <w:pPr>
      <w:keepNext/>
      <w:tabs>
        <w:tab w:val="num" w:pos="0"/>
      </w:tabs>
      <w:ind w:left="864" w:hanging="864"/>
      <w:jc w:val="center"/>
      <w:outlineLvl w:val="3"/>
    </w:pPr>
    <w:rPr>
      <w:rFonts w:ascii="Book Antiqua" w:eastAsia="Times New Roman" w:hAnsi="Book Antiqua"/>
      <w:b/>
      <w:bCs/>
      <w:sz w:val="28"/>
      <w:u w:val="single"/>
    </w:rPr>
  </w:style>
  <w:style w:type="paragraph" w:styleId="Heading5">
    <w:name w:val="heading 5"/>
    <w:basedOn w:val="Normal"/>
    <w:next w:val="BodyText"/>
    <w:link w:val="Heading5Char"/>
    <w:qFormat/>
    <w:rsid w:val="005520AD"/>
    <w:pPr>
      <w:tabs>
        <w:tab w:val="num" w:pos="0"/>
      </w:tabs>
      <w:spacing w:before="240" w:after="60"/>
      <w:ind w:left="1008" w:hanging="1008"/>
      <w:outlineLvl w:val="4"/>
    </w:pPr>
    <w:rPr>
      <w:rFonts w:eastAsia="Times New Roman"/>
      <w:b/>
      <w:bCs/>
      <w:i/>
      <w:iCs/>
      <w:sz w:val="26"/>
      <w:szCs w:val="26"/>
    </w:rPr>
  </w:style>
  <w:style w:type="paragraph" w:styleId="Heading6">
    <w:name w:val="heading 6"/>
    <w:basedOn w:val="Normal"/>
    <w:next w:val="BodyText"/>
    <w:link w:val="Heading6Char"/>
    <w:qFormat/>
    <w:rsid w:val="005520AD"/>
    <w:pPr>
      <w:keepNext/>
      <w:tabs>
        <w:tab w:val="num" w:pos="0"/>
      </w:tabs>
      <w:ind w:left="1152" w:hanging="1152"/>
      <w:outlineLvl w:val="5"/>
    </w:pPr>
    <w:rPr>
      <w:rFonts w:ascii="Book Antiqua" w:eastAsia="Times New Roman" w:hAnsi="Book Antiqua"/>
      <w:sz w:val="28"/>
    </w:rPr>
  </w:style>
  <w:style w:type="paragraph" w:styleId="Heading7">
    <w:name w:val="heading 7"/>
    <w:basedOn w:val="Normal"/>
    <w:next w:val="BodyText"/>
    <w:link w:val="Heading7Char"/>
    <w:qFormat/>
    <w:rsid w:val="005520AD"/>
    <w:pPr>
      <w:keepNext/>
      <w:tabs>
        <w:tab w:val="num" w:pos="0"/>
      </w:tabs>
      <w:ind w:left="1296" w:hanging="1296"/>
      <w:outlineLvl w:val="6"/>
    </w:pPr>
    <w:rPr>
      <w:rFonts w:ascii="Book Antiqua" w:eastAsia="Times New Roman" w:hAnsi="Book Antiqua" w:cs="Arial"/>
      <w:b/>
      <w:bCs/>
    </w:rPr>
  </w:style>
  <w:style w:type="paragraph" w:styleId="Heading8">
    <w:name w:val="heading 8"/>
    <w:basedOn w:val="Normal"/>
    <w:next w:val="BodyText"/>
    <w:link w:val="Heading8Char"/>
    <w:qFormat/>
    <w:rsid w:val="005520AD"/>
    <w:pPr>
      <w:keepNext/>
      <w:tabs>
        <w:tab w:val="num" w:pos="0"/>
      </w:tabs>
      <w:ind w:left="1440" w:hanging="1440"/>
      <w:jc w:val="both"/>
      <w:outlineLvl w:val="7"/>
    </w:pPr>
    <w:rPr>
      <w:rFonts w:eastAsia="Times New Roman"/>
      <w:b/>
    </w:rPr>
  </w:style>
  <w:style w:type="paragraph" w:styleId="Heading9">
    <w:name w:val="heading 9"/>
    <w:basedOn w:val="Normal"/>
    <w:next w:val="BodyText"/>
    <w:link w:val="Heading9Char"/>
    <w:qFormat/>
    <w:rsid w:val="005520AD"/>
    <w:pPr>
      <w:tabs>
        <w:tab w:val="num" w:pos="0"/>
      </w:tabs>
      <w:spacing w:before="240" w:after="60"/>
      <w:ind w:left="1584" w:hanging="1584"/>
      <w:outlineLvl w:val="8"/>
    </w:pPr>
    <w:rPr>
      <w:rFonts w:ascii="Arial" w:eastAsia="Times New Roman"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520AD"/>
    <w:rPr>
      <w:rFonts w:ascii="Cambria" w:eastAsia="Arial Unicode MS" w:hAnsi="Cambria" w:cs="font333"/>
      <w:b/>
      <w:bCs/>
      <w:color w:val="365F91"/>
      <w:kern w:val="1"/>
      <w:sz w:val="28"/>
      <w:szCs w:val="28"/>
      <w:lang w:eastAsia="ar-SA"/>
    </w:rPr>
  </w:style>
  <w:style w:type="character" w:customStyle="1" w:styleId="Heading2Char">
    <w:name w:val="Heading 2 Char"/>
    <w:basedOn w:val="DefaultParagraphFont"/>
    <w:link w:val="Heading2"/>
    <w:rsid w:val="005520AD"/>
    <w:rPr>
      <w:rFonts w:ascii="Book Antiqua" w:eastAsia="Times New Roman" w:hAnsi="Book Antiqua" w:cs="Times New Roman"/>
      <w:b/>
      <w:bCs/>
      <w:color w:val="000000"/>
      <w:kern w:val="1"/>
      <w:sz w:val="28"/>
      <w:szCs w:val="24"/>
      <w:lang w:eastAsia="ar-SA"/>
    </w:rPr>
  </w:style>
  <w:style w:type="character" w:customStyle="1" w:styleId="Heading3Char">
    <w:name w:val="Heading 3 Char"/>
    <w:basedOn w:val="DefaultParagraphFont"/>
    <w:link w:val="Heading3"/>
    <w:rsid w:val="005520AD"/>
    <w:rPr>
      <w:rFonts w:ascii="Arial" w:eastAsia="Times New Roman" w:hAnsi="Arial" w:cs="Times New Roman"/>
      <w:b/>
      <w:bCs/>
      <w:color w:val="000000"/>
      <w:kern w:val="1"/>
      <w:sz w:val="26"/>
      <w:szCs w:val="26"/>
      <w:lang w:eastAsia="ar-SA"/>
    </w:rPr>
  </w:style>
  <w:style w:type="character" w:customStyle="1" w:styleId="Heading4Char">
    <w:name w:val="Heading 4 Char"/>
    <w:basedOn w:val="DefaultParagraphFont"/>
    <w:link w:val="Heading4"/>
    <w:rsid w:val="005520AD"/>
    <w:rPr>
      <w:rFonts w:ascii="Book Antiqua" w:eastAsia="Times New Roman" w:hAnsi="Book Antiqua" w:cs="Times New Roman"/>
      <w:b/>
      <w:bCs/>
      <w:color w:val="000000"/>
      <w:kern w:val="1"/>
      <w:sz w:val="28"/>
      <w:szCs w:val="24"/>
      <w:u w:val="single"/>
      <w:lang w:eastAsia="ar-SA"/>
    </w:rPr>
  </w:style>
  <w:style w:type="character" w:customStyle="1" w:styleId="Heading5Char">
    <w:name w:val="Heading 5 Char"/>
    <w:basedOn w:val="DefaultParagraphFont"/>
    <w:link w:val="Heading5"/>
    <w:rsid w:val="005520AD"/>
    <w:rPr>
      <w:rFonts w:ascii="Times New Roman" w:eastAsia="Times New Roman" w:hAnsi="Times New Roman" w:cs="Times New Roman"/>
      <w:b/>
      <w:bCs/>
      <w:i/>
      <w:iCs/>
      <w:color w:val="000000"/>
      <w:kern w:val="1"/>
      <w:sz w:val="26"/>
      <w:szCs w:val="26"/>
      <w:lang w:eastAsia="ar-SA"/>
    </w:rPr>
  </w:style>
  <w:style w:type="character" w:customStyle="1" w:styleId="Heading6Char">
    <w:name w:val="Heading 6 Char"/>
    <w:basedOn w:val="DefaultParagraphFont"/>
    <w:link w:val="Heading6"/>
    <w:rsid w:val="005520AD"/>
    <w:rPr>
      <w:rFonts w:ascii="Book Antiqua" w:eastAsia="Times New Roman" w:hAnsi="Book Antiqua" w:cs="Times New Roman"/>
      <w:color w:val="000000"/>
      <w:kern w:val="1"/>
      <w:sz w:val="28"/>
      <w:szCs w:val="24"/>
      <w:lang w:eastAsia="ar-SA"/>
    </w:rPr>
  </w:style>
  <w:style w:type="character" w:customStyle="1" w:styleId="Heading7Char">
    <w:name w:val="Heading 7 Char"/>
    <w:basedOn w:val="DefaultParagraphFont"/>
    <w:link w:val="Heading7"/>
    <w:rsid w:val="005520AD"/>
    <w:rPr>
      <w:rFonts w:ascii="Book Antiqua" w:eastAsia="Times New Roman" w:hAnsi="Book Antiqua" w:cs="Arial"/>
      <w:b/>
      <w:bCs/>
      <w:color w:val="000000"/>
      <w:kern w:val="1"/>
      <w:sz w:val="24"/>
      <w:szCs w:val="24"/>
      <w:lang w:eastAsia="ar-SA"/>
    </w:rPr>
  </w:style>
  <w:style w:type="character" w:customStyle="1" w:styleId="Heading8Char">
    <w:name w:val="Heading 8 Char"/>
    <w:basedOn w:val="DefaultParagraphFont"/>
    <w:link w:val="Heading8"/>
    <w:rsid w:val="005520AD"/>
    <w:rPr>
      <w:rFonts w:ascii="Times New Roman" w:eastAsia="Times New Roman" w:hAnsi="Times New Roman" w:cs="Times New Roman"/>
      <w:b/>
      <w:color w:val="000000"/>
      <w:kern w:val="1"/>
      <w:sz w:val="24"/>
      <w:szCs w:val="24"/>
      <w:lang w:eastAsia="ar-SA"/>
    </w:rPr>
  </w:style>
  <w:style w:type="character" w:customStyle="1" w:styleId="Heading9Char">
    <w:name w:val="Heading 9 Char"/>
    <w:basedOn w:val="DefaultParagraphFont"/>
    <w:link w:val="Heading9"/>
    <w:rsid w:val="005520AD"/>
    <w:rPr>
      <w:rFonts w:ascii="Arial" w:eastAsia="Times New Roman" w:hAnsi="Arial" w:cs="Arial"/>
      <w:color w:val="000000"/>
      <w:kern w:val="1"/>
      <w:sz w:val="24"/>
      <w:szCs w:val="24"/>
      <w:lang w:eastAsia="ar-SA"/>
    </w:rPr>
  </w:style>
  <w:style w:type="character" w:customStyle="1" w:styleId="WW8Num2z0">
    <w:name w:val="WW8Num2z0"/>
    <w:rsid w:val="005520AD"/>
    <w:rPr>
      <w:rFonts w:ascii="Symbol" w:hAnsi="Symbol" w:cs="Symbol"/>
    </w:rPr>
  </w:style>
  <w:style w:type="character" w:customStyle="1" w:styleId="WW8Num2z1">
    <w:name w:val="WW8Num2z1"/>
    <w:rsid w:val="005520AD"/>
    <w:rPr>
      <w:rFonts w:ascii="Courier New" w:hAnsi="Courier New" w:cs="Courier New"/>
    </w:rPr>
  </w:style>
  <w:style w:type="character" w:customStyle="1" w:styleId="WW8Num2z2">
    <w:name w:val="WW8Num2z2"/>
    <w:rsid w:val="005520AD"/>
    <w:rPr>
      <w:rFonts w:ascii="Wingdings" w:hAnsi="Wingdings" w:cs="Wingdings"/>
    </w:rPr>
  </w:style>
  <w:style w:type="character" w:customStyle="1" w:styleId="WW8Num3z0">
    <w:name w:val="WW8Num3z0"/>
    <w:rsid w:val="005520AD"/>
    <w:rPr>
      <w:b/>
    </w:rPr>
  </w:style>
  <w:style w:type="character" w:customStyle="1" w:styleId="WW8Num3z1">
    <w:name w:val="WW8Num3z1"/>
    <w:rsid w:val="005520AD"/>
    <w:rPr>
      <w:b/>
      <w:i w:val="0"/>
      <w:sz w:val="24"/>
      <w:szCs w:val="24"/>
    </w:rPr>
  </w:style>
  <w:style w:type="character" w:customStyle="1" w:styleId="WW8Num4z0">
    <w:name w:val="WW8Num4z0"/>
    <w:rsid w:val="005520AD"/>
    <w:rPr>
      <w:rFonts w:cs="Arial"/>
      <w:i w:val="0"/>
      <w:sz w:val="24"/>
    </w:rPr>
  </w:style>
  <w:style w:type="character" w:customStyle="1" w:styleId="WW8Num5z0">
    <w:name w:val="WW8Num5z0"/>
    <w:rsid w:val="005520AD"/>
    <w:rPr>
      <w:rFonts w:cs="Arial"/>
      <w:b w:val="0"/>
      <w:i w:val="0"/>
      <w:sz w:val="24"/>
    </w:rPr>
  </w:style>
  <w:style w:type="character" w:customStyle="1" w:styleId="WW8Num6z0">
    <w:name w:val="WW8Num6z0"/>
    <w:rsid w:val="005520AD"/>
    <w:rPr>
      <w:rFonts w:ascii="Symbol" w:hAnsi="Symbol" w:cs="Symbol"/>
    </w:rPr>
  </w:style>
  <w:style w:type="character" w:customStyle="1" w:styleId="WW8Num6z1">
    <w:name w:val="WW8Num6z1"/>
    <w:rsid w:val="005520AD"/>
    <w:rPr>
      <w:rFonts w:ascii="Courier New" w:hAnsi="Courier New" w:cs="Courier New"/>
    </w:rPr>
  </w:style>
  <w:style w:type="character" w:customStyle="1" w:styleId="WW8Num6z2">
    <w:name w:val="WW8Num6z2"/>
    <w:rsid w:val="005520AD"/>
    <w:rPr>
      <w:rFonts w:ascii="Wingdings" w:hAnsi="Wingdings" w:cs="Wingdings"/>
    </w:rPr>
  </w:style>
  <w:style w:type="character" w:customStyle="1" w:styleId="WW8Num7z0">
    <w:name w:val="WW8Num7z0"/>
    <w:rsid w:val="005520AD"/>
    <w:rPr>
      <w:b w:val="0"/>
      <w:i w:val="0"/>
      <w:color w:val="00000A"/>
    </w:rPr>
  </w:style>
  <w:style w:type="character" w:customStyle="1" w:styleId="WW8Num7z1">
    <w:name w:val="WW8Num7z1"/>
    <w:rsid w:val="005520AD"/>
    <w:rPr>
      <w:rFonts w:ascii="Courier New" w:hAnsi="Courier New" w:cs="Courier New"/>
    </w:rPr>
  </w:style>
  <w:style w:type="character" w:customStyle="1" w:styleId="WW8Num7z2">
    <w:name w:val="WW8Num7z2"/>
    <w:rsid w:val="005520AD"/>
    <w:rPr>
      <w:rFonts w:ascii="Wingdings" w:hAnsi="Wingdings" w:cs="Wingdings"/>
    </w:rPr>
  </w:style>
  <w:style w:type="character" w:customStyle="1" w:styleId="WW8Num8z0">
    <w:name w:val="WW8Num8z0"/>
    <w:rsid w:val="005520AD"/>
    <w:rPr>
      <w:rFonts w:ascii="Symbol" w:hAnsi="Symbol" w:cs="Symbol"/>
    </w:rPr>
  </w:style>
  <w:style w:type="character" w:customStyle="1" w:styleId="WW8Num9z0">
    <w:name w:val="WW8Num9z0"/>
    <w:rsid w:val="005520AD"/>
    <w:rPr>
      <w:i w:val="0"/>
    </w:rPr>
  </w:style>
  <w:style w:type="character" w:customStyle="1" w:styleId="WW8Num9z1">
    <w:name w:val="WW8Num9z1"/>
    <w:rsid w:val="005520AD"/>
    <w:rPr>
      <w:rFonts w:ascii="Courier New" w:hAnsi="Courier New" w:cs="Courier New"/>
    </w:rPr>
  </w:style>
  <w:style w:type="character" w:customStyle="1" w:styleId="WW8Num9z2">
    <w:name w:val="WW8Num9z2"/>
    <w:rsid w:val="005520AD"/>
    <w:rPr>
      <w:rFonts w:ascii="Wingdings" w:hAnsi="Wingdings" w:cs="Wingdings"/>
    </w:rPr>
  </w:style>
  <w:style w:type="character" w:customStyle="1" w:styleId="WW8Num8z1">
    <w:name w:val="WW8Num8z1"/>
    <w:rsid w:val="005520AD"/>
    <w:rPr>
      <w:rFonts w:ascii="Courier New" w:hAnsi="Courier New" w:cs="Courier New"/>
    </w:rPr>
  </w:style>
  <w:style w:type="character" w:customStyle="1" w:styleId="WW8Num8z2">
    <w:name w:val="WW8Num8z2"/>
    <w:rsid w:val="005520AD"/>
    <w:rPr>
      <w:rFonts w:ascii="Wingdings" w:hAnsi="Wingdings" w:cs="Wingdings"/>
    </w:rPr>
  </w:style>
  <w:style w:type="character" w:customStyle="1" w:styleId="WW8Num10z0">
    <w:name w:val="WW8Num10z0"/>
    <w:rsid w:val="005520AD"/>
    <w:rPr>
      <w:rFonts w:ascii="Symbol" w:hAnsi="Symbol" w:cs="Symbol"/>
    </w:rPr>
  </w:style>
  <w:style w:type="character" w:customStyle="1" w:styleId="WW8Num10z1">
    <w:name w:val="WW8Num10z1"/>
    <w:rsid w:val="005520AD"/>
    <w:rPr>
      <w:rFonts w:ascii="Courier New" w:hAnsi="Courier New" w:cs="Courier New"/>
    </w:rPr>
  </w:style>
  <w:style w:type="character" w:customStyle="1" w:styleId="WW8Num10z2">
    <w:name w:val="WW8Num10z2"/>
    <w:rsid w:val="005520AD"/>
    <w:rPr>
      <w:rFonts w:ascii="Wingdings" w:hAnsi="Wingdings" w:cs="Wingdings"/>
    </w:rPr>
  </w:style>
  <w:style w:type="character" w:customStyle="1" w:styleId="WW8Num12z0">
    <w:name w:val="WW8Num12z0"/>
    <w:rsid w:val="005520AD"/>
    <w:rPr>
      <w:b/>
    </w:rPr>
  </w:style>
  <w:style w:type="character" w:customStyle="1" w:styleId="WW8Num12z1">
    <w:name w:val="WW8Num12z1"/>
    <w:rsid w:val="005520AD"/>
    <w:rPr>
      <w:b/>
      <w:i w:val="0"/>
      <w:sz w:val="24"/>
      <w:szCs w:val="24"/>
    </w:rPr>
  </w:style>
  <w:style w:type="character" w:customStyle="1" w:styleId="WW8Num13z0">
    <w:name w:val="WW8Num13z0"/>
    <w:rsid w:val="005520AD"/>
    <w:rPr>
      <w:b w:val="0"/>
    </w:rPr>
  </w:style>
  <w:style w:type="character" w:customStyle="1" w:styleId="WW8Num15z0">
    <w:name w:val="WW8Num15z0"/>
    <w:rsid w:val="005520AD"/>
    <w:rPr>
      <w:rFonts w:ascii="Wingdings" w:hAnsi="Wingdings" w:cs="Wingdings"/>
    </w:rPr>
  </w:style>
  <w:style w:type="character" w:customStyle="1" w:styleId="WW8Num15z1">
    <w:name w:val="WW8Num15z1"/>
    <w:rsid w:val="005520AD"/>
    <w:rPr>
      <w:rFonts w:ascii="Courier New" w:hAnsi="Courier New" w:cs="Courier New"/>
    </w:rPr>
  </w:style>
  <w:style w:type="character" w:customStyle="1" w:styleId="WW8Num15z3">
    <w:name w:val="WW8Num15z3"/>
    <w:rsid w:val="005520AD"/>
    <w:rPr>
      <w:rFonts w:ascii="Symbol" w:hAnsi="Symbol" w:cs="Symbol"/>
    </w:rPr>
  </w:style>
  <w:style w:type="character" w:customStyle="1" w:styleId="WW-DefaultParagraphFont">
    <w:name w:val="WW-Default Paragraph Font"/>
    <w:rsid w:val="005520AD"/>
  </w:style>
  <w:style w:type="character" w:customStyle="1" w:styleId="ListParagraphChar">
    <w:name w:val="List Paragraph Char"/>
    <w:rsid w:val="005520AD"/>
  </w:style>
  <w:style w:type="character" w:customStyle="1" w:styleId="CommentReference1">
    <w:name w:val="Comment Reference1"/>
    <w:rsid w:val="005520AD"/>
    <w:rPr>
      <w:sz w:val="16"/>
      <w:szCs w:val="16"/>
    </w:rPr>
  </w:style>
  <w:style w:type="character" w:customStyle="1" w:styleId="CommentTextChar">
    <w:name w:val="Comment Text Char"/>
    <w:rsid w:val="005520AD"/>
    <w:rPr>
      <w:sz w:val="20"/>
      <w:szCs w:val="20"/>
    </w:rPr>
  </w:style>
  <w:style w:type="character" w:customStyle="1" w:styleId="CommentSubjectChar">
    <w:name w:val="Comment Subject Char"/>
    <w:rsid w:val="005520AD"/>
    <w:rPr>
      <w:b/>
      <w:bCs/>
      <w:sz w:val="20"/>
      <w:szCs w:val="20"/>
    </w:rPr>
  </w:style>
  <w:style w:type="character" w:customStyle="1" w:styleId="BalloonTextChar">
    <w:name w:val="Balloon Text Char"/>
    <w:rsid w:val="005520AD"/>
    <w:rPr>
      <w:rFonts w:ascii="Tahoma" w:hAnsi="Tahoma" w:cs="Tahoma"/>
      <w:sz w:val="16"/>
      <w:szCs w:val="16"/>
    </w:rPr>
  </w:style>
  <w:style w:type="character" w:customStyle="1" w:styleId="BodyText2Char">
    <w:name w:val="Body Text 2 Char"/>
    <w:rsid w:val="005520AD"/>
    <w:rPr>
      <w:sz w:val="24"/>
      <w:szCs w:val="24"/>
    </w:rPr>
  </w:style>
  <w:style w:type="character" w:customStyle="1" w:styleId="BodyText2Char1">
    <w:name w:val="Body Text 2 Char1"/>
    <w:basedOn w:val="WW-DefaultParagraphFont"/>
    <w:rsid w:val="005520AD"/>
  </w:style>
  <w:style w:type="character" w:customStyle="1" w:styleId="BodyText3Char">
    <w:name w:val="Body Text 3 Char"/>
    <w:rsid w:val="005520AD"/>
    <w:rPr>
      <w:rFonts w:ascii="Times New Roman" w:eastAsia="Times New Roman" w:hAnsi="Times New Roman" w:cs="Times New Roman"/>
      <w:sz w:val="16"/>
      <w:szCs w:val="16"/>
    </w:rPr>
  </w:style>
  <w:style w:type="character" w:customStyle="1" w:styleId="NoSpacingChar">
    <w:name w:val="No Spacing Char"/>
    <w:rsid w:val="005520AD"/>
    <w:rPr>
      <w:rFonts w:cs="font333"/>
      <w:lang w:val="en-US"/>
    </w:rPr>
  </w:style>
  <w:style w:type="character" w:customStyle="1" w:styleId="HeaderChar">
    <w:name w:val="Header Char"/>
    <w:basedOn w:val="WW-DefaultParagraphFont"/>
    <w:rsid w:val="005520AD"/>
  </w:style>
  <w:style w:type="character" w:customStyle="1" w:styleId="FooterChar">
    <w:name w:val="Footer Char"/>
    <w:basedOn w:val="WW-DefaultParagraphFont"/>
    <w:rsid w:val="005520AD"/>
  </w:style>
  <w:style w:type="character" w:customStyle="1" w:styleId="ListLabel1">
    <w:name w:val="ListLabel 1"/>
    <w:rsid w:val="005520AD"/>
    <w:rPr>
      <w:rFonts w:cs="Courier New"/>
    </w:rPr>
  </w:style>
  <w:style w:type="character" w:customStyle="1" w:styleId="ListLabel2">
    <w:name w:val="ListLabel 2"/>
    <w:rsid w:val="005520AD"/>
    <w:rPr>
      <w:b/>
      <w:i w:val="0"/>
      <w:sz w:val="24"/>
      <w:szCs w:val="24"/>
    </w:rPr>
  </w:style>
  <w:style w:type="character" w:customStyle="1" w:styleId="ListLabel3">
    <w:name w:val="ListLabel 3"/>
    <w:rsid w:val="005520AD"/>
    <w:rPr>
      <w:rFonts w:cs="Arial"/>
      <w:i w:val="0"/>
      <w:sz w:val="24"/>
    </w:rPr>
  </w:style>
  <w:style w:type="character" w:customStyle="1" w:styleId="ListLabel4">
    <w:name w:val="ListLabel 4"/>
    <w:rsid w:val="005520AD"/>
    <w:rPr>
      <w:rFonts w:cs="Arial"/>
      <w:b w:val="0"/>
      <w:i w:val="0"/>
      <w:sz w:val="24"/>
    </w:rPr>
  </w:style>
  <w:style w:type="character" w:customStyle="1" w:styleId="ListLabel5">
    <w:name w:val="ListLabel 5"/>
    <w:rsid w:val="005520AD"/>
    <w:rPr>
      <w:rFonts w:cs="Calibri"/>
    </w:rPr>
  </w:style>
  <w:style w:type="character" w:customStyle="1" w:styleId="ListLabel6">
    <w:name w:val="ListLabel 6"/>
    <w:rsid w:val="005520AD"/>
    <w:rPr>
      <w:b w:val="0"/>
      <w:i w:val="0"/>
      <w:color w:val="00000A"/>
    </w:rPr>
  </w:style>
  <w:style w:type="character" w:customStyle="1" w:styleId="ListLabel7">
    <w:name w:val="ListLabel 7"/>
    <w:rsid w:val="005520AD"/>
    <w:rPr>
      <w:rFonts w:eastAsia="TimesNewRomanPSMT" w:cs="Times New Roman"/>
    </w:rPr>
  </w:style>
  <w:style w:type="character" w:customStyle="1" w:styleId="ListLabel8">
    <w:name w:val="ListLabel 8"/>
    <w:rsid w:val="005520AD"/>
    <w:rPr>
      <w:i w:val="0"/>
    </w:rPr>
  </w:style>
  <w:style w:type="character" w:customStyle="1" w:styleId="NumberingSymbols">
    <w:name w:val="Numbering Symbols"/>
    <w:rsid w:val="005520AD"/>
  </w:style>
  <w:style w:type="paragraph" w:customStyle="1" w:styleId="Heading">
    <w:name w:val="Heading"/>
    <w:basedOn w:val="Normal"/>
    <w:next w:val="BodyText"/>
    <w:rsid w:val="005520AD"/>
    <w:pPr>
      <w:keepNext/>
      <w:spacing w:before="240" w:after="120"/>
    </w:pPr>
    <w:rPr>
      <w:rFonts w:ascii="Arial" w:hAnsi="Arial" w:cs="Mangal"/>
      <w:sz w:val="28"/>
      <w:szCs w:val="28"/>
    </w:rPr>
  </w:style>
  <w:style w:type="paragraph" w:styleId="BodyText">
    <w:name w:val="Body Text"/>
    <w:basedOn w:val="Normal"/>
    <w:link w:val="BodyTextChar"/>
    <w:rsid w:val="005520AD"/>
    <w:pPr>
      <w:spacing w:after="120"/>
    </w:pPr>
  </w:style>
  <w:style w:type="character" w:customStyle="1" w:styleId="BodyTextChar">
    <w:name w:val="Body Text Char"/>
    <w:basedOn w:val="DefaultParagraphFont"/>
    <w:link w:val="BodyText"/>
    <w:rsid w:val="005520AD"/>
    <w:rPr>
      <w:rFonts w:ascii="Times New Roman" w:eastAsia="Arial Unicode MS" w:hAnsi="Times New Roman" w:cs="Times New Roman"/>
      <w:color w:val="000000"/>
      <w:kern w:val="1"/>
      <w:sz w:val="24"/>
      <w:szCs w:val="24"/>
      <w:lang w:eastAsia="ar-SA"/>
    </w:rPr>
  </w:style>
  <w:style w:type="paragraph" w:styleId="List">
    <w:name w:val="List"/>
    <w:basedOn w:val="BodyText"/>
    <w:rsid w:val="005520AD"/>
    <w:rPr>
      <w:rFonts w:cs="Mangal"/>
    </w:rPr>
  </w:style>
  <w:style w:type="paragraph" w:styleId="Caption">
    <w:name w:val="caption"/>
    <w:basedOn w:val="Normal"/>
    <w:qFormat/>
    <w:rsid w:val="005520AD"/>
    <w:pPr>
      <w:suppressLineNumbers/>
      <w:spacing w:before="120" w:after="120"/>
    </w:pPr>
    <w:rPr>
      <w:rFonts w:cs="Mangal"/>
      <w:i/>
      <w:iCs/>
    </w:rPr>
  </w:style>
  <w:style w:type="paragraph" w:customStyle="1" w:styleId="Index">
    <w:name w:val="Index"/>
    <w:basedOn w:val="Normal"/>
    <w:rsid w:val="005520AD"/>
    <w:pPr>
      <w:suppressLineNumbers/>
    </w:pPr>
    <w:rPr>
      <w:rFonts w:cs="Mangal"/>
    </w:rPr>
  </w:style>
  <w:style w:type="paragraph" w:styleId="ListParagraph">
    <w:name w:val="List Paragraph"/>
    <w:basedOn w:val="Normal"/>
    <w:uiPriority w:val="34"/>
    <w:qFormat/>
    <w:rsid w:val="005520AD"/>
    <w:pPr>
      <w:ind w:left="720"/>
    </w:pPr>
  </w:style>
  <w:style w:type="paragraph" w:customStyle="1" w:styleId="CommentText1">
    <w:name w:val="Comment Text1"/>
    <w:basedOn w:val="Normal"/>
    <w:rsid w:val="005520AD"/>
    <w:rPr>
      <w:sz w:val="20"/>
      <w:szCs w:val="20"/>
    </w:rPr>
  </w:style>
  <w:style w:type="paragraph" w:customStyle="1" w:styleId="CommentSubject1">
    <w:name w:val="Comment Subject1"/>
    <w:basedOn w:val="CommentText1"/>
    <w:rsid w:val="005520AD"/>
    <w:rPr>
      <w:b/>
      <w:bCs/>
    </w:rPr>
  </w:style>
  <w:style w:type="paragraph" w:styleId="BalloonText">
    <w:name w:val="Balloon Text"/>
    <w:basedOn w:val="Normal"/>
    <w:link w:val="BalloonTextChar1"/>
    <w:rsid w:val="005520AD"/>
    <w:rPr>
      <w:rFonts w:ascii="Tahoma" w:hAnsi="Tahoma" w:cs="Tahoma"/>
      <w:sz w:val="16"/>
      <w:szCs w:val="16"/>
    </w:rPr>
  </w:style>
  <w:style w:type="character" w:customStyle="1" w:styleId="BalloonTextChar1">
    <w:name w:val="Balloon Text Char1"/>
    <w:basedOn w:val="DefaultParagraphFont"/>
    <w:link w:val="BalloonText"/>
    <w:rsid w:val="005520AD"/>
    <w:rPr>
      <w:rFonts w:ascii="Tahoma" w:eastAsia="Arial Unicode MS" w:hAnsi="Tahoma" w:cs="Tahoma"/>
      <w:color w:val="000000"/>
      <w:kern w:val="1"/>
      <w:sz w:val="16"/>
      <w:szCs w:val="16"/>
      <w:lang w:eastAsia="ar-SA"/>
    </w:rPr>
  </w:style>
  <w:style w:type="paragraph" w:customStyle="1" w:styleId="ContentsHeading">
    <w:name w:val="Contents Heading"/>
    <w:basedOn w:val="Heading1"/>
    <w:rsid w:val="005520AD"/>
    <w:pPr>
      <w:suppressLineNumbers/>
    </w:pPr>
    <w:rPr>
      <w:sz w:val="32"/>
      <w:szCs w:val="32"/>
    </w:rPr>
  </w:style>
  <w:style w:type="paragraph" w:styleId="BodyText2">
    <w:name w:val="Body Text 2"/>
    <w:basedOn w:val="Normal"/>
    <w:link w:val="BodyText2Char2"/>
    <w:rsid w:val="005520AD"/>
    <w:pPr>
      <w:spacing w:after="120" w:line="480" w:lineRule="auto"/>
    </w:pPr>
  </w:style>
  <w:style w:type="character" w:customStyle="1" w:styleId="BodyText2Char2">
    <w:name w:val="Body Text 2 Char2"/>
    <w:basedOn w:val="DefaultParagraphFont"/>
    <w:link w:val="BodyText2"/>
    <w:rsid w:val="005520AD"/>
    <w:rPr>
      <w:rFonts w:ascii="Times New Roman" w:eastAsia="Arial Unicode MS" w:hAnsi="Times New Roman" w:cs="Times New Roman"/>
      <w:color w:val="000000"/>
      <w:kern w:val="1"/>
      <w:sz w:val="24"/>
      <w:szCs w:val="24"/>
      <w:lang w:eastAsia="ar-SA"/>
    </w:rPr>
  </w:style>
  <w:style w:type="paragraph" w:styleId="BodyText3">
    <w:name w:val="Body Text 3"/>
    <w:basedOn w:val="Normal"/>
    <w:link w:val="BodyText3Char1"/>
    <w:rsid w:val="005520AD"/>
    <w:pPr>
      <w:spacing w:after="120"/>
    </w:pPr>
    <w:rPr>
      <w:rFonts w:eastAsia="Times New Roman"/>
      <w:sz w:val="16"/>
      <w:szCs w:val="16"/>
    </w:rPr>
  </w:style>
  <w:style w:type="character" w:customStyle="1" w:styleId="BodyText3Char1">
    <w:name w:val="Body Text 3 Char1"/>
    <w:basedOn w:val="DefaultParagraphFont"/>
    <w:link w:val="BodyText3"/>
    <w:rsid w:val="005520AD"/>
    <w:rPr>
      <w:rFonts w:ascii="Times New Roman" w:eastAsia="Times New Roman" w:hAnsi="Times New Roman" w:cs="Times New Roman"/>
      <w:color w:val="000000"/>
      <w:kern w:val="1"/>
      <w:sz w:val="16"/>
      <w:szCs w:val="16"/>
      <w:lang w:eastAsia="ar-SA"/>
    </w:rPr>
  </w:style>
  <w:style w:type="paragraph" w:styleId="NoSpacing">
    <w:name w:val="No Spacing"/>
    <w:qFormat/>
    <w:rsid w:val="005520AD"/>
    <w:pPr>
      <w:suppressAutoHyphens/>
      <w:spacing w:after="0" w:line="100" w:lineRule="atLeast"/>
      <w:jc w:val="left"/>
    </w:pPr>
    <w:rPr>
      <w:rFonts w:ascii="Calibri" w:eastAsia="Arial Unicode MS" w:hAnsi="Calibri" w:cs="Calibri"/>
      <w:kern w:val="1"/>
      <w:lang w:eastAsia="ar-SA"/>
    </w:rPr>
  </w:style>
  <w:style w:type="paragraph" w:styleId="Header">
    <w:name w:val="header"/>
    <w:basedOn w:val="Normal"/>
    <w:link w:val="HeaderChar1"/>
    <w:rsid w:val="005520AD"/>
    <w:pPr>
      <w:suppressLineNumbers/>
      <w:tabs>
        <w:tab w:val="center" w:pos="4513"/>
        <w:tab w:val="right" w:pos="9026"/>
      </w:tabs>
    </w:pPr>
  </w:style>
  <w:style w:type="character" w:customStyle="1" w:styleId="HeaderChar1">
    <w:name w:val="Header Char1"/>
    <w:basedOn w:val="DefaultParagraphFont"/>
    <w:link w:val="Header"/>
    <w:rsid w:val="005520AD"/>
    <w:rPr>
      <w:rFonts w:ascii="Times New Roman" w:eastAsia="Arial Unicode MS" w:hAnsi="Times New Roman" w:cs="Times New Roman"/>
      <w:color w:val="000000"/>
      <w:kern w:val="1"/>
      <w:sz w:val="24"/>
      <w:szCs w:val="24"/>
      <w:lang w:eastAsia="ar-SA"/>
    </w:rPr>
  </w:style>
  <w:style w:type="paragraph" w:styleId="Footer">
    <w:name w:val="footer"/>
    <w:basedOn w:val="Normal"/>
    <w:link w:val="FooterChar1"/>
    <w:rsid w:val="005520AD"/>
    <w:pPr>
      <w:suppressLineNumbers/>
      <w:tabs>
        <w:tab w:val="center" w:pos="4513"/>
        <w:tab w:val="right" w:pos="9026"/>
      </w:tabs>
    </w:pPr>
  </w:style>
  <w:style w:type="character" w:customStyle="1" w:styleId="FooterChar1">
    <w:name w:val="Footer Char1"/>
    <w:basedOn w:val="DefaultParagraphFont"/>
    <w:link w:val="Footer"/>
    <w:rsid w:val="005520AD"/>
    <w:rPr>
      <w:rFonts w:ascii="Times New Roman" w:eastAsia="Arial Unicode MS" w:hAnsi="Times New Roman" w:cs="Times New Roman"/>
      <w:color w:val="000000"/>
      <w:kern w:val="1"/>
      <w:sz w:val="24"/>
      <w:szCs w:val="24"/>
      <w:lang w:eastAsia="ar-SA"/>
    </w:rPr>
  </w:style>
  <w:style w:type="paragraph" w:customStyle="1" w:styleId="TableContents">
    <w:name w:val="Table Contents"/>
    <w:basedOn w:val="Normal"/>
    <w:rsid w:val="005520AD"/>
    <w:pPr>
      <w:suppressLineNumbers/>
    </w:pPr>
  </w:style>
  <w:style w:type="paragraph" w:customStyle="1" w:styleId="TableHeading">
    <w:name w:val="Table Heading"/>
    <w:basedOn w:val="TableContents"/>
    <w:rsid w:val="005520AD"/>
    <w:pPr>
      <w:jc w:val="center"/>
    </w:pPr>
    <w:rPr>
      <w:b/>
      <w:bCs/>
    </w:rPr>
  </w:style>
  <w:style w:type="paragraph" w:customStyle="1" w:styleId="PythagoreanTheorem">
    <w:name w:val="Pythagorean Theorem"/>
    <w:rsid w:val="005520AD"/>
    <w:pPr>
      <w:suppressAutoHyphens/>
      <w:spacing w:line="276" w:lineRule="auto"/>
      <w:jc w:val="left"/>
    </w:pPr>
    <w:rPr>
      <w:rFonts w:ascii="Calibri" w:eastAsia="MS Mincho" w:hAnsi="Calibri" w:cs="Arial"/>
      <w:lang w:eastAsia="ar-SA"/>
    </w:rPr>
  </w:style>
  <w:style w:type="table" w:styleId="TableGrid">
    <w:name w:val="Table Grid"/>
    <w:basedOn w:val="TableNormal"/>
    <w:uiPriority w:val="59"/>
    <w:rsid w:val="005520AD"/>
    <w:pPr>
      <w:spacing w:after="0"/>
      <w:jc w:val="left"/>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1">
    <w:name w:val="Style1"/>
    <w:basedOn w:val="Normal"/>
    <w:uiPriority w:val="99"/>
    <w:rsid w:val="005520AD"/>
    <w:pPr>
      <w:widowControl w:val="0"/>
      <w:suppressAutoHyphens w:val="0"/>
      <w:autoSpaceDE w:val="0"/>
      <w:autoSpaceDN w:val="0"/>
      <w:adjustRightInd w:val="0"/>
      <w:spacing w:line="233" w:lineRule="exact"/>
    </w:pPr>
    <w:rPr>
      <w:rFonts w:ascii="Calibri" w:eastAsia="Times New Roman" w:hAnsi="Calibri"/>
      <w:color w:val="auto"/>
      <w:kern w:val="0"/>
      <w:lang w:val="sr-Latn-CS" w:eastAsia="sr-Latn-CS"/>
    </w:rPr>
  </w:style>
  <w:style w:type="character" w:customStyle="1" w:styleId="FontStyle34">
    <w:name w:val="Font Style34"/>
    <w:basedOn w:val="DefaultParagraphFont"/>
    <w:uiPriority w:val="99"/>
    <w:rsid w:val="005520AD"/>
    <w:rPr>
      <w:rFonts w:ascii="Calibri" w:hAnsi="Calibri" w:cs="Calibri"/>
      <w:b/>
      <w:bCs/>
      <w:sz w:val="18"/>
      <w:szCs w:val="18"/>
    </w:rPr>
  </w:style>
  <w:style w:type="character" w:styleId="Hyperlink">
    <w:name w:val="Hyperlink"/>
    <w:basedOn w:val="DefaultParagraphFont"/>
    <w:uiPriority w:val="99"/>
    <w:rsid w:val="005520AD"/>
    <w:rPr>
      <w:color w:val="0000FF"/>
      <w:u w:val="single"/>
    </w:rPr>
  </w:style>
  <w:style w:type="paragraph" w:customStyle="1" w:styleId="Style6">
    <w:name w:val="Style6"/>
    <w:basedOn w:val="Normal"/>
    <w:uiPriority w:val="99"/>
    <w:rsid w:val="005520AD"/>
    <w:pPr>
      <w:widowControl w:val="0"/>
      <w:suppressAutoHyphens w:val="0"/>
      <w:autoSpaceDE w:val="0"/>
      <w:autoSpaceDN w:val="0"/>
      <w:adjustRightInd w:val="0"/>
      <w:spacing w:line="240" w:lineRule="auto"/>
    </w:pPr>
    <w:rPr>
      <w:rFonts w:ascii="Calibri" w:eastAsia="Times New Roman" w:hAnsi="Calibri"/>
      <w:color w:val="auto"/>
      <w:kern w:val="0"/>
      <w:lang w:val="sr-Latn-CS" w:eastAsia="sr-Latn-CS"/>
    </w:rPr>
  </w:style>
  <w:style w:type="character" w:customStyle="1" w:styleId="FontStyle44">
    <w:name w:val="Font Style44"/>
    <w:basedOn w:val="DefaultParagraphFont"/>
    <w:uiPriority w:val="99"/>
    <w:rsid w:val="005520AD"/>
    <w:rPr>
      <w:rFonts w:ascii="Calibri" w:hAnsi="Calibri" w:cs="Calibri"/>
      <w:sz w:val="22"/>
      <w:szCs w:val="22"/>
    </w:rPr>
  </w:style>
  <w:style w:type="paragraph" w:customStyle="1" w:styleId="Style10">
    <w:name w:val="Style10"/>
    <w:basedOn w:val="Normal"/>
    <w:uiPriority w:val="99"/>
    <w:rsid w:val="005520AD"/>
    <w:pPr>
      <w:widowControl w:val="0"/>
      <w:suppressAutoHyphens w:val="0"/>
      <w:autoSpaceDE w:val="0"/>
      <w:autoSpaceDN w:val="0"/>
      <w:adjustRightInd w:val="0"/>
      <w:spacing w:line="293" w:lineRule="exact"/>
    </w:pPr>
    <w:rPr>
      <w:rFonts w:ascii="Calibri" w:eastAsia="Times New Roman" w:hAnsi="Calibri"/>
      <w:color w:val="auto"/>
      <w:kern w:val="0"/>
      <w:lang w:val="sr-Latn-CS" w:eastAsia="sr-Latn-CS"/>
    </w:rPr>
  </w:style>
  <w:style w:type="character" w:customStyle="1" w:styleId="FontStyle43">
    <w:name w:val="Font Style43"/>
    <w:basedOn w:val="DefaultParagraphFont"/>
    <w:uiPriority w:val="99"/>
    <w:rsid w:val="005520AD"/>
    <w:rPr>
      <w:rFonts w:ascii="Calibri" w:hAnsi="Calibri" w:cs="Calibri"/>
      <w:b/>
      <w:bCs/>
      <w:sz w:val="22"/>
      <w:szCs w:val="22"/>
    </w:rPr>
  </w:style>
  <w:style w:type="character" w:customStyle="1" w:styleId="apple-converted-space">
    <w:name w:val="apple-converted-space"/>
    <w:rsid w:val="005520AD"/>
  </w:style>
  <w:style w:type="character" w:customStyle="1" w:styleId="apple-style-span">
    <w:name w:val="apple-style-span"/>
    <w:basedOn w:val="DefaultParagraphFont"/>
    <w:rsid w:val="005520AD"/>
  </w:style>
  <w:style w:type="paragraph" w:customStyle="1" w:styleId="Default">
    <w:name w:val="Default"/>
    <w:rsid w:val="00DE5348"/>
    <w:pPr>
      <w:autoSpaceDE w:val="0"/>
      <w:autoSpaceDN w:val="0"/>
      <w:adjustRightInd w:val="0"/>
      <w:spacing w:after="0"/>
      <w:jc w:val="left"/>
    </w:pPr>
    <w:rPr>
      <w:rFonts w:ascii="Arial" w:eastAsia="Times New Roman" w:hAnsi="Arial" w:cs="Arial"/>
      <w:color w:val="000000"/>
      <w:sz w:val="24"/>
      <w:szCs w:val="24"/>
      <w:lang w:val="sr-Latn-CS" w:eastAsia="sr-Latn-CS"/>
    </w:rPr>
  </w:style>
  <w:style w:type="paragraph" w:styleId="CommentText">
    <w:name w:val="annotation text"/>
    <w:basedOn w:val="Normal"/>
    <w:link w:val="CommentTextChar1"/>
    <w:unhideWhenUsed/>
    <w:rsid w:val="00BD7632"/>
    <w:pPr>
      <w:spacing w:line="240" w:lineRule="auto"/>
    </w:pPr>
    <w:rPr>
      <w:sz w:val="20"/>
      <w:szCs w:val="20"/>
    </w:rPr>
  </w:style>
  <w:style w:type="character" w:customStyle="1" w:styleId="CommentTextChar1">
    <w:name w:val="Comment Text Char1"/>
    <w:basedOn w:val="DefaultParagraphFont"/>
    <w:link w:val="CommentText"/>
    <w:rsid w:val="00BD7632"/>
    <w:rPr>
      <w:rFonts w:ascii="Times New Roman" w:eastAsia="Arial Unicode MS" w:hAnsi="Times New Roman" w:cs="Times New Roman"/>
      <w:color w:val="000000"/>
      <w:kern w:val="1"/>
      <w:sz w:val="20"/>
      <w:szCs w:val="20"/>
      <w:lang w:eastAsia="ar-SA"/>
    </w:rPr>
  </w:style>
  <w:style w:type="paragraph" w:customStyle="1" w:styleId="Style39">
    <w:name w:val="Style39"/>
    <w:basedOn w:val="Normal"/>
    <w:uiPriority w:val="99"/>
    <w:rsid w:val="00420F5B"/>
    <w:pPr>
      <w:widowControl w:val="0"/>
      <w:suppressAutoHyphens w:val="0"/>
      <w:autoSpaceDE w:val="0"/>
      <w:autoSpaceDN w:val="0"/>
      <w:adjustRightInd w:val="0"/>
      <w:spacing w:line="269" w:lineRule="exact"/>
      <w:jc w:val="both"/>
    </w:pPr>
    <w:rPr>
      <w:rFonts w:eastAsia="Times New Roman"/>
      <w:color w:val="auto"/>
      <w:kern w:val="0"/>
      <w:lang w:val="sr-Latn-CS" w:eastAsia="sr-Latn-CS"/>
    </w:rPr>
  </w:style>
  <w:style w:type="character" w:customStyle="1" w:styleId="FontStyle54">
    <w:name w:val="Font Style54"/>
    <w:basedOn w:val="DefaultParagraphFont"/>
    <w:uiPriority w:val="99"/>
    <w:rsid w:val="00420F5B"/>
    <w:rPr>
      <w:rFonts w:ascii="Times New Roman" w:hAnsi="Times New Roman" w:cs="Times New Roman"/>
      <w:i/>
      <w:iCs/>
      <w:sz w:val="22"/>
      <w:szCs w:val="22"/>
    </w:rPr>
  </w:style>
  <w:style w:type="character" w:customStyle="1" w:styleId="FontStyle55">
    <w:name w:val="Font Style55"/>
    <w:basedOn w:val="DefaultParagraphFont"/>
    <w:uiPriority w:val="99"/>
    <w:rsid w:val="00420F5B"/>
    <w:rPr>
      <w:rFonts w:ascii="Times New Roman" w:hAnsi="Times New Roman" w:cs="Times New Roman"/>
      <w:b/>
      <w:bCs/>
      <w:i/>
      <w:iCs/>
      <w:sz w:val="22"/>
      <w:szCs w:val="22"/>
    </w:rPr>
  </w:style>
  <w:style w:type="character" w:customStyle="1" w:styleId="WW8Num4z1">
    <w:name w:val="WW8Num4z1"/>
    <w:rsid w:val="009A34D6"/>
    <w:rPr>
      <w:rFonts w:ascii="Courier New" w:hAnsi="Courier New" w:cs="Courier New"/>
    </w:rPr>
  </w:style>
  <w:style w:type="character" w:customStyle="1" w:styleId="WW8Num4z2">
    <w:name w:val="WW8Num4z2"/>
    <w:rsid w:val="009A34D6"/>
    <w:rPr>
      <w:rFonts w:ascii="Wingdings" w:hAnsi="Wingdings" w:cs="Wingdings"/>
    </w:rPr>
  </w:style>
  <w:style w:type="character" w:customStyle="1" w:styleId="WW8Num4z3">
    <w:name w:val="WW8Num4z3"/>
    <w:rsid w:val="009A34D6"/>
    <w:rPr>
      <w:rFonts w:ascii="Symbol" w:hAnsi="Symbol" w:cs="Symbol"/>
    </w:rPr>
  </w:style>
  <w:style w:type="character" w:customStyle="1" w:styleId="WW8Num5z1">
    <w:name w:val="WW8Num5z1"/>
    <w:rsid w:val="009A34D6"/>
    <w:rPr>
      <w:rFonts w:ascii="Courier New" w:hAnsi="Courier New" w:cs="Courier New"/>
    </w:rPr>
  </w:style>
  <w:style w:type="character" w:customStyle="1" w:styleId="WW8Num5z2">
    <w:name w:val="WW8Num5z2"/>
    <w:rsid w:val="009A34D6"/>
    <w:rPr>
      <w:rFonts w:ascii="Wingdings" w:hAnsi="Wingdings" w:cs="Wingdings"/>
    </w:rPr>
  </w:style>
  <w:style w:type="character" w:customStyle="1" w:styleId="WW8Num8z3">
    <w:name w:val="WW8Num8z3"/>
    <w:rsid w:val="009A34D6"/>
    <w:rPr>
      <w:rFonts w:ascii="Symbol" w:hAnsi="Symbol" w:cs="Symbol"/>
    </w:rPr>
  </w:style>
  <w:style w:type="character" w:customStyle="1" w:styleId="WW8Num9z3">
    <w:name w:val="WW8Num9z3"/>
    <w:rsid w:val="009A34D6"/>
    <w:rPr>
      <w:rFonts w:ascii="Symbol" w:hAnsi="Symbol" w:cs="Symbol"/>
    </w:rPr>
  </w:style>
  <w:style w:type="character" w:customStyle="1" w:styleId="WW8Num10z3">
    <w:name w:val="WW8Num10z3"/>
    <w:rsid w:val="009A34D6"/>
    <w:rPr>
      <w:rFonts w:ascii="Symbol" w:hAnsi="Symbol" w:cs="Symbol"/>
    </w:rPr>
  </w:style>
  <w:style w:type="character" w:customStyle="1" w:styleId="WW8Num5z3">
    <w:name w:val="WW8Num5z3"/>
    <w:rsid w:val="009A34D6"/>
    <w:rPr>
      <w:rFonts w:ascii="Symbol" w:hAnsi="Symbol" w:cs="Symbol"/>
    </w:rPr>
  </w:style>
  <w:style w:type="character" w:customStyle="1" w:styleId="WW8Num11z0">
    <w:name w:val="WW8Num11z0"/>
    <w:rsid w:val="009A34D6"/>
    <w:rPr>
      <w:rFonts w:ascii="Wingdings" w:hAnsi="Wingdings" w:cs="Wingdings"/>
      <w:b w:val="0"/>
      <w:i w:val="0"/>
      <w:color w:val="00000A"/>
    </w:rPr>
  </w:style>
  <w:style w:type="character" w:customStyle="1" w:styleId="WW8Num11z1">
    <w:name w:val="WW8Num11z1"/>
    <w:rsid w:val="009A34D6"/>
    <w:rPr>
      <w:rFonts w:ascii="Courier New" w:hAnsi="Courier New" w:cs="Arial"/>
      <w:b w:val="0"/>
      <w:i w:val="0"/>
      <w:sz w:val="24"/>
    </w:rPr>
  </w:style>
  <w:style w:type="character" w:customStyle="1" w:styleId="WW8Num11z2">
    <w:name w:val="WW8Num11z2"/>
    <w:rsid w:val="009A34D6"/>
    <w:rPr>
      <w:rFonts w:ascii="Wingdings" w:hAnsi="Wingdings" w:cs="Wingdings"/>
    </w:rPr>
  </w:style>
  <w:style w:type="character" w:customStyle="1" w:styleId="WW8Num11z3">
    <w:name w:val="WW8Num11z3"/>
    <w:rsid w:val="009A34D6"/>
    <w:rPr>
      <w:rFonts w:ascii="Symbol" w:hAnsi="Symbol" w:cs="Symbol"/>
    </w:rPr>
  </w:style>
  <w:style w:type="character" w:customStyle="1" w:styleId="WW8Num12z2">
    <w:name w:val="WW8Num12z2"/>
    <w:rsid w:val="009A34D6"/>
    <w:rPr>
      <w:rFonts w:ascii="Wingdings" w:hAnsi="Wingdings" w:cs="Wingdings"/>
    </w:rPr>
  </w:style>
  <w:style w:type="character" w:customStyle="1" w:styleId="WW8Num12z3">
    <w:name w:val="WW8Num12z3"/>
    <w:rsid w:val="009A34D6"/>
    <w:rPr>
      <w:rFonts w:ascii="Symbol" w:hAnsi="Symbol" w:cs="Symbol"/>
    </w:rPr>
  </w:style>
  <w:style w:type="character" w:customStyle="1" w:styleId="WW8Num14z0">
    <w:name w:val="WW8Num14z0"/>
    <w:rsid w:val="009A34D6"/>
    <w:rPr>
      <w:rFonts w:ascii="Wingdings" w:hAnsi="Wingdings" w:cs="Wingdings"/>
    </w:rPr>
  </w:style>
  <w:style w:type="character" w:customStyle="1" w:styleId="WW8Num14z1">
    <w:name w:val="WW8Num14z1"/>
    <w:rsid w:val="009A34D6"/>
    <w:rPr>
      <w:rFonts w:ascii="Courier New" w:hAnsi="Courier New" w:cs="Arial"/>
      <w:b w:val="0"/>
      <w:i w:val="0"/>
      <w:sz w:val="24"/>
    </w:rPr>
  </w:style>
  <w:style w:type="character" w:customStyle="1" w:styleId="WW8Num14z3">
    <w:name w:val="WW8Num14z3"/>
    <w:rsid w:val="009A34D6"/>
    <w:rPr>
      <w:rFonts w:ascii="Symbol" w:hAnsi="Symbol" w:cs="Symbol"/>
    </w:rPr>
  </w:style>
  <w:style w:type="character" w:customStyle="1" w:styleId="WW8Num16z1">
    <w:name w:val="WW8Num16z1"/>
    <w:rsid w:val="009A34D6"/>
    <w:rPr>
      <w:rFonts w:ascii="Courier New" w:hAnsi="Courier New" w:cs="Arial"/>
      <w:b w:val="0"/>
      <w:i w:val="0"/>
      <w:sz w:val="24"/>
    </w:rPr>
  </w:style>
  <w:style w:type="character" w:customStyle="1" w:styleId="WW8Num16z2">
    <w:name w:val="WW8Num16z2"/>
    <w:rsid w:val="009A34D6"/>
    <w:rPr>
      <w:rFonts w:ascii="Wingdings" w:hAnsi="Wingdings" w:cs="Wingdings"/>
    </w:rPr>
  </w:style>
  <w:style w:type="character" w:customStyle="1" w:styleId="WW8Num16z3">
    <w:name w:val="WW8Num16z3"/>
    <w:rsid w:val="009A34D6"/>
    <w:rPr>
      <w:rFonts w:ascii="Symbol" w:hAnsi="Symbol" w:cs="Symbol"/>
    </w:rPr>
  </w:style>
  <w:style w:type="character" w:customStyle="1" w:styleId="WW-DefaultParagraphFont1">
    <w:name w:val="WW-Default Paragraph Font1"/>
    <w:rsid w:val="009A34D6"/>
  </w:style>
  <w:style w:type="character" w:customStyle="1" w:styleId="FootnoteCharacters">
    <w:name w:val="Footnote Characters"/>
    <w:rsid w:val="009A34D6"/>
    <w:rPr>
      <w:vertAlign w:val="superscript"/>
    </w:rPr>
  </w:style>
  <w:style w:type="paragraph" w:customStyle="1" w:styleId="MilaColestyle">
    <w:name w:val="Mila_Cole_style"/>
    <w:basedOn w:val="Heading1"/>
    <w:link w:val="MilaColestyleChar"/>
    <w:rsid w:val="009A34D6"/>
    <w:pPr>
      <w:keepLines w:val="0"/>
      <w:numPr>
        <w:numId w:val="20"/>
      </w:numPr>
      <w:spacing w:before="240" w:after="60" w:line="240" w:lineRule="auto"/>
    </w:pPr>
    <w:rPr>
      <w:rFonts w:ascii="Arial" w:eastAsia="Calibri" w:hAnsi="Arial" w:cs="Times New Roman"/>
      <w:color w:val="auto"/>
      <w:kern w:val="32"/>
      <w:sz w:val="24"/>
      <w:szCs w:val="32"/>
      <w:lang w:val="sr-Cyrl-CS"/>
    </w:rPr>
  </w:style>
  <w:style w:type="character" w:customStyle="1" w:styleId="MilaColestyleChar">
    <w:name w:val="Mila_Cole_style Char"/>
    <w:link w:val="MilaColestyle"/>
    <w:locked/>
    <w:rsid w:val="009A34D6"/>
    <w:rPr>
      <w:rFonts w:ascii="Arial" w:eastAsia="Calibri" w:hAnsi="Arial" w:cs="Times New Roman"/>
      <w:b/>
      <w:bCs/>
      <w:kern w:val="32"/>
      <w:sz w:val="24"/>
      <w:szCs w:val="32"/>
      <w:lang w:val="sr-Cyrl-CS" w:eastAsia="ar-SA"/>
    </w:rPr>
  </w:style>
  <w:style w:type="paragraph" w:customStyle="1" w:styleId="BodyText1">
    <w:name w:val="Body Text1"/>
    <w:basedOn w:val="Normal"/>
    <w:rsid w:val="009A34D6"/>
    <w:pPr>
      <w:shd w:val="clear" w:color="auto" w:fill="FFFFFF"/>
      <w:suppressAutoHyphens w:val="0"/>
      <w:spacing w:before="60" w:after="60" w:line="0" w:lineRule="atLeast"/>
      <w:ind w:hanging="1440"/>
    </w:pPr>
    <w:rPr>
      <w:rFonts w:eastAsia="Times New Roman"/>
      <w:color w:val="auto"/>
      <w:spacing w:val="-1"/>
      <w:kern w:val="0"/>
      <w:sz w:val="20"/>
      <w:szCs w:val="20"/>
      <w:lang w:eastAsia="en-US"/>
    </w:rPr>
  </w:style>
  <w:style w:type="character" w:customStyle="1" w:styleId="Heading30">
    <w:name w:val="Heading #3_"/>
    <w:link w:val="Heading31"/>
    <w:rsid w:val="009A34D6"/>
    <w:rPr>
      <w:rFonts w:ascii="Arial" w:eastAsia="Arial" w:hAnsi="Arial"/>
      <w:b/>
      <w:bCs/>
      <w:spacing w:val="3"/>
      <w:sz w:val="18"/>
      <w:szCs w:val="18"/>
      <w:shd w:val="clear" w:color="auto" w:fill="FFFFFF"/>
    </w:rPr>
  </w:style>
  <w:style w:type="paragraph" w:customStyle="1" w:styleId="Heading31">
    <w:name w:val="Heading #3"/>
    <w:basedOn w:val="Normal"/>
    <w:link w:val="Heading30"/>
    <w:rsid w:val="009A34D6"/>
    <w:pPr>
      <w:widowControl w:val="0"/>
      <w:shd w:val="clear" w:color="auto" w:fill="FFFFFF"/>
      <w:suppressAutoHyphens w:val="0"/>
      <w:spacing w:after="300" w:line="0" w:lineRule="atLeast"/>
      <w:ind w:hanging="1220"/>
      <w:jc w:val="both"/>
      <w:outlineLvl w:val="2"/>
    </w:pPr>
    <w:rPr>
      <w:rFonts w:ascii="Arial" w:eastAsia="Arial" w:hAnsi="Arial" w:cstheme="minorBidi"/>
      <w:b/>
      <w:bCs/>
      <w:color w:val="auto"/>
      <w:spacing w:val="3"/>
      <w:kern w:val="0"/>
      <w:sz w:val="18"/>
      <w:szCs w:val="18"/>
      <w:shd w:val="clear" w:color="auto" w:fill="FFFFFF"/>
      <w:lang w:eastAsia="en-US"/>
    </w:rPr>
  </w:style>
  <w:style w:type="paragraph" w:customStyle="1" w:styleId="nabrajanjebold">
    <w:name w:val="nabrajanje bold"/>
    <w:basedOn w:val="Normal"/>
    <w:qFormat/>
    <w:rsid w:val="009A34D6"/>
    <w:pPr>
      <w:numPr>
        <w:numId w:val="21"/>
      </w:numPr>
      <w:suppressAutoHyphens w:val="0"/>
      <w:spacing w:line="240" w:lineRule="auto"/>
    </w:pPr>
    <w:rPr>
      <w:rFonts w:eastAsia="Calibri-Bold"/>
      <w:b/>
      <w:color w:val="auto"/>
      <w:kern w:val="0"/>
      <w:lang w:eastAsia="en-US"/>
    </w:rPr>
  </w:style>
  <w:style w:type="paragraph" w:customStyle="1" w:styleId="a">
    <w:name w:val="уговор налсов"/>
    <w:basedOn w:val="Normal"/>
    <w:qFormat/>
    <w:rsid w:val="009A34D6"/>
    <w:pPr>
      <w:keepNext/>
      <w:suppressAutoHyphens w:val="0"/>
      <w:spacing w:before="240" w:after="60" w:line="240" w:lineRule="auto"/>
      <w:jc w:val="center"/>
    </w:pPr>
    <w:rPr>
      <w:rFonts w:eastAsia="Times New Roman"/>
      <w:b/>
      <w:color w:val="auto"/>
      <w:kern w:val="0"/>
      <w:lang w:val="ru-RU" w:eastAsia="en-US"/>
    </w:rPr>
  </w:style>
  <w:style w:type="paragraph" w:customStyle="1" w:styleId="a0">
    <w:name w:val="уговор члан"/>
    <w:basedOn w:val="Normal"/>
    <w:qFormat/>
    <w:rsid w:val="009A34D6"/>
    <w:pPr>
      <w:keepNext/>
      <w:suppressAutoHyphens w:val="0"/>
      <w:spacing w:before="120" w:after="120" w:line="240" w:lineRule="auto"/>
      <w:jc w:val="center"/>
    </w:pPr>
    <w:rPr>
      <w:rFonts w:eastAsia="Times New Roman"/>
      <w:bCs/>
      <w:color w:val="auto"/>
      <w:kern w:val="0"/>
      <w:lang w:eastAsia="en-US"/>
    </w:rPr>
  </w:style>
  <w:style w:type="paragraph" w:customStyle="1" w:styleId="ListParagraph1">
    <w:name w:val="List Paragraph1"/>
    <w:basedOn w:val="Normal"/>
    <w:qFormat/>
    <w:rsid w:val="009A34D6"/>
    <w:pPr>
      <w:ind w:left="720"/>
    </w:pPr>
  </w:style>
  <w:style w:type="paragraph" w:customStyle="1" w:styleId="CharChar5CharCharCharCharChar1CharCharCharCharCharCharCharCharCharCharCharCharCharCharCharCharCharChar1Char">
    <w:name w:val="Char Char5 Char Char Char Char Char1 Char Char Char Char Char Char Char Char Char Char Char Char Char Char Char Char Char Char1 Char"/>
    <w:basedOn w:val="Normal"/>
    <w:rsid w:val="009A34D6"/>
    <w:pPr>
      <w:suppressAutoHyphens w:val="0"/>
      <w:spacing w:after="160" w:line="240" w:lineRule="auto"/>
      <w:jc w:val="both"/>
    </w:pPr>
    <w:rPr>
      <w:rFonts w:eastAsia="Times New Roman"/>
      <w:color w:val="auto"/>
      <w:kern w:val="0"/>
      <w:szCs w:val="20"/>
      <w:lang w:val="sr-Cyrl-CS" w:eastAsia="en-US"/>
    </w:rPr>
  </w:style>
  <w:style w:type="paragraph" w:customStyle="1" w:styleId="font5">
    <w:name w:val="font5"/>
    <w:basedOn w:val="Normal"/>
    <w:rsid w:val="009A34D6"/>
    <w:pP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font6">
    <w:name w:val="font6"/>
    <w:basedOn w:val="Normal"/>
    <w:rsid w:val="009A34D6"/>
    <w:pPr>
      <w:suppressAutoHyphens w:val="0"/>
      <w:spacing w:before="100" w:beforeAutospacing="1" w:after="100" w:afterAutospacing="1" w:line="240" w:lineRule="auto"/>
    </w:pPr>
    <w:rPr>
      <w:rFonts w:eastAsia="Times New Roman"/>
      <w:b/>
      <w:bCs/>
      <w:color w:val="FF0000"/>
      <w:kern w:val="0"/>
      <w:sz w:val="26"/>
      <w:szCs w:val="26"/>
      <w:lang w:eastAsia="en-US"/>
    </w:rPr>
  </w:style>
  <w:style w:type="paragraph" w:customStyle="1" w:styleId="font7">
    <w:name w:val="font7"/>
    <w:basedOn w:val="Normal"/>
    <w:rsid w:val="009A34D6"/>
    <w:pPr>
      <w:suppressAutoHyphens w:val="0"/>
      <w:spacing w:before="100" w:beforeAutospacing="1" w:after="100" w:afterAutospacing="1" w:line="240" w:lineRule="auto"/>
    </w:pPr>
    <w:rPr>
      <w:rFonts w:eastAsia="Times New Roman"/>
      <w:color w:val="auto"/>
      <w:kern w:val="0"/>
      <w:lang w:eastAsia="en-US"/>
    </w:rPr>
  </w:style>
  <w:style w:type="paragraph" w:customStyle="1" w:styleId="xl65">
    <w:name w:val="xl65"/>
    <w:basedOn w:val="Normal"/>
    <w:rsid w:val="009A34D6"/>
    <w:pP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66">
    <w:name w:val="xl66"/>
    <w:basedOn w:val="Normal"/>
    <w:rsid w:val="009A34D6"/>
    <w:pP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67">
    <w:name w:val="xl67"/>
    <w:basedOn w:val="Normal"/>
    <w:rsid w:val="009A34D6"/>
    <w:pPr>
      <w:suppressAutoHyphens w:val="0"/>
      <w:spacing w:before="100" w:beforeAutospacing="1" w:after="100" w:afterAutospacing="1" w:line="240" w:lineRule="auto"/>
      <w:jc w:val="center"/>
      <w:textAlignment w:val="top"/>
    </w:pPr>
    <w:rPr>
      <w:rFonts w:eastAsia="Times New Roman"/>
      <w:b/>
      <w:bCs/>
      <w:color w:val="auto"/>
      <w:kern w:val="0"/>
      <w:sz w:val="26"/>
      <w:szCs w:val="26"/>
      <w:lang w:eastAsia="en-US"/>
    </w:rPr>
  </w:style>
  <w:style w:type="paragraph" w:customStyle="1" w:styleId="xl68">
    <w:name w:val="xl68"/>
    <w:basedOn w:val="Normal"/>
    <w:rsid w:val="009A34D6"/>
    <w:pP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69">
    <w:name w:val="xl69"/>
    <w:basedOn w:val="Normal"/>
    <w:rsid w:val="009A34D6"/>
    <w:pP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70">
    <w:name w:val="xl70"/>
    <w:basedOn w:val="Normal"/>
    <w:rsid w:val="009A34D6"/>
    <w:pP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71">
    <w:name w:val="xl71"/>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top"/>
    </w:pPr>
    <w:rPr>
      <w:rFonts w:eastAsia="Times New Roman"/>
      <w:b/>
      <w:bCs/>
      <w:color w:val="auto"/>
      <w:kern w:val="0"/>
      <w:sz w:val="26"/>
      <w:szCs w:val="26"/>
      <w:lang w:eastAsia="en-US"/>
    </w:rPr>
  </w:style>
  <w:style w:type="paragraph" w:customStyle="1" w:styleId="xl72">
    <w:name w:val="xl72"/>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textAlignment w:val="top"/>
    </w:pPr>
    <w:rPr>
      <w:rFonts w:eastAsia="Times New Roman"/>
      <w:color w:val="auto"/>
      <w:kern w:val="0"/>
      <w:sz w:val="26"/>
      <w:szCs w:val="26"/>
      <w:lang w:eastAsia="en-US"/>
    </w:rPr>
  </w:style>
  <w:style w:type="paragraph" w:customStyle="1" w:styleId="xl73">
    <w:name w:val="xl73"/>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pPr>
    <w:rPr>
      <w:rFonts w:eastAsia="Times New Roman"/>
      <w:color w:val="auto"/>
      <w:kern w:val="0"/>
      <w:sz w:val="26"/>
      <w:szCs w:val="26"/>
      <w:lang w:eastAsia="en-US"/>
    </w:rPr>
  </w:style>
  <w:style w:type="paragraph" w:customStyle="1" w:styleId="xl74">
    <w:name w:val="xl74"/>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pPr>
    <w:rPr>
      <w:rFonts w:eastAsia="Times New Roman"/>
      <w:b/>
      <w:bCs/>
      <w:color w:val="auto"/>
      <w:kern w:val="0"/>
      <w:sz w:val="26"/>
      <w:szCs w:val="26"/>
      <w:lang w:eastAsia="en-US"/>
    </w:rPr>
  </w:style>
  <w:style w:type="paragraph" w:customStyle="1" w:styleId="xl75">
    <w:name w:val="xl75"/>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pPr>
    <w:rPr>
      <w:rFonts w:eastAsia="Times New Roman"/>
      <w:color w:val="auto"/>
      <w:kern w:val="0"/>
      <w:sz w:val="26"/>
      <w:szCs w:val="26"/>
      <w:lang w:eastAsia="en-US"/>
    </w:rPr>
  </w:style>
  <w:style w:type="paragraph" w:customStyle="1" w:styleId="xl76">
    <w:name w:val="xl76"/>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77">
    <w:name w:val="xl77"/>
    <w:basedOn w:val="Normal"/>
    <w:rsid w:val="009A34D6"/>
    <w:pPr>
      <w:suppressAutoHyphens w:val="0"/>
      <w:spacing w:before="100" w:beforeAutospacing="1" w:after="100" w:afterAutospacing="1" w:line="240" w:lineRule="auto"/>
      <w:jc w:val="center"/>
      <w:textAlignment w:val="top"/>
    </w:pPr>
    <w:rPr>
      <w:rFonts w:eastAsia="Times New Roman"/>
      <w:b/>
      <w:bCs/>
      <w:color w:val="auto"/>
      <w:kern w:val="0"/>
      <w:sz w:val="26"/>
      <w:szCs w:val="26"/>
      <w:lang w:eastAsia="en-US"/>
    </w:rPr>
  </w:style>
  <w:style w:type="paragraph" w:customStyle="1" w:styleId="xl78">
    <w:name w:val="xl78"/>
    <w:basedOn w:val="Normal"/>
    <w:rsid w:val="009A34D6"/>
    <w:pP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79">
    <w:name w:val="xl79"/>
    <w:basedOn w:val="Normal"/>
    <w:rsid w:val="009A34D6"/>
    <w:pPr>
      <w:pBdr>
        <w:top w:val="single" w:sz="8" w:space="0" w:color="auto"/>
        <w:left w:val="single" w:sz="8" w:space="0" w:color="auto"/>
        <w:bottom w:val="single" w:sz="8" w:space="0" w:color="auto"/>
        <w:right w:val="single" w:sz="8" w:space="0" w:color="auto"/>
      </w:pBd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80">
    <w:name w:val="xl80"/>
    <w:basedOn w:val="Normal"/>
    <w:rsid w:val="009A34D6"/>
    <w:pP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81">
    <w:name w:val="xl81"/>
    <w:basedOn w:val="Normal"/>
    <w:rsid w:val="009A34D6"/>
    <w:pPr>
      <w:pBdr>
        <w:top w:val="single" w:sz="8" w:space="0" w:color="auto"/>
        <w:left w:val="single" w:sz="8" w:space="0" w:color="auto"/>
        <w:bottom w:val="single" w:sz="8" w:space="0" w:color="auto"/>
      </w:pBdr>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82">
    <w:name w:val="xl82"/>
    <w:basedOn w:val="Normal"/>
    <w:rsid w:val="009A34D6"/>
    <w:pPr>
      <w:pBdr>
        <w:top w:val="single" w:sz="8" w:space="0" w:color="auto"/>
        <w:bottom w:val="single" w:sz="8" w:space="0" w:color="auto"/>
        <w:right w:val="single" w:sz="8"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83">
    <w:name w:val="xl83"/>
    <w:basedOn w:val="Normal"/>
    <w:rsid w:val="009A34D6"/>
    <w:pPr>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84">
    <w:name w:val="xl84"/>
    <w:basedOn w:val="Normal"/>
    <w:rsid w:val="009A34D6"/>
    <w:pP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85">
    <w:name w:val="xl85"/>
    <w:basedOn w:val="Normal"/>
    <w:rsid w:val="009A34D6"/>
    <w:pPr>
      <w:suppressAutoHyphens w:val="0"/>
      <w:spacing w:before="100" w:beforeAutospacing="1" w:after="100" w:afterAutospacing="1" w:line="240" w:lineRule="auto"/>
      <w:jc w:val="right"/>
      <w:textAlignment w:val="center"/>
    </w:pPr>
    <w:rPr>
      <w:rFonts w:eastAsia="Times New Roman"/>
      <w:b/>
      <w:bCs/>
      <w:color w:val="auto"/>
      <w:kern w:val="0"/>
      <w:sz w:val="26"/>
      <w:szCs w:val="26"/>
      <w:lang w:eastAsia="en-US"/>
    </w:rPr>
  </w:style>
  <w:style w:type="paragraph" w:customStyle="1" w:styleId="xl86">
    <w:name w:val="xl86"/>
    <w:basedOn w:val="Normal"/>
    <w:rsid w:val="009A34D6"/>
    <w:pP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87">
    <w:name w:val="xl87"/>
    <w:basedOn w:val="Normal"/>
    <w:rsid w:val="009A34D6"/>
    <w:pP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88">
    <w:name w:val="xl88"/>
    <w:basedOn w:val="Normal"/>
    <w:rsid w:val="009A34D6"/>
    <w:pP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89">
    <w:name w:val="xl89"/>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90">
    <w:name w:val="xl90"/>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91">
    <w:name w:val="xl91"/>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92">
    <w:name w:val="xl92"/>
    <w:basedOn w:val="Normal"/>
    <w:rsid w:val="009A34D6"/>
    <w:pPr>
      <w:suppressAutoHyphens w:val="0"/>
      <w:spacing w:before="100" w:beforeAutospacing="1" w:after="100" w:afterAutospacing="1" w:line="240" w:lineRule="auto"/>
      <w:textAlignment w:val="top"/>
    </w:pPr>
    <w:rPr>
      <w:rFonts w:eastAsia="Times New Roman"/>
      <w:color w:val="auto"/>
      <w:kern w:val="0"/>
      <w:sz w:val="26"/>
      <w:szCs w:val="26"/>
      <w:lang w:eastAsia="en-US"/>
    </w:rPr>
  </w:style>
  <w:style w:type="paragraph" w:customStyle="1" w:styleId="xl93">
    <w:name w:val="xl93"/>
    <w:basedOn w:val="Normal"/>
    <w:rsid w:val="009A34D6"/>
    <w:pPr>
      <w:suppressAutoHyphens w:val="0"/>
      <w:spacing w:before="100" w:beforeAutospacing="1" w:after="100" w:afterAutospacing="1" w:line="240" w:lineRule="auto"/>
      <w:jc w:val="center"/>
    </w:pPr>
    <w:rPr>
      <w:rFonts w:eastAsia="Times New Roman"/>
      <w:color w:val="auto"/>
      <w:kern w:val="0"/>
      <w:sz w:val="26"/>
      <w:szCs w:val="26"/>
      <w:lang w:eastAsia="en-US"/>
    </w:rPr>
  </w:style>
  <w:style w:type="paragraph" w:customStyle="1" w:styleId="xl94">
    <w:name w:val="xl94"/>
    <w:basedOn w:val="Normal"/>
    <w:rsid w:val="009A34D6"/>
    <w:pPr>
      <w:suppressAutoHyphens w:val="0"/>
      <w:spacing w:before="100" w:beforeAutospacing="1" w:after="100" w:afterAutospacing="1" w:line="240" w:lineRule="auto"/>
      <w:jc w:val="center"/>
    </w:pPr>
    <w:rPr>
      <w:rFonts w:eastAsia="Times New Roman"/>
      <w:b/>
      <w:bCs/>
      <w:color w:val="auto"/>
      <w:kern w:val="0"/>
      <w:sz w:val="26"/>
      <w:szCs w:val="26"/>
      <w:lang w:eastAsia="en-US"/>
    </w:rPr>
  </w:style>
  <w:style w:type="paragraph" w:customStyle="1" w:styleId="xl95">
    <w:name w:val="xl95"/>
    <w:basedOn w:val="Normal"/>
    <w:rsid w:val="009A34D6"/>
    <w:pPr>
      <w:suppressAutoHyphens w:val="0"/>
      <w:spacing w:before="100" w:beforeAutospacing="1" w:after="100" w:afterAutospacing="1" w:line="240" w:lineRule="auto"/>
      <w:jc w:val="center"/>
    </w:pPr>
    <w:rPr>
      <w:rFonts w:eastAsia="Times New Roman"/>
      <w:color w:val="auto"/>
      <w:kern w:val="0"/>
      <w:sz w:val="26"/>
      <w:szCs w:val="26"/>
      <w:lang w:eastAsia="en-US"/>
    </w:rPr>
  </w:style>
  <w:style w:type="paragraph" w:customStyle="1" w:styleId="xl96">
    <w:name w:val="xl96"/>
    <w:basedOn w:val="Normal"/>
    <w:rsid w:val="009A34D6"/>
    <w:pP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97">
    <w:name w:val="xl97"/>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98">
    <w:name w:val="xl98"/>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99">
    <w:name w:val="xl99"/>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100">
    <w:name w:val="xl100"/>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101">
    <w:name w:val="xl101"/>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right"/>
      <w:textAlignment w:val="center"/>
    </w:pPr>
    <w:rPr>
      <w:rFonts w:eastAsia="Times New Roman"/>
      <w:b/>
      <w:bCs/>
      <w:color w:val="auto"/>
      <w:kern w:val="0"/>
      <w:sz w:val="26"/>
      <w:szCs w:val="26"/>
      <w:lang w:eastAsia="en-US"/>
    </w:rPr>
  </w:style>
  <w:style w:type="paragraph" w:customStyle="1" w:styleId="xl102">
    <w:name w:val="xl102"/>
    <w:basedOn w:val="Normal"/>
    <w:rsid w:val="009A34D6"/>
    <w:pPr>
      <w:pBdr>
        <w:bottom w:val="single" w:sz="8"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03">
    <w:name w:val="xl103"/>
    <w:basedOn w:val="Normal"/>
    <w:rsid w:val="009A34D6"/>
    <w:pPr>
      <w:pBdr>
        <w:bottom w:val="single" w:sz="8" w:space="0" w:color="auto"/>
        <w:right w:val="single" w:sz="8" w:space="0" w:color="auto"/>
      </w:pBdr>
      <w:suppressAutoHyphens w:val="0"/>
      <w:spacing w:before="100" w:beforeAutospacing="1" w:after="100" w:afterAutospacing="1" w:line="240" w:lineRule="auto"/>
      <w:jc w:val="right"/>
      <w:textAlignment w:val="center"/>
    </w:pPr>
    <w:rPr>
      <w:rFonts w:eastAsia="Times New Roman"/>
      <w:b/>
      <w:bCs/>
      <w:color w:val="auto"/>
      <w:kern w:val="0"/>
      <w:sz w:val="26"/>
      <w:szCs w:val="26"/>
      <w:lang w:eastAsia="en-US"/>
    </w:rPr>
  </w:style>
  <w:style w:type="paragraph" w:customStyle="1" w:styleId="xl104">
    <w:name w:val="xl104"/>
    <w:basedOn w:val="Normal"/>
    <w:rsid w:val="009A34D6"/>
    <w:pPr>
      <w:suppressAutoHyphens w:val="0"/>
      <w:spacing w:before="100" w:beforeAutospacing="1" w:after="100" w:afterAutospacing="1" w:line="240" w:lineRule="auto"/>
      <w:jc w:val="center"/>
      <w:textAlignment w:val="top"/>
    </w:pPr>
    <w:rPr>
      <w:rFonts w:eastAsia="Times New Roman"/>
      <w:kern w:val="0"/>
      <w:lang w:eastAsia="en-US"/>
    </w:rPr>
  </w:style>
  <w:style w:type="paragraph" w:customStyle="1" w:styleId="xl105">
    <w:name w:val="xl105"/>
    <w:basedOn w:val="Normal"/>
    <w:rsid w:val="009A34D6"/>
    <w:pPr>
      <w:suppressAutoHyphens w:val="0"/>
      <w:spacing w:before="100" w:beforeAutospacing="1" w:after="100" w:afterAutospacing="1" w:line="240" w:lineRule="auto"/>
      <w:jc w:val="right"/>
    </w:pPr>
    <w:rPr>
      <w:rFonts w:eastAsia="Times New Roman"/>
      <w:kern w:val="0"/>
      <w:lang w:eastAsia="en-US"/>
    </w:rPr>
  </w:style>
  <w:style w:type="paragraph" w:customStyle="1" w:styleId="xl106">
    <w:name w:val="xl106"/>
    <w:basedOn w:val="Normal"/>
    <w:rsid w:val="009A34D6"/>
    <w:pPr>
      <w:suppressAutoHyphens w:val="0"/>
      <w:spacing w:before="100" w:beforeAutospacing="1" w:after="100" w:afterAutospacing="1" w:line="240" w:lineRule="auto"/>
      <w:jc w:val="right"/>
    </w:pPr>
    <w:rPr>
      <w:rFonts w:eastAsia="Times New Roman"/>
      <w:b/>
      <w:bCs/>
      <w:kern w:val="0"/>
      <w:sz w:val="26"/>
      <w:szCs w:val="26"/>
      <w:lang w:eastAsia="en-US"/>
    </w:rPr>
  </w:style>
  <w:style w:type="paragraph" w:customStyle="1" w:styleId="xl107">
    <w:name w:val="xl107"/>
    <w:basedOn w:val="Normal"/>
    <w:rsid w:val="009A34D6"/>
    <w:pPr>
      <w:suppressAutoHyphens w:val="0"/>
      <w:spacing w:before="100" w:beforeAutospacing="1" w:after="100" w:afterAutospacing="1" w:line="240" w:lineRule="auto"/>
    </w:pPr>
    <w:rPr>
      <w:rFonts w:eastAsia="Times New Roman"/>
      <w:kern w:val="0"/>
      <w:sz w:val="20"/>
      <w:szCs w:val="20"/>
      <w:lang w:eastAsia="en-US"/>
    </w:rPr>
  </w:style>
  <w:style w:type="paragraph" w:customStyle="1" w:styleId="xl108">
    <w:name w:val="xl108"/>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textAlignment w:val="top"/>
    </w:pPr>
    <w:rPr>
      <w:rFonts w:eastAsia="Times New Roman"/>
      <w:color w:val="auto"/>
      <w:kern w:val="0"/>
      <w:sz w:val="26"/>
      <w:szCs w:val="26"/>
      <w:lang w:eastAsia="en-US"/>
    </w:rPr>
  </w:style>
  <w:style w:type="paragraph" w:customStyle="1" w:styleId="xl109">
    <w:name w:val="xl109"/>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110">
    <w:name w:val="xl110"/>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111">
    <w:name w:val="xl111"/>
    <w:basedOn w:val="Normal"/>
    <w:rsid w:val="009A34D6"/>
    <w:pPr>
      <w:suppressAutoHyphens w:val="0"/>
      <w:spacing w:before="100" w:beforeAutospacing="1" w:after="100" w:afterAutospacing="1" w:line="240" w:lineRule="auto"/>
      <w:textAlignment w:val="top"/>
    </w:pPr>
    <w:rPr>
      <w:rFonts w:eastAsia="Times New Roman"/>
      <w:color w:val="auto"/>
      <w:kern w:val="0"/>
      <w:sz w:val="26"/>
      <w:szCs w:val="26"/>
      <w:lang w:eastAsia="en-US"/>
    </w:rPr>
  </w:style>
  <w:style w:type="paragraph" w:customStyle="1" w:styleId="xl112">
    <w:name w:val="xl112"/>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113">
    <w:name w:val="xl113"/>
    <w:basedOn w:val="Normal"/>
    <w:rsid w:val="009A34D6"/>
    <w:pPr>
      <w:pBdr>
        <w:top w:val="single" w:sz="4" w:space="0" w:color="auto"/>
        <w:left w:val="single" w:sz="4" w:space="0" w:color="auto"/>
        <w:bottom w:val="single" w:sz="4"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14">
    <w:name w:val="xl114"/>
    <w:basedOn w:val="Normal"/>
    <w:rsid w:val="009A34D6"/>
    <w:pPr>
      <w:pBdr>
        <w:top w:val="single" w:sz="4" w:space="0" w:color="auto"/>
        <w:bottom w:val="single" w:sz="4"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15">
    <w:name w:val="xl115"/>
    <w:basedOn w:val="Normal"/>
    <w:rsid w:val="009A34D6"/>
    <w:pPr>
      <w:pBdr>
        <w:top w:val="single" w:sz="4" w:space="0" w:color="auto"/>
        <w:bottom w:val="single" w:sz="4" w:space="0" w:color="auto"/>
        <w:right w:val="single" w:sz="4"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16">
    <w:name w:val="xl116"/>
    <w:basedOn w:val="Normal"/>
    <w:rsid w:val="009A34D6"/>
    <w:pPr>
      <w:pBdr>
        <w:top w:val="single" w:sz="4" w:space="0" w:color="auto"/>
        <w:left w:val="single" w:sz="4" w:space="0" w:color="auto"/>
        <w:bottom w:val="single" w:sz="4"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17">
    <w:name w:val="xl117"/>
    <w:basedOn w:val="Normal"/>
    <w:rsid w:val="009A34D6"/>
    <w:pPr>
      <w:pBdr>
        <w:top w:val="single" w:sz="4" w:space="0" w:color="auto"/>
        <w:bottom w:val="single" w:sz="4"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18">
    <w:name w:val="xl118"/>
    <w:basedOn w:val="Normal"/>
    <w:rsid w:val="009A34D6"/>
    <w:pPr>
      <w:pBdr>
        <w:top w:val="single" w:sz="4" w:space="0" w:color="auto"/>
        <w:bottom w:val="single" w:sz="4" w:space="0" w:color="auto"/>
        <w:right w:val="single" w:sz="4"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19">
    <w:name w:val="xl119"/>
    <w:basedOn w:val="Normal"/>
    <w:rsid w:val="009A34D6"/>
    <w:pPr>
      <w:pBdr>
        <w:bottom w:val="single" w:sz="4" w:space="0" w:color="auto"/>
      </w:pBdr>
      <w:suppressAutoHyphens w:val="0"/>
      <w:spacing w:before="100" w:beforeAutospacing="1" w:after="100" w:afterAutospacing="1" w:line="240" w:lineRule="auto"/>
      <w:textAlignment w:val="center"/>
    </w:pPr>
    <w:rPr>
      <w:rFonts w:eastAsia="Times New Roman"/>
      <w:b/>
      <w:bCs/>
      <w:color w:val="auto"/>
      <w:kern w:val="0"/>
      <w:sz w:val="20"/>
      <w:szCs w:val="20"/>
      <w:lang w:eastAsia="en-US"/>
    </w:rPr>
  </w:style>
  <w:style w:type="paragraph" w:customStyle="1" w:styleId="xl120">
    <w:name w:val="xl120"/>
    <w:basedOn w:val="Normal"/>
    <w:rsid w:val="009A34D6"/>
    <w:pPr>
      <w:suppressAutoHyphens w:val="0"/>
      <w:spacing w:before="100" w:beforeAutospacing="1" w:after="100" w:afterAutospacing="1" w:line="240" w:lineRule="auto"/>
      <w:textAlignment w:val="center"/>
    </w:pPr>
    <w:rPr>
      <w:rFonts w:eastAsia="Times New Roman"/>
      <w:b/>
      <w:bCs/>
      <w:color w:val="auto"/>
      <w:kern w:val="0"/>
      <w:sz w:val="32"/>
      <w:szCs w:val="32"/>
      <w:lang w:eastAsia="en-US"/>
    </w:rPr>
  </w:style>
  <w:style w:type="paragraph" w:customStyle="1" w:styleId="xl121">
    <w:name w:val="xl121"/>
    <w:basedOn w:val="Normal"/>
    <w:rsid w:val="009A34D6"/>
    <w:pPr>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122">
    <w:name w:val="xl122"/>
    <w:basedOn w:val="Normal"/>
    <w:rsid w:val="009A34D6"/>
    <w:pPr>
      <w:pBdr>
        <w:top w:val="single" w:sz="8" w:space="0" w:color="auto"/>
        <w:left w:val="single" w:sz="8" w:space="0" w:color="auto"/>
        <w:bottom w:val="single" w:sz="8" w:space="0" w:color="auto"/>
        <w:right w:val="single" w:sz="8" w:space="0" w:color="auto"/>
      </w:pBdr>
      <w:suppressAutoHyphens w:val="0"/>
      <w:spacing w:before="100" w:beforeAutospacing="1" w:after="100" w:afterAutospacing="1" w:line="240" w:lineRule="auto"/>
      <w:jc w:val="right"/>
    </w:pPr>
    <w:rPr>
      <w:rFonts w:eastAsia="Times New Roman"/>
      <w:b/>
      <w:bCs/>
      <w:kern w:val="0"/>
      <w:sz w:val="28"/>
      <w:szCs w:val="28"/>
      <w:lang w:eastAsia="en-US"/>
    </w:rPr>
  </w:style>
  <w:style w:type="paragraph" w:customStyle="1" w:styleId="xl123">
    <w:name w:val="xl123"/>
    <w:basedOn w:val="Normal"/>
    <w:rsid w:val="009A34D6"/>
    <w:pPr>
      <w:suppressAutoHyphens w:val="0"/>
      <w:spacing w:before="100" w:beforeAutospacing="1" w:after="100" w:afterAutospacing="1" w:line="240" w:lineRule="auto"/>
    </w:pPr>
    <w:rPr>
      <w:rFonts w:eastAsia="Times New Roman"/>
      <w:color w:val="auto"/>
      <w:kern w:val="0"/>
      <w:lang w:eastAsia="en-US"/>
    </w:rPr>
  </w:style>
  <w:style w:type="paragraph" w:customStyle="1" w:styleId="xl124">
    <w:name w:val="xl124"/>
    <w:basedOn w:val="Normal"/>
    <w:rsid w:val="009A34D6"/>
    <w:pPr>
      <w:pBdr>
        <w:left w:val="single" w:sz="4" w:space="0" w:color="auto"/>
        <w:bottom w:val="single" w:sz="4" w:space="0" w:color="auto"/>
        <w:right w:val="single" w:sz="4" w:space="0" w:color="auto"/>
      </w:pBd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125">
    <w:name w:val="xl125"/>
    <w:basedOn w:val="Normal"/>
    <w:rsid w:val="009A34D6"/>
    <w:pPr>
      <w:pBdr>
        <w:top w:val="single" w:sz="4" w:space="0" w:color="auto"/>
        <w:left w:val="single" w:sz="4" w:space="0" w:color="auto"/>
        <w:right w:val="single" w:sz="4" w:space="0" w:color="auto"/>
      </w:pBdr>
      <w:suppressAutoHyphens w:val="0"/>
      <w:spacing w:before="100" w:beforeAutospacing="1" w:after="100" w:afterAutospacing="1" w:line="240" w:lineRule="auto"/>
      <w:jc w:val="center"/>
      <w:textAlignment w:val="top"/>
    </w:pPr>
    <w:rPr>
      <w:rFonts w:eastAsia="Times New Roman"/>
      <w:b/>
      <w:bCs/>
      <w:color w:val="auto"/>
      <w:kern w:val="0"/>
      <w:sz w:val="26"/>
      <w:szCs w:val="26"/>
      <w:lang w:eastAsia="en-US"/>
    </w:rPr>
  </w:style>
  <w:style w:type="paragraph" w:customStyle="1" w:styleId="xl126">
    <w:name w:val="xl126"/>
    <w:basedOn w:val="Normal"/>
    <w:rsid w:val="009A34D6"/>
    <w:pPr>
      <w:pBdr>
        <w:top w:val="single" w:sz="4" w:space="0" w:color="auto"/>
        <w:left w:val="single" w:sz="4" w:space="0" w:color="auto"/>
        <w:right w:val="single" w:sz="4" w:space="0" w:color="auto"/>
      </w:pBdr>
      <w:suppressAutoHyphens w:val="0"/>
      <w:spacing w:before="100" w:beforeAutospacing="1" w:after="100" w:afterAutospacing="1" w:line="240" w:lineRule="auto"/>
      <w:textAlignment w:val="top"/>
    </w:pPr>
    <w:rPr>
      <w:rFonts w:eastAsia="Times New Roman"/>
      <w:color w:val="auto"/>
      <w:kern w:val="0"/>
      <w:sz w:val="26"/>
      <w:szCs w:val="26"/>
      <w:lang w:eastAsia="en-US"/>
    </w:rPr>
  </w:style>
  <w:style w:type="paragraph" w:customStyle="1" w:styleId="xl127">
    <w:name w:val="xl127"/>
    <w:basedOn w:val="Normal"/>
    <w:rsid w:val="009A34D6"/>
    <w:pPr>
      <w:pBdr>
        <w:top w:val="single" w:sz="4" w:space="0" w:color="auto"/>
        <w:left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128">
    <w:name w:val="xl128"/>
    <w:basedOn w:val="Normal"/>
    <w:rsid w:val="009A34D6"/>
    <w:pPr>
      <w:pBdr>
        <w:top w:val="single" w:sz="4" w:space="0" w:color="auto"/>
        <w:left w:val="single" w:sz="4" w:space="0" w:color="auto"/>
        <w:right w:val="single" w:sz="4" w:space="0" w:color="auto"/>
      </w:pBd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129">
    <w:name w:val="xl129"/>
    <w:basedOn w:val="Normal"/>
    <w:rsid w:val="009A34D6"/>
    <w:pPr>
      <w:pBdr>
        <w:top w:val="single" w:sz="4" w:space="0" w:color="auto"/>
        <w:left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130">
    <w:name w:val="xl130"/>
    <w:basedOn w:val="Normal"/>
    <w:rsid w:val="009A34D6"/>
    <w:pPr>
      <w:pBdr>
        <w:top w:val="single" w:sz="4" w:space="0" w:color="auto"/>
        <w:left w:val="single" w:sz="4" w:space="0" w:color="auto"/>
        <w:right w:val="single" w:sz="4" w:space="0" w:color="auto"/>
      </w:pBd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131">
    <w:name w:val="xl131"/>
    <w:basedOn w:val="Normal"/>
    <w:rsid w:val="009A34D6"/>
    <w:pPr>
      <w:pBdr>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top"/>
    </w:pPr>
    <w:rPr>
      <w:rFonts w:eastAsia="Times New Roman"/>
      <w:b/>
      <w:bCs/>
      <w:color w:val="auto"/>
      <w:kern w:val="0"/>
      <w:sz w:val="26"/>
      <w:szCs w:val="26"/>
      <w:lang w:eastAsia="en-US"/>
    </w:rPr>
  </w:style>
  <w:style w:type="paragraph" w:customStyle="1" w:styleId="xl132">
    <w:name w:val="xl132"/>
    <w:basedOn w:val="Normal"/>
    <w:rsid w:val="009A34D6"/>
    <w:pPr>
      <w:pBdr>
        <w:left w:val="single" w:sz="4" w:space="0" w:color="auto"/>
        <w:bottom w:val="single" w:sz="4" w:space="0" w:color="auto"/>
        <w:right w:val="single" w:sz="4" w:space="0" w:color="auto"/>
      </w:pBdr>
      <w:suppressAutoHyphens w:val="0"/>
      <w:spacing w:before="100" w:beforeAutospacing="1" w:after="100" w:afterAutospacing="1" w:line="240" w:lineRule="auto"/>
      <w:textAlignment w:val="top"/>
    </w:pPr>
    <w:rPr>
      <w:rFonts w:eastAsia="Times New Roman"/>
      <w:color w:val="auto"/>
      <w:kern w:val="0"/>
      <w:sz w:val="26"/>
      <w:szCs w:val="26"/>
      <w:lang w:eastAsia="en-US"/>
    </w:rPr>
  </w:style>
  <w:style w:type="paragraph" w:customStyle="1" w:styleId="xl133">
    <w:name w:val="xl133"/>
    <w:basedOn w:val="Normal"/>
    <w:rsid w:val="009A34D6"/>
    <w:pPr>
      <w:pBdr>
        <w:left w:val="single" w:sz="4" w:space="0" w:color="auto"/>
        <w:bottom w:val="single" w:sz="4" w:space="0" w:color="auto"/>
        <w:right w:val="single" w:sz="4" w:space="0" w:color="auto"/>
      </w:pBdr>
      <w:suppressAutoHyphens w:val="0"/>
      <w:spacing w:before="100" w:beforeAutospacing="1" w:after="100" w:afterAutospacing="1" w:line="240" w:lineRule="auto"/>
      <w:jc w:val="center"/>
    </w:pPr>
    <w:rPr>
      <w:rFonts w:eastAsia="Times New Roman"/>
      <w:color w:val="auto"/>
      <w:kern w:val="0"/>
      <w:sz w:val="26"/>
      <w:szCs w:val="26"/>
      <w:lang w:eastAsia="en-US"/>
    </w:rPr>
  </w:style>
  <w:style w:type="paragraph" w:customStyle="1" w:styleId="xl134">
    <w:name w:val="xl134"/>
    <w:basedOn w:val="Normal"/>
    <w:rsid w:val="009A34D6"/>
    <w:pPr>
      <w:pBdr>
        <w:left w:val="single" w:sz="4" w:space="0" w:color="auto"/>
        <w:bottom w:val="single" w:sz="4" w:space="0" w:color="auto"/>
        <w:right w:val="single" w:sz="4" w:space="0" w:color="auto"/>
      </w:pBdr>
      <w:suppressAutoHyphens w:val="0"/>
      <w:spacing w:before="100" w:beforeAutospacing="1" w:after="100" w:afterAutospacing="1" w:line="240" w:lineRule="auto"/>
      <w:jc w:val="center"/>
    </w:pPr>
    <w:rPr>
      <w:rFonts w:eastAsia="Times New Roman"/>
      <w:b/>
      <w:bCs/>
      <w:color w:val="auto"/>
      <w:kern w:val="0"/>
      <w:sz w:val="26"/>
      <w:szCs w:val="26"/>
      <w:lang w:eastAsia="en-US"/>
    </w:rPr>
  </w:style>
  <w:style w:type="paragraph" w:customStyle="1" w:styleId="xl135">
    <w:name w:val="xl135"/>
    <w:basedOn w:val="Normal"/>
    <w:rsid w:val="009A34D6"/>
    <w:pPr>
      <w:pBdr>
        <w:left w:val="single" w:sz="4" w:space="0" w:color="auto"/>
        <w:bottom w:val="single" w:sz="4" w:space="0" w:color="auto"/>
        <w:right w:val="single" w:sz="4" w:space="0" w:color="auto"/>
      </w:pBdr>
      <w:suppressAutoHyphens w:val="0"/>
      <w:spacing w:before="100" w:beforeAutospacing="1" w:after="100" w:afterAutospacing="1" w:line="240" w:lineRule="auto"/>
      <w:jc w:val="center"/>
    </w:pPr>
    <w:rPr>
      <w:rFonts w:eastAsia="Times New Roman"/>
      <w:color w:val="auto"/>
      <w:kern w:val="0"/>
      <w:sz w:val="26"/>
      <w:szCs w:val="26"/>
      <w:lang w:eastAsia="en-US"/>
    </w:rPr>
  </w:style>
  <w:style w:type="paragraph" w:customStyle="1" w:styleId="xl136">
    <w:name w:val="xl136"/>
    <w:basedOn w:val="Normal"/>
    <w:rsid w:val="009A34D6"/>
    <w:pPr>
      <w:pBdr>
        <w:left w:val="single" w:sz="4" w:space="0" w:color="auto"/>
        <w:right w:val="single" w:sz="4" w:space="0" w:color="auto"/>
      </w:pBdr>
      <w:suppressAutoHyphens w:val="0"/>
      <w:spacing w:before="100" w:beforeAutospacing="1" w:after="100" w:afterAutospacing="1" w:line="240" w:lineRule="auto"/>
      <w:jc w:val="center"/>
      <w:textAlignment w:val="top"/>
    </w:pPr>
    <w:rPr>
      <w:rFonts w:eastAsia="Times New Roman"/>
      <w:b/>
      <w:bCs/>
      <w:color w:val="auto"/>
      <w:kern w:val="0"/>
      <w:sz w:val="26"/>
      <w:szCs w:val="26"/>
      <w:lang w:eastAsia="en-US"/>
    </w:rPr>
  </w:style>
  <w:style w:type="paragraph" w:customStyle="1" w:styleId="xl137">
    <w:name w:val="xl137"/>
    <w:basedOn w:val="Normal"/>
    <w:rsid w:val="009A34D6"/>
    <w:pPr>
      <w:pBdr>
        <w:left w:val="single" w:sz="4" w:space="0" w:color="auto"/>
        <w:right w:val="single" w:sz="4" w:space="0" w:color="auto"/>
      </w:pBdr>
      <w:suppressAutoHyphens w:val="0"/>
      <w:spacing w:before="100" w:beforeAutospacing="1" w:after="100" w:afterAutospacing="1" w:line="240" w:lineRule="auto"/>
      <w:textAlignment w:val="top"/>
    </w:pPr>
    <w:rPr>
      <w:rFonts w:eastAsia="Times New Roman"/>
      <w:color w:val="auto"/>
      <w:kern w:val="0"/>
      <w:sz w:val="26"/>
      <w:szCs w:val="26"/>
      <w:lang w:eastAsia="en-US"/>
    </w:rPr>
  </w:style>
  <w:style w:type="paragraph" w:customStyle="1" w:styleId="xl138">
    <w:name w:val="xl138"/>
    <w:basedOn w:val="Normal"/>
    <w:rsid w:val="009A34D6"/>
    <w:pPr>
      <w:pBdr>
        <w:left w:val="single" w:sz="4" w:space="0" w:color="auto"/>
        <w:right w:val="single" w:sz="4" w:space="0" w:color="auto"/>
      </w:pBdr>
      <w:suppressAutoHyphens w:val="0"/>
      <w:spacing w:before="100" w:beforeAutospacing="1" w:after="100" w:afterAutospacing="1" w:line="240" w:lineRule="auto"/>
      <w:jc w:val="center"/>
    </w:pPr>
    <w:rPr>
      <w:rFonts w:eastAsia="Times New Roman"/>
      <w:color w:val="auto"/>
      <w:kern w:val="0"/>
      <w:sz w:val="26"/>
      <w:szCs w:val="26"/>
      <w:lang w:eastAsia="en-US"/>
    </w:rPr>
  </w:style>
  <w:style w:type="paragraph" w:customStyle="1" w:styleId="xl139">
    <w:name w:val="xl139"/>
    <w:basedOn w:val="Normal"/>
    <w:rsid w:val="009A34D6"/>
    <w:pPr>
      <w:pBdr>
        <w:left w:val="single" w:sz="4" w:space="0" w:color="auto"/>
        <w:right w:val="single" w:sz="4" w:space="0" w:color="auto"/>
      </w:pBdr>
      <w:suppressAutoHyphens w:val="0"/>
      <w:spacing w:before="100" w:beforeAutospacing="1" w:after="100" w:afterAutospacing="1" w:line="240" w:lineRule="auto"/>
      <w:jc w:val="center"/>
    </w:pPr>
    <w:rPr>
      <w:rFonts w:eastAsia="Times New Roman"/>
      <w:b/>
      <w:bCs/>
      <w:color w:val="auto"/>
      <w:kern w:val="0"/>
      <w:sz w:val="26"/>
      <w:szCs w:val="26"/>
      <w:lang w:eastAsia="en-US"/>
    </w:rPr>
  </w:style>
  <w:style w:type="paragraph" w:customStyle="1" w:styleId="xl140">
    <w:name w:val="xl140"/>
    <w:basedOn w:val="Normal"/>
    <w:rsid w:val="009A34D6"/>
    <w:pPr>
      <w:pBdr>
        <w:left w:val="single" w:sz="4" w:space="0" w:color="auto"/>
        <w:right w:val="single" w:sz="4" w:space="0" w:color="auto"/>
      </w:pBdr>
      <w:suppressAutoHyphens w:val="0"/>
      <w:spacing w:before="100" w:beforeAutospacing="1" w:after="100" w:afterAutospacing="1" w:line="240" w:lineRule="auto"/>
      <w:jc w:val="center"/>
    </w:pPr>
    <w:rPr>
      <w:rFonts w:eastAsia="Times New Roman"/>
      <w:color w:val="auto"/>
      <w:kern w:val="0"/>
      <w:sz w:val="26"/>
      <w:szCs w:val="26"/>
      <w:lang w:eastAsia="en-US"/>
    </w:rPr>
  </w:style>
  <w:style w:type="paragraph" w:customStyle="1" w:styleId="xl141">
    <w:name w:val="xl141"/>
    <w:basedOn w:val="Normal"/>
    <w:rsid w:val="009A34D6"/>
    <w:pPr>
      <w:pBdr>
        <w:left w:val="single" w:sz="4" w:space="0" w:color="auto"/>
        <w:right w:val="single" w:sz="4" w:space="0" w:color="auto"/>
      </w:pBd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142">
    <w:name w:val="xl142"/>
    <w:basedOn w:val="Normal"/>
    <w:rsid w:val="009A34D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color w:val="FF0000"/>
      <w:kern w:val="0"/>
      <w:sz w:val="26"/>
      <w:szCs w:val="26"/>
      <w:lang w:eastAsia="en-US"/>
    </w:rPr>
  </w:style>
  <w:style w:type="paragraph" w:customStyle="1" w:styleId="xl143">
    <w:name w:val="xl143"/>
    <w:basedOn w:val="Normal"/>
    <w:rsid w:val="009A34D6"/>
    <w:pPr>
      <w:pBdr>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144">
    <w:name w:val="xl144"/>
    <w:basedOn w:val="Normal"/>
    <w:rsid w:val="009A34D6"/>
    <w:pPr>
      <w:pBdr>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145">
    <w:name w:val="xl145"/>
    <w:basedOn w:val="Normal"/>
    <w:rsid w:val="009A34D6"/>
    <w:pPr>
      <w:pBdr>
        <w:left w:val="single" w:sz="4" w:space="0" w:color="auto"/>
        <w:bottom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146">
    <w:name w:val="xl146"/>
    <w:basedOn w:val="Normal"/>
    <w:rsid w:val="009A34D6"/>
    <w:pPr>
      <w:pBdr>
        <w:left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147">
    <w:name w:val="xl147"/>
    <w:basedOn w:val="Normal"/>
    <w:rsid w:val="009A34D6"/>
    <w:pPr>
      <w:pBdr>
        <w:left w:val="single" w:sz="4" w:space="0" w:color="auto"/>
        <w:right w:val="single" w:sz="4" w:space="0" w:color="auto"/>
      </w:pBdr>
      <w:suppressAutoHyphens w:val="0"/>
      <w:spacing w:before="100" w:beforeAutospacing="1" w:after="100" w:afterAutospacing="1" w:line="240" w:lineRule="auto"/>
    </w:pPr>
    <w:rPr>
      <w:rFonts w:eastAsia="Times New Roman"/>
      <w:b/>
      <w:bCs/>
      <w:color w:val="auto"/>
      <w:kern w:val="0"/>
      <w:sz w:val="26"/>
      <w:szCs w:val="26"/>
      <w:lang w:eastAsia="en-US"/>
    </w:rPr>
  </w:style>
  <w:style w:type="paragraph" w:customStyle="1" w:styleId="xl148">
    <w:name w:val="xl148"/>
    <w:basedOn w:val="Normal"/>
    <w:rsid w:val="009A34D6"/>
    <w:pPr>
      <w:pBdr>
        <w:left w:val="single" w:sz="4" w:space="0" w:color="auto"/>
        <w:right w:val="single" w:sz="4" w:space="0" w:color="auto"/>
      </w:pBdr>
      <w:suppressAutoHyphens w:val="0"/>
      <w:spacing w:before="100" w:beforeAutospacing="1" w:after="100" w:afterAutospacing="1" w:line="240" w:lineRule="auto"/>
    </w:pPr>
    <w:rPr>
      <w:rFonts w:eastAsia="Times New Roman"/>
      <w:color w:val="auto"/>
      <w:kern w:val="0"/>
      <w:sz w:val="26"/>
      <w:szCs w:val="26"/>
      <w:lang w:eastAsia="en-US"/>
    </w:rPr>
  </w:style>
  <w:style w:type="paragraph" w:customStyle="1" w:styleId="xl149">
    <w:name w:val="xl149"/>
    <w:basedOn w:val="Normal"/>
    <w:rsid w:val="009A34D6"/>
    <w:pPr>
      <w:pBdr>
        <w:top w:val="single" w:sz="8" w:space="0" w:color="auto"/>
        <w:left w:val="single" w:sz="8"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50">
    <w:name w:val="xl150"/>
    <w:basedOn w:val="Normal"/>
    <w:rsid w:val="009A34D6"/>
    <w:pPr>
      <w:pBdr>
        <w:top w:val="single" w:sz="8"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51">
    <w:name w:val="xl151"/>
    <w:basedOn w:val="Normal"/>
    <w:rsid w:val="009A34D6"/>
    <w:pPr>
      <w:pBdr>
        <w:top w:val="single" w:sz="8" w:space="0" w:color="auto"/>
        <w:right w:val="single" w:sz="8"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52">
    <w:name w:val="xl152"/>
    <w:basedOn w:val="Normal"/>
    <w:rsid w:val="009A34D6"/>
    <w:pPr>
      <w:pBdr>
        <w:left w:val="single" w:sz="8" w:space="0" w:color="auto"/>
        <w:bottom w:val="single" w:sz="8"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53">
    <w:name w:val="xl153"/>
    <w:basedOn w:val="Normal"/>
    <w:rsid w:val="009A34D6"/>
    <w:pPr>
      <w:pBdr>
        <w:bottom w:val="single" w:sz="8" w:space="0" w:color="auto"/>
      </w:pBdr>
      <w:suppressAutoHyphens w:val="0"/>
      <w:spacing w:before="100" w:beforeAutospacing="1" w:after="100" w:afterAutospacing="1" w:line="240" w:lineRule="auto"/>
      <w:textAlignment w:val="center"/>
    </w:pPr>
    <w:rPr>
      <w:rFonts w:eastAsia="Times New Roman"/>
      <w:b/>
      <w:bCs/>
      <w:color w:val="auto"/>
      <w:kern w:val="0"/>
      <w:sz w:val="26"/>
      <w:szCs w:val="26"/>
      <w:lang w:eastAsia="en-US"/>
    </w:rPr>
  </w:style>
  <w:style w:type="paragraph" w:customStyle="1" w:styleId="xl154">
    <w:name w:val="xl154"/>
    <w:basedOn w:val="Normal"/>
    <w:rsid w:val="009A34D6"/>
    <w:pPr>
      <w:pBdr>
        <w:top w:val="single" w:sz="8" w:space="0" w:color="auto"/>
        <w:left w:val="single" w:sz="8" w:space="0" w:color="auto"/>
        <w:bottom w:val="single" w:sz="8" w:space="0" w:color="auto"/>
      </w:pBdr>
      <w:shd w:val="clear" w:color="000000" w:fill="DDD9C3"/>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155">
    <w:name w:val="xl155"/>
    <w:basedOn w:val="Normal"/>
    <w:rsid w:val="009A34D6"/>
    <w:pPr>
      <w:pBdr>
        <w:top w:val="single" w:sz="8" w:space="0" w:color="auto"/>
        <w:bottom w:val="single" w:sz="8" w:space="0" w:color="auto"/>
      </w:pBdr>
      <w:shd w:val="clear" w:color="000000" w:fill="DDD9C3"/>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156">
    <w:name w:val="xl156"/>
    <w:basedOn w:val="Normal"/>
    <w:rsid w:val="009A34D6"/>
    <w:pPr>
      <w:pBdr>
        <w:top w:val="single" w:sz="8" w:space="0" w:color="auto"/>
        <w:bottom w:val="single" w:sz="8" w:space="0" w:color="auto"/>
        <w:right w:val="single" w:sz="8" w:space="0" w:color="auto"/>
      </w:pBdr>
      <w:shd w:val="clear" w:color="000000" w:fill="DDD9C3"/>
      <w:suppressAutoHyphens w:val="0"/>
      <w:spacing w:before="100" w:beforeAutospacing="1" w:after="100" w:afterAutospacing="1" w:line="240" w:lineRule="auto"/>
      <w:jc w:val="center"/>
      <w:textAlignment w:val="center"/>
    </w:pPr>
    <w:rPr>
      <w:rFonts w:eastAsia="Times New Roman"/>
      <w:b/>
      <w:bCs/>
      <w:color w:val="auto"/>
      <w:kern w:val="0"/>
      <w:sz w:val="26"/>
      <w:szCs w:val="26"/>
      <w:lang w:eastAsia="en-US"/>
    </w:rPr>
  </w:style>
  <w:style w:type="paragraph" w:customStyle="1" w:styleId="xl157">
    <w:name w:val="xl157"/>
    <w:basedOn w:val="Normal"/>
    <w:rsid w:val="009A34D6"/>
    <w:pPr>
      <w:suppressAutoHyphens w:val="0"/>
      <w:spacing w:before="100" w:beforeAutospacing="1" w:after="100" w:afterAutospacing="1" w:line="240" w:lineRule="auto"/>
      <w:textAlignment w:val="center"/>
    </w:pPr>
    <w:rPr>
      <w:rFonts w:eastAsia="Times New Roman"/>
      <w:b/>
      <w:bCs/>
      <w:color w:val="auto"/>
      <w:kern w:val="0"/>
      <w:sz w:val="20"/>
      <w:szCs w:val="20"/>
      <w:lang w:eastAsia="en-US"/>
    </w:rPr>
  </w:style>
  <w:style w:type="paragraph" w:customStyle="1" w:styleId="xl158">
    <w:name w:val="xl158"/>
    <w:basedOn w:val="Normal"/>
    <w:rsid w:val="009A34D6"/>
    <w:pPr>
      <w:pBdr>
        <w:right w:val="single" w:sz="8" w:space="0" w:color="auto"/>
      </w:pBdr>
      <w:suppressAutoHyphens w:val="0"/>
      <w:spacing w:before="100" w:beforeAutospacing="1" w:after="100" w:afterAutospacing="1" w:line="240" w:lineRule="auto"/>
      <w:jc w:val="right"/>
    </w:pPr>
    <w:rPr>
      <w:rFonts w:eastAsia="Times New Roman"/>
      <w:b/>
      <w:bCs/>
      <w:color w:val="auto"/>
      <w:kern w:val="0"/>
      <w:sz w:val="26"/>
      <w:szCs w:val="26"/>
      <w:lang w:eastAsia="en-US"/>
    </w:rPr>
  </w:style>
  <w:style w:type="paragraph" w:customStyle="1" w:styleId="xl159">
    <w:name w:val="xl159"/>
    <w:basedOn w:val="Normal"/>
    <w:rsid w:val="009A34D6"/>
    <w:pPr>
      <w:suppressAutoHyphens w:val="0"/>
      <w:spacing w:before="100" w:beforeAutospacing="1" w:after="100" w:afterAutospacing="1" w:line="240" w:lineRule="auto"/>
      <w:jc w:val="right"/>
    </w:pPr>
    <w:rPr>
      <w:rFonts w:eastAsia="Times New Roman"/>
      <w:kern w:val="0"/>
      <w:lang w:eastAsia="en-US"/>
    </w:rPr>
  </w:style>
  <w:style w:type="paragraph" w:customStyle="1" w:styleId="xl160">
    <w:name w:val="xl160"/>
    <w:basedOn w:val="Normal"/>
    <w:rsid w:val="009A34D6"/>
    <w:pPr>
      <w:pBdr>
        <w:right w:val="single" w:sz="8" w:space="0" w:color="auto"/>
      </w:pBdr>
      <w:suppressAutoHyphens w:val="0"/>
      <w:spacing w:before="100" w:beforeAutospacing="1" w:after="100" w:afterAutospacing="1" w:line="240" w:lineRule="auto"/>
      <w:jc w:val="right"/>
      <w:textAlignment w:val="center"/>
    </w:pPr>
    <w:rPr>
      <w:rFonts w:eastAsia="Times New Roman"/>
      <w:b/>
      <w:bCs/>
      <w:color w:val="auto"/>
      <w:kern w:val="0"/>
      <w:sz w:val="26"/>
      <w:szCs w:val="26"/>
      <w:lang w:eastAsia="en-US"/>
    </w:rPr>
  </w:style>
</w:styles>
</file>

<file path=word/webSettings.xml><?xml version="1.0" encoding="utf-8"?>
<w:webSettings xmlns:r="http://schemas.openxmlformats.org/officeDocument/2006/relationships" xmlns:w="http://schemas.openxmlformats.org/wordprocessingml/2006/main">
  <w:divs>
    <w:div w:id="711536585">
      <w:bodyDiv w:val="1"/>
      <w:marLeft w:val="0"/>
      <w:marRight w:val="0"/>
      <w:marTop w:val="0"/>
      <w:marBottom w:val="0"/>
      <w:divBdr>
        <w:top w:val="none" w:sz="0" w:space="0" w:color="auto"/>
        <w:left w:val="none" w:sz="0" w:space="0" w:color="auto"/>
        <w:bottom w:val="none" w:sz="0" w:space="0" w:color="auto"/>
        <w:right w:val="none" w:sz="0" w:space="0" w:color="auto"/>
      </w:divBdr>
    </w:div>
    <w:div w:id="14622661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hyperlink" Target="mailto:&#1112;&#1077;lenadrageljevic@ymail.com"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mailto:&#1112;elenadrageljevic@ymail.com" TargetMode="External"/><Relationship Id="rId17" Type="http://schemas.openxmlformats.org/officeDocument/2006/relationships/hyperlink" Target="mailto:olja.jasovic@sobatocina.org.rs" TargetMode="Externa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hyperlink" Target="mailto:&#1112;&#1077;lenadrageljevic@ymail.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olja.jasovic@sobatocina.org.rs" TargetMode="Externa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theme" Target="theme/theme1.xml"/><Relationship Id="rId10" Type="http://schemas.openxmlformats.org/officeDocument/2006/relationships/hyperlink" Target="http://www.sobatocina.org.rs" TargetMode="External"/><Relationship Id="rId19" Type="http://schemas.openxmlformats.org/officeDocument/2006/relationships/hyperlink" Target="mailto:olja.jasovic@sobatocina.org.rs" TargetMode="External"/><Relationship Id="rId4" Type="http://schemas.openxmlformats.org/officeDocument/2006/relationships/settings" Target="settings.xml"/><Relationship Id="rId9" Type="http://schemas.openxmlformats.org/officeDocument/2006/relationships/hyperlink" Target="http://www.sobatocina.org.rs" TargetMode="External"/><Relationship Id="rId14" Type="http://schemas.openxmlformats.org/officeDocument/2006/relationships/image" Target="media/image2.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BD277E-5C70-4B09-AB88-82F423C984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42</Pages>
  <Words>10847</Words>
  <Characters>61832</Characters>
  <Application>Microsoft Office Word</Application>
  <DocSecurity>0</DocSecurity>
  <Lines>515</Lines>
  <Paragraphs>145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72534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fond</dc:creator>
  <cp:keywords/>
  <dc:description/>
  <cp:lastModifiedBy>fond_3</cp:lastModifiedBy>
  <cp:revision>3</cp:revision>
  <cp:lastPrinted>2019-10-04T11:13:00Z</cp:lastPrinted>
  <dcterms:created xsi:type="dcterms:W3CDTF">2019-10-09T07:53:00Z</dcterms:created>
  <dcterms:modified xsi:type="dcterms:W3CDTF">2019-10-09T08:09:00Z</dcterms:modified>
</cp:coreProperties>
</file>